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D6B7A0" w14:textId="77777777" w:rsidR="001144B7" w:rsidRPr="004A4399" w:rsidRDefault="00293B78" w:rsidP="009B5967">
      <w:pPr>
        <w:jc w:val="center"/>
        <w:rPr>
          <w:rFonts w:eastAsia="Calibri"/>
          <w:sz w:val="20"/>
          <w:szCs w:val="20"/>
        </w:rPr>
      </w:pPr>
      <w:r w:rsidRPr="004A4399">
        <w:rPr>
          <w:rFonts w:eastAsia="Calibri"/>
          <w:sz w:val="20"/>
          <w:szCs w:val="20"/>
        </w:rPr>
        <w:t>СОДЕРЖАНИЕ</w:t>
      </w:r>
    </w:p>
    <w:p w14:paraId="024F2E27" w14:textId="77777777" w:rsidR="00FD0CEA" w:rsidRPr="004A4399" w:rsidRDefault="00FD0CEA" w:rsidP="00EB031E">
      <w:pPr>
        <w:jc w:val="both"/>
        <w:rPr>
          <w:rFonts w:eastAsia="Calibri"/>
          <w:sz w:val="20"/>
          <w:szCs w:val="20"/>
        </w:rPr>
      </w:pPr>
    </w:p>
    <w:p w14:paraId="45EEE0DA" w14:textId="2E7EA3C4" w:rsidR="001B7173" w:rsidRPr="004A4399" w:rsidRDefault="009A69A7" w:rsidP="00EB031E">
      <w:pPr>
        <w:pStyle w:val="af5"/>
        <w:tabs>
          <w:tab w:val="left" w:pos="1146"/>
        </w:tabs>
        <w:jc w:val="both"/>
        <w:rPr>
          <w:b w:val="0"/>
          <w:bCs w:val="0"/>
          <w:sz w:val="20"/>
          <w:szCs w:val="20"/>
        </w:rPr>
      </w:pPr>
      <w:r w:rsidRPr="004A4399">
        <w:rPr>
          <w:b w:val="0"/>
          <w:bCs w:val="0"/>
          <w:sz w:val="20"/>
          <w:szCs w:val="20"/>
          <w:lang w:val="en-US"/>
        </w:rPr>
        <w:t>I</w:t>
      </w:r>
      <w:r w:rsidR="00AB0CD5" w:rsidRPr="004A4399">
        <w:rPr>
          <w:b w:val="0"/>
          <w:bCs w:val="0"/>
          <w:sz w:val="20"/>
          <w:szCs w:val="20"/>
        </w:rPr>
        <w:t>. МУНИЦИПАЛЬНЫЕ ПРАВОВЫЕ АКТЫ АДМИНИСТРАЦИИ И ГЛАВЫ КУЙБЫШЕВСКОГО МУНИЦИПАЛЬНОГО РАЙОНА НОВОСИБИРСКОЙ ОБЛАСТ</w:t>
      </w:r>
      <w:r w:rsidR="00C839F3" w:rsidRPr="004A4399">
        <w:rPr>
          <w:b w:val="0"/>
          <w:bCs w:val="0"/>
          <w:sz w:val="20"/>
          <w:szCs w:val="20"/>
        </w:rPr>
        <w:t>И</w:t>
      </w:r>
      <w:r w:rsidR="007A760B" w:rsidRPr="004A4399">
        <w:rPr>
          <w:b w:val="0"/>
          <w:bCs w:val="0"/>
          <w:sz w:val="20"/>
          <w:szCs w:val="20"/>
        </w:rPr>
        <w:t>.......</w:t>
      </w:r>
      <w:r w:rsidR="008428F2" w:rsidRPr="004A4399">
        <w:rPr>
          <w:b w:val="0"/>
          <w:bCs w:val="0"/>
          <w:sz w:val="20"/>
          <w:szCs w:val="20"/>
        </w:rPr>
        <w:t>........</w:t>
      </w:r>
      <w:r w:rsidR="00AC61DD" w:rsidRPr="004A4399">
        <w:rPr>
          <w:b w:val="0"/>
          <w:bCs w:val="0"/>
          <w:sz w:val="20"/>
          <w:szCs w:val="20"/>
        </w:rPr>
        <w:t>..</w:t>
      </w:r>
      <w:r w:rsidR="009E1D54" w:rsidRPr="004A4399">
        <w:rPr>
          <w:b w:val="0"/>
          <w:bCs w:val="0"/>
          <w:sz w:val="20"/>
          <w:szCs w:val="20"/>
        </w:rPr>
        <w:t>........</w:t>
      </w:r>
      <w:r w:rsidR="00B41A90" w:rsidRPr="004A4399">
        <w:rPr>
          <w:b w:val="0"/>
          <w:bCs w:val="0"/>
          <w:sz w:val="20"/>
          <w:szCs w:val="20"/>
        </w:rPr>
        <w:t>..</w:t>
      </w:r>
      <w:r w:rsidR="00A07D22" w:rsidRPr="004A4399">
        <w:rPr>
          <w:b w:val="0"/>
          <w:bCs w:val="0"/>
          <w:sz w:val="20"/>
          <w:szCs w:val="20"/>
        </w:rPr>
        <w:t>.</w:t>
      </w:r>
      <w:r w:rsidR="008F3440" w:rsidRPr="004A4399">
        <w:rPr>
          <w:b w:val="0"/>
          <w:bCs w:val="0"/>
          <w:sz w:val="20"/>
          <w:szCs w:val="20"/>
        </w:rPr>
        <w:t>.</w:t>
      </w:r>
      <w:r w:rsidR="00D56EB6" w:rsidRPr="004A4399">
        <w:rPr>
          <w:b w:val="0"/>
          <w:bCs w:val="0"/>
          <w:sz w:val="20"/>
          <w:szCs w:val="20"/>
        </w:rPr>
        <w:t>.</w:t>
      </w:r>
      <w:r w:rsidR="00A47EEB" w:rsidRPr="004A4399">
        <w:rPr>
          <w:b w:val="0"/>
          <w:bCs w:val="0"/>
          <w:sz w:val="20"/>
          <w:szCs w:val="20"/>
        </w:rPr>
        <w:t>....</w:t>
      </w:r>
      <w:r w:rsidR="00EB031E" w:rsidRPr="004A4399">
        <w:rPr>
          <w:b w:val="0"/>
          <w:bCs w:val="0"/>
          <w:sz w:val="20"/>
          <w:szCs w:val="20"/>
        </w:rPr>
        <w:t>.........................</w:t>
      </w:r>
      <w:r w:rsidR="00A820CC" w:rsidRPr="004A4399">
        <w:rPr>
          <w:b w:val="0"/>
          <w:bCs w:val="0"/>
          <w:sz w:val="20"/>
          <w:szCs w:val="20"/>
        </w:rPr>
        <w:t>..</w:t>
      </w:r>
      <w:r w:rsidR="00A47EEB" w:rsidRPr="004A4399">
        <w:rPr>
          <w:b w:val="0"/>
          <w:bCs w:val="0"/>
          <w:sz w:val="20"/>
          <w:szCs w:val="20"/>
        </w:rPr>
        <w:t>.</w:t>
      </w:r>
      <w:r w:rsidR="006866A0" w:rsidRPr="004A4399">
        <w:rPr>
          <w:b w:val="0"/>
          <w:bCs w:val="0"/>
          <w:sz w:val="20"/>
          <w:szCs w:val="20"/>
        </w:rPr>
        <w:t>......</w:t>
      </w:r>
      <w:r w:rsidR="00EB53DC" w:rsidRPr="004A4399">
        <w:rPr>
          <w:b w:val="0"/>
          <w:bCs w:val="0"/>
          <w:sz w:val="20"/>
          <w:szCs w:val="20"/>
        </w:rPr>
        <w:t>.</w:t>
      </w:r>
      <w:r w:rsidR="00AE21EF" w:rsidRPr="004A4399">
        <w:rPr>
          <w:b w:val="0"/>
          <w:bCs w:val="0"/>
          <w:sz w:val="20"/>
          <w:szCs w:val="20"/>
        </w:rPr>
        <w:t>......</w:t>
      </w:r>
      <w:r w:rsidR="005A11E6" w:rsidRPr="004A4399">
        <w:rPr>
          <w:b w:val="0"/>
          <w:bCs w:val="0"/>
          <w:sz w:val="20"/>
          <w:szCs w:val="20"/>
        </w:rPr>
        <w:t>стр.</w:t>
      </w:r>
      <w:r w:rsidR="00DE4BB0" w:rsidRPr="004A4399">
        <w:rPr>
          <w:b w:val="0"/>
          <w:bCs w:val="0"/>
          <w:sz w:val="20"/>
          <w:szCs w:val="20"/>
        </w:rPr>
        <w:t xml:space="preserve"> </w:t>
      </w:r>
      <w:r w:rsidR="00A47EEB" w:rsidRPr="004A4399">
        <w:rPr>
          <w:b w:val="0"/>
          <w:bCs w:val="0"/>
          <w:sz w:val="20"/>
          <w:szCs w:val="20"/>
        </w:rPr>
        <w:t>4</w:t>
      </w:r>
    </w:p>
    <w:p w14:paraId="12CA7A9D" w14:textId="77777777" w:rsidR="005D178D" w:rsidRPr="004A4399" w:rsidRDefault="005D178D" w:rsidP="00EB031E">
      <w:pPr>
        <w:jc w:val="both"/>
        <w:rPr>
          <w:sz w:val="20"/>
          <w:szCs w:val="20"/>
        </w:rPr>
      </w:pPr>
    </w:p>
    <w:p w14:paraId="34C79AE5" w14:textId="5531FFF0" w:rsidR="002A46F3" w:rsidRDefault="002A46F3" w:rsidP="002A46F3">
      <w:pPr>
        <w:ind w:right="-1"/>
        <w:jc w:val="both"/>
        <w:rPr>
          <w:sz w:val="20"/>
          <w:szCs w:val="20"/>
        </w:rPr>
      </w:pPr>
      <w:r>
        <w:rPr>
          <w:sz w:val="20"/>
          <w:szCs w:val="20"/>
        </w:rPr>
        <w:t>П</w:t>
      </w:r>
      <w:r w:rsidRPr="002A46F3">
        <w:rPr>
          <w:sz w:val="20"/>
          <w:szCs w:val="20"/>
        </w:rPr>
        <w:t>остановление от 23.08.2021 № 759 - Об утверждении Положения об организации предоставления общедоступного и бесплатного начального общего, основного общего, среднего общего образования на территории Куйбышевского муниципально</w:t>
      </w:r>
      <w:r>
        <w:rPr>
          <w:sz w:val="20"/>
          <w:szCs w:val="20"/>
        </w:rPr>
        <w:t>го района Новосибирской области……………………………</w:t>
      </w:r>
      <w:r w:rsidR="00BC4F83">
        <w:rPr>
          <w:sz w:val="20"/>
          <w:szCs w:val="20"/>
        </w:rPr>
        <w:t>………</w:t>
      </w:r>
      <w:r>
        <w:rPr>
          <w:sz w:val="20"/>
          <w:szCs w:val="20"/>
        </w:rPr>
        <w:t>стр.</w:t>
      </w:r>
      <w:r w:rsidR="00BC4F83">
        <w:rPr>
          <w:sz w:val="20"/>
          <w:szCs w:val="20"/>
        </w:rPr>
        <w:t>4</w:t>
      </w:r>
    </w:p>
    <w:p w14:paraId="7DF81EFB" w14:textId="77777777" w:rsidR="002A46F3" w:rsidRPr="002A46F3" w:rsidRDefault="002A46F3" w:rsidP="002A46F3">
      <w:pPr>
        <w:ind w:right="-1"/>
        <w:jc w:val="both"/>
        <w:rPr>
          <w:sz w:val="20"/>
          <w:szCs w:val="20"/>
        </w:rPr>
      </w:pPr>
    </w:p>
    <w:p w14:paraId="688E2293" w14:textId="41C7D646" w:rsidR="002A46F3" w:rsidRDefault="002A46F3" w:rsidP="002A46F3">
      <w:pPr>
        <w:ind w:right="-1"/>
        <w:jc w:val="both"/>
        <w:rPr>
          <w:sz w:val="20"/>
          <w:szCs w:val="20"/>
        </w:rPr>
      </w:pPr>
      <w:r>
        <w:rPr>
          <w:sz w:val="20"/>
          <w:szCs w:val="20"/>
        </w:rPr>
        <w:t>П</w:t>
      </w:r>
      <w:r w:rsidRPr="002A46F3">
        <w:rPr>
          <w:sz w:val="20"/>
          <w:szCs w:val="20"/>
        </w:rPr>
        <w:t>остановление от 23.08.2021 № 766 - Об утверждении Положения по учёту детей, подлежащих обучению по общеобразовательным программам начального общего, основного общего и среднего общего образования в муниципальных общеобразовательных организациях Куйбышевского муниципально</w:t>
      </w:r>
      <w:r>
        <w:rPr>
          <w:sz w:val="20"/>
          <w:szCs w:val="20"/>
        </w:rPr>
        <w:t>го района Новосибирской области………………………………………………………………………</w:t>
      </w:r>
      <w:r w:rsidR="0093418C">
        <w:rPr>
          <w:sz w:val="20"/>
          <w:szCs w:val="20"/>
        </w:rPr>
        <w:t>……………………………………</w:t>
      </w:r>
      <w:proofErr w:type="gramStart"/>
      <w:r w:rsidR="0093418C">
        <w:rPr>
          <w:sz w:val="20"/>
          <w:szCs w:val="20"/>
        </w:rPr>
        <w:t>…….</w:t>
      </w:r>
      <w:proofErr w:type="gramEnd"/>
      <w:r w:rsidR="0093418C">
        <w:rPr>
          <w:sz w:val="20"/>
          <w:szCs w:val="20"/>
        </w:rPr>
        <w:t>.</w:t>
      </w:r>
      <w:r>
        <w:rPr>
          <w:sz w:val="20"/>
          <w:szCs w:val="20"/>
        </w:rPr>
        <w:t>стр.</w:t>
      </w:r>
      <w:r w:rsidR="0093418C">
        <w:rPr>
          <w:sz w:val="20"/>
          <w:szCs w:val="20"/>
        </w:rPr>
        <w:t>10</w:t>
      </w:r>
    </w:p>
    <w:p w14:paraId="32C98795" w14:textId="77777777" w:rsidR="002A46F3" w:rsidRPr="002A46F3" w:rsidRDefault="002A46F3" w:rsidP="002A46F3">
      <w:pPr>
        <w:ind w:right="-1"/>
        <w:jc w:val="both"/>
        <w:rPr>
          <w:sz w:val="20"/>
          <w:szCs w:val="20"/>
        </w:rPr>
      </w:pPr>
    </w:p>
    <w:p w14:paraId="2FD14402" w14:textId="7CF6F668" w:rsidR="002A46F3" w:rsidRDefault="002A46F3" w:rsidP="002A46F3">
      <w:pPr>
        <w:ind w:right="-1"/>
        <w:jc w:val="both"/>
        <w:rPr>
          <w:sz w:val="20"/>
          <w:szCs w:val="20"/>
        </w:rPr>
      </w:pPr>
      <w:r>
        <w:rPr>
          <w:sz w:val="20"/>
          <w:szCs w:val="20"/>
        </w:rPr>
        <w:t>П</w:t>
      </w:r>
      <w:r w:rsidRPr="002A46F3">
        <w:rPr>
          <w:sz w:val="20"/>
          <w:szCs w:val="20"/>
        </w:rPr>
        <w:t>остановление от 24.08.2021 № 778 - О внесении изменений в постановление администрации Куйбышевского района от 04.12.2017 № 1352 «Об утверждении Положения о порядке проведения конкурса на замещение вакантной должности руководителя муниципальной образовательной ор</w:t>
      </w:r>
      <w:r>
        <w:rPr>
          <w:sz w:val="20"/>
          <w:szCs w:val="20"/>
        </w:rPr>
        <w:t xml:space="preserve">ганизации Куйбышевского </w:t>
      </w:r>
      <w:proofErr w:type="gramStart"/>
      <w:r>
        <w:rPr>
          <w:sz w:val="20"/>
          <w:szCs w:val="20"/>
        </w:rPr>
        <w:t>района»…</w:t>
      </w:r>
      <w:proofErr w:type="gramEnd"/>
      <w:r>
        <w:rPr>
          <w:sz w:val="20"/>
          <w:szCs w:val="20"/>
        </w:rPr>
        <w:t>…………………………………………………………………………………………</w:t>
      </w:r>
      <w:r w:rsidR="0093418C">
        <w:rPr>
          <w:sz w:val="20"/>
          <w:szCs w:val="20"/>
        </w:rPr>
        <w:t>……………………..</w:t>
      </w:r>
      <w:r>
        <w:rPr>
          <w:sz w:val="20"/>
          <w:szCs w:val="20"/>
        </w:rPr>
        <w:t>стр.</w:t>
      </w:r>
      <w:r w:rsidR="0093418C">
        <w:rPr>
          <w:sz w:val="20"/>
          <w:szCs w:val="20"/>
        </w:rPr>
        <w:t>16</w:t>
      </w:r>
    </w:p>
    <w:p w14:paraId="78633777" w14:textId="77777777" w:rsidR="002A46F3" w:rsidRPr="002A46F3" w:rsidRDefault="002A46F3" w:rsidP="002A46F3">
      <w:pPr>
        <w:ind w:right="-1"/>
        <w:jc w:val="both"/>
        <w:rPr>
          <w:sz w:val="20"/>
          <w:szCs w:val="20"/>
        </w:rPr>
      </w:pPr>
    </w:p>
    <w:p w14:paraId="0A2ADC11" w14:textId="57082E5F" w:rsidR="002A46F3" w:rsidRDefault="002A46F3" w:rsidP="002A46F3">
      <w:pPr>
        <w:ind w:right="-1"/>
        <w:jc w:val="both"/>
        <w:rPr>
          <w:sz w:val="20"/>
          <w:szCs w:val="20"/>
        </w:rPr>
      </w:pPr>
      <w:r>
        <w:rPr>
          <w:sz w:val="20"/>
          <w:szCs w:val="20"/>
        </w:rPr>
        <w:t>П</w:t>
      </w:r>
      <w:r w:rsidRPr="002A46F3">
        <w:rPr>
          <w:sz w:val="20"/>
          <w:szCs w:val="20"/>
        </w:rPr>
        <w:t>остановление от 24.08.2021 № 779 - О внесении изменений в постановление администрации Куйбышевского муниципального района Новосибирской области от 28.06.2021 № 581 «О порядке аттестации руководителей муниципальных образовательных организаций Куйбышевского муниципальног</w:t>
      </w:r>
      <w:r>
        <w:rPr>
          <w:sz w:val="20"/>
          <w:szCs w:val="20"/>
        </w:rPr>
        <w:t xml:space="preserve">о района Новосибирской </w:t>
      </w:r>
      <w:proofErr w:type="gramStart"/>
      <w:r>
        <w:rPr>
          <w:sz w:val="20"/>
          <w:szCs w:val="20"/>
        </w:rPr>
        <w:t>области»…</w:t>
      </w:r>
      <w:proofErr w:type="gramEnd"/>
      <w:r>
        <w:rPr>
          <w:sz w:val="20"/>
          <w:szCs w:val="20"/>
        </w:rPr>
        <w:t>…………………………………………………………………………</w:t>
      </w:r>
      <w:r w:rsidR="0093418C">
        <w:rPr>
          <w:sz w:val="20"/>
          <w:szCs w:val="20"/>
        </w:rPr>
        <w:t>……………………………………</w:t>
      </w:r>
      <w:r>
        <w:rPr>
          <w:sz w:val="20"/>
          <w:szCs w:val="20"/>
        </w:rPr>
        <w:t>стр.</w:t>
      </w:r>
      <w:r w:rsidR="0093418C">
        <w:rPr>
          <w:sz w:val="20"/>
          <w:szCs w:val="20"/>
        </w:rPr>
        <w:t>17</w:t>
      </w:r>
    </w:p>
    <w:p w14:paraId="1153D65B" w14:textId="77777777" w:rsidR="002A46F3" w:rsidRPr="002A46F3" w:rsidRDefault="002A46F3" w:rsidP="002A46F3">
      <w:pPr>
        <w:ind w:right="-1"/>
        <w:jc w:val="both"/>
        <w:rPr>
          <w:sz w:val="20"/>
          <w:szCs w:val="20"/>
        </w:rPr>
      </w:pPr>
    </w:p>
    <w:p w14:paraId="29493BC3" w14:textId="7A9184BD" w:rsidR="002A46F3" w:rsidRDefault="002A46F3" w:rsidP="002A46F3">
      <w:pPr>
        <w:ind w:right="-1"/>
        <w:jc w:val="both"/>
        <w:rPr>
          <w:sz w:val="20"/>
          <w:szCs w:val="20"/>
        </w:rPr>
      </w:pPr>
      <w:r>
        <w:rPr>
          <w:sz w:val="20"/>
          <w:szCs w:val="20"/>
        </w:rPr>
        <w:t>П</w:t>
      </w:r>
      <w:r w:rsidRPr="002A46F3">
        <w:rPr>
          <w:sz w:val="20"/>
          <w:szCs w:val="20"/>
        </w:rPr>
        <w:t>остановление от 26.08.2021 № 787 - О проведении аукциона по продаже земельного участка, находящегося в муниципальной собственности Куйбышевского муниципально</w:t>
      </w:r>
      <w:r>
        <w:rPr>
          <w:sz w:val="20"/>
          <w:szCs w:val="20"/>
        </w:rPr>
        <w:t>го района Новосибирской области………</w:t>
      </w:r>
      <w:proofErr w:type="gramStart"/>
      <w:r w:rsidR="0093418C">
        <w:rPr>
          <w:sz w:val="20"/>
          <w:szCs w:val="20"/>
        </w:rPr>
        <w:t>…….</w:t>
      </w:r>
      <w:proofErr w:type="gramEnd"/>
      <w:r>
        <w:rPr>
          <w:sz w:val="20"/>
          <w:szCs w:val="20"/>
        </w:rPr>
        <w:t>стр.</w:t>
      </w:r>
      <w:r w:rsidR="0093418C">
        <w:rPr>
          <w:sz w:val="20"/>
          <w:szCs w:val="20"/>
        </w:rPr>
        <w:t>19</w:t>
      </w:r>
    </w:p>
    <w:p w14:paraId="585319EE" w14:textId="77777777" w:rsidR="002A46F3" w:rsidRPr="002A46F3" w:rsidRDefault="002A46F3" w:rsidP="002A46F3">
      <w:pPr>
        <w:ind w:right="-1"/>
        <w:jc w:val="both"/>
        <w:rPr>
          <w:sz w:val="20"/>
          <w:szCs w:val="20"/>
        </w:rPr>
      </w:pPr>
    </w:p>
    <w:p w14:paraId="79867B88" w14:textId="5A3B878C" w:rsidR="002A46F3" w:rsidRDefault="002A46F3" w:rsidP="002A46F3">
      <w:pPr>
        <w:ind w:right="-1"/>
        <w:jc w:val="both"/>
        <w:rPr>
          <w:sz w:val="20"/>
          <w:szCs w:val="20"/>
        </w:rPr>
      </w:pPr>
      <w:r>
        <w:rPr>
          <w:sz w:val="20"/>
          <w:szCs w:val="20"/>
        </w:rPr>
        <w:t>П</w:t>
      </w:r>
      <w:r w:rsidRPr="002A46F3">
        <w:rPr>
          <w:sz w:val="20"/>
          <w:szCs w:val="20"/>
        </w:rPr>
        <w:t>остановление от 26.08.2021 № 788 - О проведении аукциона на право заключения договора аренды земельного участка с кадаст</w:t>
      </w:r>
      <w:r>
        <w:rPr>
          <w:sz w:val="20"/>
          <w:szCs w:val="20"/>
        </w:rPr>
        <w:t>ровым номером 54:14:025509:1399………………………………………………</w:t>
      </w:r>
      <w:r w:rsidR="0093418C">
        <w:rPr>
          <w:sz w:val="20"/>
          <w:szCs w:val="20"/>
        </w:rPr>
        <w:t>…………………</w:t>
      </w:r>
      <w:r>
        <w:rPr>
          <w:sz w:val="20"/>
          <w:szCs w:val="20"/>
        </w:rPr>
        <w:t>стр.</w:t>
      </w:r>
      <w:r w:rsidR="0093418C">
        <w:rPr>
          <w:sz w:val="20"/>
          <w:szCs w:val="20"/>
        </w:rPr>
        <w:t>26</w:t>
      </w:r>
    </w:p>
    <w:p w14:paraId="07169422" w14:textId="77777777" w:rsidR="002A46F3" w:rsidRPr="002A46F3" w:rsidRDefault="002A46F3" w:rsidP="002A46F3">
      <w:pPr>
        <w:ind w:right="-1"/>
        <w:jc w:val="both"/>
        <w:rPr>
          <w:sz w:val="20"/>
          <w:szCs w:val="20"/>
        </w:rPr>
      </w:pPr>
    </w:p>
    <w:p w14:paraId="6271E974" w14:textId="420DD8E6" w:rsidR="002A46F3" w:rsidRPr="002A46F3" w:rsidRDefault="002A46F3" w:rsidP="002A46F3">
      <w:pPr>
        <w:ind w:right="-1"/>
        <w:jc w:val="both"/>
        <w:rPr>
          <w:sz w:val="20"/>
          <w:szCs w:val="20"/>
        </w:rPr>
      </w:pPr>
      <w:r>
        <w:rPr>
          <w:sz w:val="20"/>
          <w:szCs w:val="20"/>
        </w:rPr>
        <w:t>П</w:t>
      </w:r>
      <w:r w:rsidRPr="002A46F3">
        <w:rPr>
          <w:sz w:val="20"/>
          <w:szCs w:val="20"/>
        </w:rPr>
        <w:t>остановление от 26.08.2021 № 802 - О внесении изменений в постановление администрации Куйбышевского муниципального района Новосибирской области от 23.06.2021 № 567</w:t>
      </w:r>
      <w:r>
        <w:rPr>
          <w:sz w:val="20"/>
          <w:szCs w:val="20"/>
        </w:rPr>
        <w:t>……………………………………</w:t>
      </w:r>
      <w:r w:rsidR="0093418C">
        <w:rPr>
          <w:sz w:val="20"/>
          <w:szCs w:val="20"/>
        </w:rPr>
        <w:t>………</w:t>
      </w:r>
      <w:bookmarkStart w:id="0" w:name="_GoBack"/>
      <w:bookmarkEnd w:id="0"/>
      <w:r>
        <w:rPr>
          <w:sz w:val="20"/>
          <w:szCs w:val="20"/>
        </w:rPr>
        <w:t>стр.</w:t>
      </w:r>
      <w:r w:rsidR="0093418C">
        <w:rPr>
          <w:sz w:val="20"/>
          <w:szCs w:val="20"/>
        </w:rPr>
        <w:t>33</w:t>
      </w:r>
    </w:p>
    <w:p w14:paraId="7A8E34E0" w14:textId="77777777" w:rsidR="00551475" w:rsidRPr="004A4399" w:rsidRDefault="00551475" w:rsidP="00F64797">
      <w:pPr>
        <w:pStyle w:val="af5"/>
        <w:tabs>
          <w:tab w:val="left" w:pos="1146"/>
        </w:tabs>
        <w:ind w:right="103"/>
        <w:jc w:val="both"/>
        <w:rPr>
          <w:b w:val="0"/>
          <w:bCs w:val="0"/>
          <w:sz w:val="20"/>
          <w:szCs w:val="20"/>
        </w:rPr>
      </w:pPr>
    </w:p>
    <w:p w14:paraId="3C8F7787" w14:textId="77777777" w:rsidR="00551475" w:rsidRPr="004A4399" w:rsidRDefault="00551475" w:rsidP="00F64797">
      <w:pPr>
        <w:pStyle w:val="af5"/>
        <w:tabs>
          <w:tab w:val="left" w:pos="1146"/>
        </w:tabs>
        <w:ind w:right="103"/>
        <w:jc w:val="both"/>
        <w:rPr>
          <w:b w:val="0"/>
          <w:bCs w:val="0"/>
          <w:sz w:val="20"/>
          <w:szCs w:val="20"/>
        </w:rPr>
      </w:pPr>
    </w:p>
    <w:p w14:paraId="66E93D26" w14:textId="77777777" w:rsidR="00551475" w:rsidRPr="004A4399" w:rsidRDefault="00551475" w:rsidP="00F64797">
      <w:pPr>
        <w:pStyle w:val="af5"/>
        <w:tabs>
          <w:tab w:val="left" w:pos="1146"/>
        </w:tabs>
        <w:ind w:right="103"/>
        <w:jc w:val="both"/>
        <w:rPr>
          <w:b w:val="0"/>
          <w:bCs w:val="0"/>
          <w:sz w:val="20"/>
          <w:szCs w:val="20"/>
        </w:rPr>
      </w:pPr>
    </w:p>
    <w:p w14:paraId="1CDBC31B" w14:textId="77777777" w:rsidR="00A07D22" w:rsidRPr="004A4399" w:rsidRDefault="00A07D22" w:rsidP="00F64797">
      <w:pPr>
        <w:pStyle w:val="af5"/>
        <w:tabs>
          <w:tab w:val="left" w:pos="1146"/>
        </w:tabs>
        <w:ind w:right="103"/>
        <w:jc w:val="both"/>
        <w:rPr>
          <w:b w:val="0"/>
          <w:bCs w:val="0"/>
          <w:sz w:val="20"/>
          <w:szCs w:val="20"/>
        </w:rPr>
      </w:pPr>
    </w:p>
    <w:p w14:paraId="35D8B6A8" w14:textId="77777777" w:rsidR="00A07D22" w:rsidRPr="004A4399" w:rsidRDefault="00A07D22" w:rsidP="00F64797">
      <w:pPr>
        <w:pStyle w:val="af5"/>
        <w:tabs>
          <w:tab w:val="left" w:pos="1146"/>
        </w:tabs>
        <w:ind w:right="103"/>
        <w:jc w:val="both"/>
        <w:rPr>
          <w:b w:val="0"/>
          <w:bCs w:val="0"/>
          <w:sz w:val="20"/>
          <w:szCs w:val="20"/>
        </w:rPr>
      </w:pPr>
    </w:p>
    <w:p w14:paraId="55E40852" w14:textId="77777777" w:rsidR="00A07D22" w:rsidRPr="004A4399" w:rsidRDefault="00A07D22" w:rsidP="00F64797">
      <w:pPr>
        <w:pStyle w:val="af5"/>
        <w:tabs>
          <w:tab w:val="left" w:pos="1146"/>
        </w:tabs>
        <w:ind w:right="103"/>
        <w:jc w:val="both"/>
        <w:rPr>
          <w:b w:val="0"/>
          <w:bCs w:val="0"/>
          <w:sz w:val="20"/>
          <w:szCs w:val="20"/>
        </w:rPr>
      </w:pPr>
    </w:p>
    <w:p w14:paraId="282021F5" w14:textId="74EE7E26" w:rsidR="00A07D22" w:rsidRPr="004A4399" w:rsidRDefault="00A07D22" w:rsidP="00F64797">
      <w:pPr>
        <w:pStyle w:val="af5"/>
        <w:tabs>
          <w:tab w:val="left" w:pos="1146"/>
        </w:tabs>
        <w:ind w:right="103"/>
        <w:jc w:val="both"/>
        <w:rPr>
          <w:b w:val="0"/>
          <w:bCs w:val="0"/>
          <w:sz w:val="20"/>
          <w:szCs w:val="20"/>
        </w:rPr>
      </w:pPr>
    </w:p>
    <w:p w14:paraId="7C6A650C" w14:textId="18B37745" w:rsidR="003118BA" w:rsidRPr="004A4399" w:rsidRDefault="003118BA" w:rsidP="00F64797">
      <w:pPr>
        <w:pStyle w:val="af5"/>
        <w:tabs>
          <w:tab w:val="left" w:pos="1146"/>
        </w:tabs>
        <w:ind w:right="103"/>
        <w:jc w:val="both"/>
        <w:rPr>
          <w:b w:val="0"/>
          <w:bCs w:val="0"/>
          <w:sz w:val="20"/>
          <w:szCs w:val="20"/>
        </w:rPr>
      </w:pPr>
    </w:p>
    <w:p w14:paraId="22B34846" w14:textId="77777777" w:rsidR="003118BA" w:rsidRPr="004A4399" w:rsidRDefault="003118BA" w:rsidP="00F64797">
      <w:pPr>
        <w:pStyle w:val="af5"/>
        <w:tabs>
          <w:tab w:val="left" w:pos="1146"/>
        </w:tabs>
        <w:ind w:right="103"/>
        <w:jc w:val="both"/>
        <w:rPr>
          <w:b w:val="0"/>
          <w:bCs w:val="0"/>
          <w:sz w:val="20"/>
          <w:szCs w:val="20"/>
        </w:rPr>
      </w:pPr>
    </w:p>
    <w:p w14:paraId="73C38A9E" w14:textId="77777777" w:rsidR="00A07D22" w:rsidRPr="004A4399" w:rsidRDefault="00A07D22" w:rsidP="00F64797">
      <w:pPr>
        <w:pStyle w:val="af5"/>
        <w:tabs>
          <w:tab w:val="left" w:pos="1146"/>
        </w:tabs>
        <w:ind w:right="103"/>
        <w:jc w:val="both"/>
        <w:rPr>
          <w:b w:val="0"/>
          <w:bCs w:val="0"/>
          <w:sz w:val="20"/>
          <w:szCs w:val="20"/>
        </w:rPr>
      </w:pPr>
    </w:p>
    <w:p w14:paraId="2FA9CEB4" w14:textId="77777777" w:rsidR="00A07D22" w:rsidRPr="004A4399" w:rsidRDefault="00A07D22" w:rsidP="00F64797">
      <w:pPr>
        <w:pStyle w:val="af5"/>
        <w:tabs>
          <w:tab w:val="left" w:pos="1146"/>
        </w:tabs>
        <w:ind w:right="103"/>
        <w:jc w:val="both"/>
        <w:rPr>
          <w:b w:val="0"/>
          <w:bCs w:val="0"/>
          <w:sz w:val="20"/>
          <w:szCs w:val="20"/>
        </w:rPr>
      </w:pPr>
    </w:p>
    <w:p w14:paraId="206B9A3F" w14:textId="001731ED" w:rsidR="00A07D22" w:rsidRPr="004A4399" w:rsidRDefault="00A07D22" w:rsidP="00F64797">
      <w:pPr>
        <w:pStyle w:val="af5"/>
        <w:tabs>
          <w:tab w:val="left" w:pos="1146"/>
        </w:tabs>
        <w:ind w:right="103"/>
        <w:jc w:val="both"/>
        <w:rPr>
          <w:b w:val="0"/>
          <w:bCs w:val="0"/>
          <w:sz w:val="20"/>
          <w:szCs w:val="20"/>
        </w:rPr>
      </w:pPr>
    </w:p>
    <w:p w14:paraId="14E2F0CC" w14:textId="613C6F37" w:rsidR="00A80DF7" w:rsidRPr="004A4399" w:rsidRDefault="00A80DF7" w:rsidP="00F64797">
      <w:pPr>
        <w:pStyle w:val="af5"/>
        <w:tabs>
          <w:tab w:val="left" w:pos="1146"/>
        </w:tabs>
        <w:ind w:right="103"/>
        <w:jc w:val="both"/>
        <w:rPr>
          <w:b w:val="0"/>
          <w:bCs w:val="0"/>
          <w:sz w:val="20"/>
          <w:szCs w:val="20"/>
        </w:rPr>
      </w:pPr>
    </w:p>
    <w:p w14:paraId="668385CF" w14:textId="77777777" w:rsidR="00A80DF7" w:rsidRPr="004A4399" w:rsidRDefault="00A80DF7" w:rsidP="00F64797">
      <w:pPr>
        <w:pStyle w:val="af5"/>
        <w:tabs>
          <w:tab w:val="left" w:pos="1146"/>
        </w:tabs>
        <w:ind w:right="103"/>
        <w:jc w:val="both"/>
        <w:rPr>
          <w:b w:val="0"/>
          <w:bCs w:val="0"/>
          <w:sz w:val="20"/>
          <w:szCs w:val="20"/>
        </w:rPr>
      </w:pPr>
    </w:p>
    <w:p w14:paraId="5B0927F8" w14:textId="77777777" w:rsidR="00A07D22" w:rsidRPr="004A4399" w:rsidRDefault="00A07D22" w:rsidP="00F64797">
      <w:pPr>
        <w:pStyle w:val="af5"/>
        <w:tabs>
          <w:tab w:val="left" w:pos="1146"/>
        </w:tabs>
        <w:ind w:right="103"/>
        <w:jc w:val="both"/>
        <w:rPr>
          <w:b w:val="0"/>
          <w:bCs w:val="0"/>
          <w:sz w:val="20"/>
          <w:szCs w:val="20"/>
        </w:rPr>
      </w:pPr>
    </w:p>
    <w:p w14:paraId="094F4112" w14:textId="697FB047" w:rsidR="004C53C3" w:rsidRPr="004A4399" w:rsidRDefault="004C53C3" w:rsidP="00F64797">
      <w:pPr>
        <w:pStyle w:val="af5"/>
        <w:tabs>
          <w:tab w:val="left" w:pos="1146"/>
        </w:tabs>
        <w:ind w:right="103"/>
        <w:jc w:val="both"/>
        <w:rPr>
          <w:b w:val="0"/>
          <w:bCs w:val="0"/>
          <w:sz w:val="20"/>
          <w:szCs w:val="20"/>
        </w:rPr>
      </w:pPr>
    </w:p>
    <w:p w14:paraId="629A82D6" w14:textId="5C9A2CEC" w:rsidR="008D514E" w:rsidRPr="004A4399" w:rsidRDefault="008D514E" w:rsidP="00F64797">
      <w:pPr>
        <w:pStyle w:val="af5"/>
        <w:tabs>
          <w:tab w:val="left" w:pos="1146"/>
        </w:tabs>
        <w:ind w:right="103"/>
        <w:jc w:val="both"/>
        <w:rPr>
          <w:b w:val="0"/>
          <w:bCs w:val="0"/>
          <w:sz w:val="20"/>
          <w:szCs w:val="20"/>
        </w:rPr>
      </w:pPr>
    </w:p>
    <w:p w14:paraId="21BA4A21" w14:textId="02BA9927" w:rsidR="008D514E" w:rsidRPr="004A4399" w:rsidRDefault="008D514E" w:rsidP="00F64797">
      <w:pPr>
        <w:pStyle w:val="af5"/>
        <w:tabs>
          <w:tab w:val="left" w:pos="1146"/>
        </w:tabs>
        <w:ind w:right="103"/>
        <w:jc w:val="both"/>
        <w:rPr>
          <w:b w:val="0"/>
          <w:bCs w:val="0"/>
          <w:sz w:val="20"/>
          <w:szCs w:val="20"/>
        </w:rPr>
      </w:pPr>
    </w:p>
    <w:p w14:paraId="4B921362" w14:textId="3DFE6282" w:rsidR="008D514E" w:rsidRPr="004A4399" w:rsidRDefault="008D514E" w:rsidP="00F64797">
      <w:pPr>
        <w:pStyle w:val="af5"/>
        <w:tabs>
          <w:tab w:val="left" w:pos="1146"/>
        </w:tabs>
        <w:ind w:right="103"/>
        <w:jc w:val="both"/>
        <w:rPr>
          <w:b w:val="0"/>
          <w:bCs w:val="0"/>
          <w:sz w:val="20"/>
          <w:szCs w:val="20"/>
        </w:rPr>
      </w:pPr>
    </w:p>
    <w:p w14:paraId="6315DFC7" w14:textId="5936CB3B" w:rsidR="008D514E" w:rsidRPr="004A4399" w:rsidRDefault="008D514E" w:rsidP="00F64797">
      <w:pPr>
        <w:pStyle w:val="af5"/>
        <w:tabs>
          <w:tab w:val="left" w:pos="1146"/>
        </w:tabs>
        <w:ind w:right="103"/>
        <w:jc w:val="both"/>
        <w:rPr>
          <w:b w:val="0"/>
          <w:bCs w:val="0"/>
          <w:sz w:val="20"/>
          <w:szCs w:val="20"/>
        </w:rPr>
      </w:pPr>
    </w:p>
    <w:p w14:paraId="261F6C87" w14:textId="1E934592" w:rsidR="008D514E" w:rsidRPr="004A4399" w:rsidRDefault="008D514E" w:rsidP="00F64797">
      <w:pPr>
        <w:pStyle w:val="af5"/>
        <w:tabs>
          <w:tab w:val="left" w:pos="1146"/>
        </w:tabs>
        <w:ind w:right="103"/>
        <w:jc w:val="both"/>
        <w:rPr>
          <w:b w:val="0"/>
          <w:bCs w:val="0"/>
          <w:sz w:val="20"/>
          <w:szCs w:val="20"/>
        </w:rPr>
      </w:pPr>
    </w:p>
    <w:p w14:paraId="12E0B34E" w14:textId="514B72D4" w:rsidR="008D514E" w:rsidRPr="004A4399" w:rsidRDefault="008D514E" w:rsidP="00F64797">
      <w:pPr>
        <w:pStyle w:val="af5"/>
        <w:tabs>
          <w:tab w:val="left" w:pos="1146"/>
        </w:tabs>
        <w:ind w:right="103"/>
        <w:jc w:val="both"/>
        <w:rPr>
          <w:b w:val="0"/>
          <w:bCs w:val="0"/>
          <w:sz w:val="20"/>
          <w:szCs w:val="20"/>
        </w:rPr>
      </w:pPr>
    </w:p>
    <w:p w14:paraId="56811165" w14:textId="30853C7D" w:rsidR="008D514E" w:rsidRPr="004A4399" w:rsidRDefault="008D514E" w:rsidP="00F64797">
      <w:pPr>
        <w:pStyle w:val="af5"/>
        <w:tabs>
          <w:tab w:val="left" w:pos="1146"/>
        </w:tabs>
        <w:ind w:right="103"/>
        <w:jc w:val="both"/>
        <w:rPr>
          <w:b w:val="0"/>
          <w:bCs w:val="0"/>
          <w:sz w:val="20"/>
          <w:szCs w:val="20"/>
        </w:rPr>
      </w:pPr>
    </w:p>
    <w:p w14:paraId="026E575D" w14:textId="5E1A36FE" w:rsidR="008D514E" w:rsidRPr="004A4399" w:rsidRDefault="008D514E" w:rsidP="00F64797">
      <w:pPr>
        <w:pStyle w:val="af5"/>
        <w:tabs>
          <w:tab w:val="left" w:pos="1146"/>
        </w:tabs>
        <w:ind w:right="103"/>
        <w:jc w:val="both"/>
        <w:rPr>
          <w:b w:val="0"/>
          <w:bCs w:val="0"/>
          <w:sz w:val="20"/>
          <w:szCs w:val="20"/>
        </w:rPr>
      </w:pPr>
    </w:p>
    <w:p w14:paraId="2BDCB21D" w14:textId="77777777" w:rsidR="00AE21EF" w:rsidRPr="004A4399" w:rsidRDefault="00AE21EF" w:rsidP="00F64797">
      <w:pPr>
        <w:pStyle w:val="af5"/>
        <w:tabs>
          <w:tab w:val="left" w:pos="1146"/>
        </w:tabs>
        <w:ind w:right="103"/>
        <w:jc w:val="both"/>
        <w:rPr>
          <w:b w:val="0"/>
          <w:bCs w:val="0"/>
          <w:sz w:val="20"/>
          <w:szCs w:val="20"/>
        </w:rPr>
      </w:pPr>
    </w:p>
    <w:p w14:paraId="4CA9DC26" w14:textId="77777777" w:rsidR="00AE21EF" w:rsidRPr="004A4399" w:rsidRDefault="00AE21EF" w:rsidP="00F64797">
      <w:pPr>
        <w:pStyle w:val="af5"/>
        <w:tabs>
          <w:tab w:val="left" w:pos="1146"/>
        </w:tabs>
        <w:ind w:right="103"/>
        <w:jc w:val="both"/>
        <w:rPr>
          <w:b w:val="0"/>
          <w:bCs w:val="0"/>
          <w:sz w:val="20"/>
          <w:szCs w:val="20"/>
        </w:rPr>
      </w:pPr>
    </w:p>
    <w:p w14:paraId="2B6F80F0" w14:textId="77777777" w:rsidR="00AE21EF" w:rsidRPr="004A4399" w:rsidRDefault="00AE21EF" w:rsidP="00F64797">
      <w:pPr>
        <w:pStyle w:val="af5"/>
        <w:tabs>
          <w:tab w:val="left" w:pos="1146"/>
        </w:tabs>
        <w:ind w:right="103"/>
        <w:jc w:val="both"/>
        <w:rPr>
          <w:b w:val="0"/>
          <w:bCs w:val="0"/>
          <w:sz w:val="20"/>
          <w:szCs w:val="20"/>
        </w:rPr>
      </w:pPr>
    </w:p>
    <w:p w14:paraId="6FB23693" w14:textId="77777777" w:rsidR="00AE21EF" w:rsidRPr="004A4399" w:rsidRDefault="00AE21EF" w:rsidP="00F64797">
      <w:pPr>
        <w:pStyle w:val="af5"/>
        <w:tabs>
          <w:tab w:val="left" w:pos="1146"/>
        </w:tabs>
        <w:ind w:right="103"/>
        <w:jc w:val="both"/>
        <w:rPr>
          <w:b w:val="0"/>
          <w:bCs w:val="0"/>
          <w:sz w:val="20"/>
          <w:szCs w:val="20"/>
        </w:rPr>
      </w:pPr>
    </w:p>
    <w:p w14:paraId="22E498DE" w14:textId="77777777" w:rsidR="00AE21EF" w:rsidRPr="004A4399" w:rsidRDefault="00AE21EF" w:rsidP="00F64797">
      <w:pPr>
        <w:pStyle w:val="af5"/>
        <w:tabs>
          <w:tab w:val="left" w:pos="1146"/>
        </w:tabs>
        <w:ind w:right="103"/>
        <w:jc w:val="both"/>
        <w:rPr>
          <w:b w:val="0"/>
          <w:bCs w:val="0"/>
          <w:sz w:val="20"/>
          <w:szCs w:val="20"/>
        </w:rPr>
      </w:pPr>
    </w:p>
    <w:p w14:paraId="36C9530B" w14:textId="77777777" w:rsidR="00AE21EF" w:rsidRPr="004A4399" w:rsidRDefault="00AE21EF" w:rsidP="00F64797">
      <w:pPr>
        <w:pStyle w:val="af5"/>
        <w:tabs>
          <w:tab w:val="left" w:pos="1146"/>
        </w:tabs>
        <w:ind w:right="103"/>
        <w:jc w:val="both"/>
        <w:rPr>
          <w:b w:val="0"/>
          <w:bCs w:val="0"/>
          <w:sz w:val="20"/>
          <w:szCs w:val="20"/>
        </w:rPr>
      </w:pPr>
    </w:p>
    <w:p w14:paraId="092AF4E2" w14:textId="60C06522" w:rsidR="001E0021" w:rsidRPr="004A4399" w:rsidRDefault="00BF580F" w:rsidP="00FE3928">
      <w:pPr>
        <w:pStyle w:val="af5"/>
        <w:numPr>
          <w:ilvl w:val="0"/>
          <w:numId w:val="20"/>
        </w:numPr>
        <w:ind w:right="103"/>
        <w:rPr>
          <w:b w:val="0"/>
          <w:bCs w:val="0"/>
          <w:sz w:val="20"/>
          <w:szCs w:val="20"/>
        </w:rPr>
      </w:pPr>
      <w:r w:rsidRPr="004A4399">
        <w:rPr>
          <w:b w:val="0"/>
          <w:bCs w:val="0"/>
          <w:sz w:val="20"/>
          <w:szCs w:val="20"/>
        </w:rPr>
        <w:lastRenderedPageBreak/>
        <w:t>МУНИЦИПАЛЬНЫЕ ПРАВОВЫЕ АКТЫ АДМИНИСТРАЦИИ И ГЛАВЫ КУЙБЫШЕВСКОГО МУНИЦИПАЛЬНОГО РАЙОНА НОВОСИБИРСКОЙ ОБЛАСТИ</w:t>
      </w:r>
      <w:bookmarkStart w:id="1" w:name="_Hlk47611673"/>
    </w:p>
    <w:p w14:paraId="0800FA67" w14:textId="3D15021A" w:rsidR="00642BDE" w:rsidRPr="004A4399" w:rsidRDefault="00642BDE" w:rsidP="00642BDE">
      <w:pPr>
        <w:pStyle w:val="10"/>
        <w:jc w:val="center"/>
        <w:rPr>
          <w:sz w:val="20"/>
        </w:rPr>
      </w:pPr>
    </w:p>
    <w:p w14:paraId="3F6DBA68" w14:textId="77777777" w:rsidR="00BD08DB" w:rsidRPr="004A4399" w:rsidRDefault="00BD08DB" w:rsidP="00402DFF">
      <w:pPr>
        <w:jc w:val="center"/>
        <w:rPr>
          <w:sz w:val="20"/>
          <w:szCs w:val="20"/>
        </w:rPr>
      </w:pPr>
    </w:p>
    <w:p w14:paraId="7C07D355" w14:textId="77777777" w:rsidR="00D56EB6" w:rsidRPr="004A4399" w:rsidRDefault="00D56EB6" w:rsidP="00D56EB6">
      <w:pPr>
        <w:autoSpaceDE w:val="0"/>
        <w:autoSpaceDN w:val="0"/>
        <w:jc w:val="center"/>
        <w:rPr>
          <w:bCs/>
          <w:sz w:val="20"/>
          <w:szCs w:val="20"/>
        </w:rPr>
      </w:pPr>
    </w:p>
    <w:p w14:paraId="3B127273" w14:textId="77777777" w:rsidR="00D56EB6" w:rsidRPr="004A4399" w:rsidRDefault="00D56EB6" w:rsidP="00D56EB6">
      <w:pPr>
        <w:autoSpaceDE w:val="0"/>
        <w:autoSpaceDN w:val="0"/>
        <w:jc w:val="center"/>
        <w:rPr>
          <w:bCs/>
          <w:sz w:val="20"/>
          <w:szCs w:val="20"/>
        </w:rPr>
      </w:pPr>
      <w:r w:rsidRPr="004A4399">
        <w:rPr>
          <w:bCs/>
          <w:sz w:val="20"/>
          <w:szCs w:val="20"/>
        </w:rPr>
        <w:t xml:space="preserve">АДМИНИСТРАЦИЯ </w:t>
      </w:r>
    </w:p>
    <w:p w14:paraId="4DBD6877" w14:textId="77777777" w:rsidR="00D56EB6" w:rsidRPr="004A4399" w:rsidRDefault="00D56EB6" w:rsidP="00D56EB6">
      <w:pPr>
        <w:autoSpaceDE w:val="0"/>
        <w:autoSpaceDN w:val="0"/>
        <w:jc w:val="center"/>
        <w:rPr>
          <w:bCs/>
          <w:sz w:val="20"/>
          <w:szCs w:val="20"/>
        </w:rPr>
      </w:pPr>
      <w:r w:rsidRPr="004A4399">
        <w:rPr>
          <w:bCs/>
          <w:sz w:val="20"/>
          <w:szCs w:val="20"/>
        </w:rPr>
        <w:t>КУЙБЫШЕВСКОГО МУНИЦИПАЛЬНОГО РАЙОНА</w:t>
      </w:r>
    </w:p>
    <w:p w14:paraId="765D6A07" w14:textId="77777777" w:rsidR="00D56EB6" w:rsidRPr="004A4399" w:rsidRDefault="00D56EB6" w:rsidP="00D56EB6">
      <w:pPr>
        <w:autoSpaceDE w:val="0"/>
        <w:autoSpaceDN w:val="0"/>
        <w:jc w:val="center"/>
        <w:rPr>
          <w:bCs/>
          <w:sz w:val="20"/>
          <w:szCs w:val="20"/>
        </w:rPr>
      </w:pPr>
      <w:r w:rsidRPr="004A4399">
        <w:rPr>
          <w:bCs/>
          <w:sz w:val="20"/>
          <w:szCs w:val="20"/>
        </w:rPr>
        <w:t xml:space="preserve"> НОВОСИБИРСКОЙ ОБЛАСТИ</w:t>
      </w:r>
    </w:p>
    <w:p w14:paraId="78B995B6" w14:textId="77777777" w:rsidR="00D56EB6" w:rsidRPr="004A4399" w:rsidRDefault="00D56EB6" w:rsidP="00D56EB6">
      <w:pPr>
        <w:autoSpaceDE w:val="0"/>
        <w:autoSpaceDN w:val="0"/>
        <w:jc w:val="center"/>
        <w:rPr>
          <w:bCs/>
          <w:sz w:val="20"/>
          <w:szCs w:val="20"/>
        </w:rPr>
      </w:pPr>
    </w:p>
    <w:p w14:paraId="02B15B09" w14:textId="77777777" w:rsidR="00D56EB6" w:rsidRPr="004A4399" w:rsidRDefault="00D56EB6" w:rsidP="00D56EB6">
      <w:pPr>
        <w:autoSpaceDE w:val="0"/>
        <w:autoSpaceDN w:val="0"/>
        <w:jc w:val="center"/>
        <w:rPr>
          <w:bCs/>
          <w:sz w:val="20"/>
          <w:szCs w:val="20"/>
        </w:rPr>
      </w:pPr>
      <w:r w:rsidRPr="004A4399">
        <w:rPr>
          <w:bCs/>
          <w:sz w:val="20"/>
          <w:szCs w:val="20"/>
        </w:rPr>
        <w:t>ПОСТАНОВЛЕНИЕ</w:t>
      </w:r>
    </w:p>
    <w:p w14:paraId="68FE1BBE" w14:textId="77777777" w:rsidR="00D56EB6" w:rsidRPr="004A4399" w:rsidRDefault="00D56EB6" w:rsidP="00D56EB6">
      <w:pPr>
        <w:tabs>
          <w:tab w:val="center" w:pos="-1843"/>
          <w:tab w:val="left" w:pos="-1418"/>
          <w:tab w:val="right" w:pos="11907"/>
        </w:tabs>
        <w:autoSpaceDE w:val="0"/>
        <w:autoSpaceDN w:val="0"/>
        <w:ind w:right="-1"/>
        <w:jc w:val="center"/>
        <w:rPr>
          <w:sz w:val="20"/>
          <w:szCs w:val="20"/>
        </w:rPr>
      </w:pPr>
    </w:p>
    <w:p w14:paraId="777B400F" w14:textId="77777777" w:rsidR="00D56EB6" w:rsidRPr="004A4399" w:rsidRDefault="00D56EB6" w:rsidP="00D56EB6">
      <w:pPr>
        <w:tabs>
          <w:tab w:val="center" w:pos="-1843"/>
          <w:tab w:val="left" w:pos="-1418"/>
          <w:tab w:val="right" w:pos="11907"/>
        </w:tabs>
        <w:autoSpaceDE w:val="0"/>
        <w:autoSpaceDN w:val="0"/>
        <w:ind w:right="-1"/>
        <w:jc w:val="center"/>
        <w:rPr>
          <w:sz w:val="20"/>
          <w:szCs w:val="20"/>
        </w:rPr>
      </w:pPr>
      <w:r w:rsidRPr="004A4399">
        <w:rPr>
          <w:sz w:val="20"/>
          <w:szCs w:val="20"/>
        </w:rPr>
        <w:t>г. Куйбышев</w:t>
      </w:r>
    </w:p>
    <w:p w14:paraId="4E556FD7" w14:textId="77777777" w:rsidR="00D56EB6" w:rsidRPr="004A4399" w:rsidRDefault="00D56EB6" w:rsidP="00D56EB6">
      <w:pPr>
        <w:tabs>
          <w:tab w:val="center" w:pos="-1843"/>
          <w:tab w:val="left" w:pos="-1418"/>
          <w:tab w:val="right" w:pos="11907"/>
        </w:tabs>
        <w:autoSpaceDE w:val="0"/>
        <w:autoSpaceDN w:val="0"/>
        <w:ind w:right="-1"/>
        <w:jc w:val="center"/>
        <w:rPr>
          <w:sz w:val="20"/>
          <w:szCs w:val="20"/>
        </w:rPr>
      </w:pPr>
      <w:r w:rsidRPr="004A4399">
        <w:rPr>
          <w:sz w:val="20"/>
          <w:szCs w:val="20"/>
        </w:rPr>
        <w:t>Новосибирская область</w:t>
      </w:r>
    </w:p>
    <w:p w14:paraId="3EB076A1" w14:textId="77777777" w:rsidR="00D56EB6" w:rsidRPr="004A4399" w:rsidRDefault="00D56EB6" w:rsidP="00D56EB6">
      <w:pPr>
        <w:tabs>
          <w:tab w:val="center" w:pos="-1843"/>
          <w:tab w:val="left" w:pos="-1418"/>
          <w:tab w:val="right" w:pos="11907"/>
        </w:tabs>
        <w:autoSpaceDE w:val="0"/>
        <w:autoSpaceDN w:val="0"/>
        <w:ind w:right="-1"/>
        <w:jc w:val="center"/>
        <w:rPr>
          <w:sz w:val="20"/>
          <w:szCs w:val="20"/>
        </w:rPr>
      </w:pPr>
    </w:p>
    <w:p w14:paraId="12C3CB11" w14:textId="77777777" w:rsidR="00D56EB6" w:rsidRPr="004A4399" w:rsidRDefault="00D56EB6" w:rsidP="00D56EB6">
      <w:pPr>
        <w:tabs>
          <w:tab w:val="center" w:pos="-1843"/>
          <w:tab w:val="left" w:pos="-1418"/>
          <w:tab w:val="right" w:pos="11907"/>
        </w:tabs>
        <w:autoSpaceDE w:val="0"/>
        <w:autoSpaceDN w:val="0"/>
        <w:ind w:right="-1"/>
        <w:jc w:val="center"/>
        <w:rPr>
          <w:sz w:val="20"/>
          <w:szCs w:val="20"/>
        </w:rPr>
      </w:pPr>
      <w:r w:rsidRPr="004A4399">
        <w:rPr>
          <w:sz w:val="20"/>
          <w:szCs w:val="20"/>
        </w:rPr>
        <w:t>23.08.2021 № 759</w:t>
      </w:r>
    </w:p>
    <w:p w14:paraId="7C521713" w14:textId="77777777" w:rsidR="00D56EB6" w:rsidRPr="004A4399" w:rsidRDefault="00D56EB6" w:rsidP="00D56EB6">
      <w:pPr>
        <w:shd w:val="clear" w:color="auto" w:fill="FFFFFF"/>
        <w:spacing w:before="375" w:after="225"/>
        <w:jc w:val="center"/>
        <w:textAlignment w:val="baseline"/>
        <w:outlineLvl w:val="1"/>
        <w:rPr>
          <w:spacing w:val="2"/>
          <w:sz w:val="20"/>
          <w:szCs w:val="20"/>
        </w:rPr>
      </w:pPr>
      <w:r w:rsidRPr="004A4399">
        <w:rPr>
          <w:sz w:val="20"/>
          <w:szCs w:val="20"/>
        </w:rPr>
        <w:t xml:space="preserve">Об утверждении Положения </w:t>
      </w:r>
      <w:r w:rsidRPr="004A4399">
        <w:rPr>
          <w:spacing w:val="2"/>
          <w:sz w:val="20"/>
          <w:szCs w:val="20"/>
        </w:rPr>
        <w:t>об организации предоставления общедоступного и бесплатного начального общего, основного общего, среднего общего образования на территории Куйбышевского муниципального района Новосибирской области</w:t>
      </w:r>
    </w:p>
    <w:p w14:paraId="744C342D" w14:textId="77777777" w:rsidR="00D56EB6" w:rsidRPr="004A4399" w:rsidRDefault="00D56EB6" w:rsidP="00D56EB6">
      <w:pPr>
        <w:ind w:firstLine="709"/>
        <w:jc w:val="both"/>
        <w:rPr>
          <w:sz w:val="20"/>
          <w:szCs w:val="20"/>
        </w:rPr>
      </w:pPr>
      <w:r w:rsidRPr="004A4399">
        <w:rPr>
          <w:sz w:val="20"/>
          <w:szCs w:val="20"/>
        </w:rPr>
        <w:t xml:space="preserve">В соответствии с Федеральным законом от 06.10.2003 № 131-ФЗ «Об общих принципах организации местного самоуправления в Российской Федерации», </w:t>
      </w:r>
      <w:r w:rsidRPr="004A4399">
        <w:rPr>
          <w:color w:val="000000"/>
          <w:sz w:val="20"/>
          <w:szCs w:val="20"/>
          <w:shd w:val="clear" w:color="auto" w:fill="FFFFFF"/>
        </w:rPr>
        <w:t xml:space="preserve">Федеральным законом от 29.12.2012 № 273-ФЗ «Об образовании в Российской </w:t>
      </w:r>
      <w:r w:rsidRPr="004A4399">
        <w:rPr>
          <w:sz w:val="20"/>
          <w:szCs w:val="20"/>
        </w:rPr>
        <w:t>Федерации», руководствуясь Уставом Куйбышевского муниципального района Новосибирской области, администрация Куйбышевского муниципального района Новосибирской области</w:t>
      </w:r>
    </w:p>
    <w:p w14:paraId="2A7AA15A" w14:textId="77777777" w:rsidR="00D56EB6" w:rsidRPr="004A4399" w:rsidRDefault="00D56EB6" w:rsidP="00D56EB6">
      <w:pPr>
        <w:ind w:firstLine="708"/>
        <w:jc w:val="both"/>
        <w:rPr>
          <w:sz w:val="20"/>
          <w:szCs w:val="20"/>
        </w:rPr>
      </w:pPr>
      <w:r w:rsidRPr="004A4399">
        <w:rPr>
          <w:sz w:val="20"/>
          <w:szCs w:val="20"/>
        </w:rPr>
        <w:t>ПОСТАНОВЛЯЕТ:</w:t>
      </w:r>
    </w:p>
    <w:p w14:paraId="3D8CCF0A" w14:textId="77777777" w:rsidR="00D56EB6" w:rsidRPr="004A4399" w:rsidRDefault="00D56EB6" w:rsidP="00D56EB6">
      <w:pPr>
        <w:ind w:firstLine="708"/>
        <w:jc w:val="both"/>
        <w:rPr>
          <w:sz w:val="20"/>
          <w:szCs w:val="20"/>
        </w:rPr>
      </w:pPr>
      <w:r w:rsidRPr="004A4399">
        <w:rPr>
          <w:sz w:val="20"/>
          <w:szCs w:val="20"/>
        </w:rPr>
        <w:t xml:space="preserve">1. Утвердить Положение </w:t>
      </w:r>
      <w:r w:rsidRPr="004A4399">
        <w:rPr>
          <w:spacing w:val="2"/>
          <w:sz w:val="20"/>
          <w:szCs w:val="20"/>
        </w:rPr>
        <w:t>об организации предоставления общедоступного и бесплатного начального общего, основного общего, среднего общего образования на территории Куйбышевского муниципального района Новосибирской области, согласно</w:t>
      </w:r>
      <w:r w:rsidRPr="004A4399">
        <w:rPr>
          <w:sz w:val="20"/>
          <w:szCs w:val="20"/>
        </w:rPr>
        <w:t xml:space="preserve"> Приложению.</w:t>
      </w:r>
    </w:p>
    <w:p w14:paraId="5DEF8833" w14:textId="77777777" w:rsidR="00D56EB6" w:rsidRPr="004A4399" w:rsidRDefault="00D56EB6" w:rsidP="00D56EB6">
      <w:pPr>
        <w:pStyle w:val="af7"/>
        <w:spacing w:line="240" w:lineRule="auto"/>
        <w:ind w:left="0" w:firstLine="709"/>
        <w:jc w:val="both"/>
        <w:rPr>
          <w:sz w:val="20"/>
          <w:szCs w:val="20"/>
        </w:rPr>
      </w:pPr>
      <w:r w:rsidRPr="004A4399">
        <w:rPr>
          <w:sz w:val="20"/>
          <w:szCs w:val="20"/>
        </w:rPr>
        <w:t>2. Управлению образования администрации Куйбышевского муниципального района Новосибирской области (</w:t>
      </w:r>
      <w:proofErr w:type="spellStart"/>
      <w:r w:rsidRPr="004A4399">
        <w:rPr>
          <w:sz w:val="20"/>
          <w:szCs w:val="20"/>
        </w:rPr>
        <w:t>Е.М.Карташева</w:t>
      </w:r>
      <w:proofErr w:type="spellEnd"/>
      <w:r w:rsidRPr="004A4399">
        <w:rPr>
          <w:sz w:val="20"/>
          <w:szCs w:val="20"/>
        </w:rPr>
        <w:t xml:space="preserve">) обеспечить </w:t>
      </w:r>
      <w:r w:rsidRPr="004A4399">
        <w:rPr>
          <w:rFonts w:eastAsia="Times New Roman"/>
          <w:spacing w:val="2"/>
          <w:sz w:val="20"/>
          <w:szCs w:val="20"/>
        </w:rPr>
        <w:t>организацию предоставления общедоступного и бесплатного начального общего, основного общего, среднего общего образования</w:t>
      </w:r>
      <w:r w:rsidRPr="004A4399">
        <w:rPr>
          <w:sz w:val="20"/>
          <w:szCs w:val="20"/>
        </w:rPr>
        <w:t xml:space="preserve"> в соответствии с настоящим Положением.</w:t>
      </w:r>
    </w:p>
    <w:p w14:paraId="4948F700" w14:textId="77777777" w:rsidR="00D56EB6" w:rsidRPr="004A4399" w:rsidRDefault="00D56EB6" w:rsidP="00D56EB6">
      <w:pPr>
        <w:pStyle w:val="af7"/>
        <w:spacing w:line="240" w:lineRule="auto"/>
        <w:ind w:left="0" w:firstLine="709"/>
        <w:jc w:val="both"/>
        <w:rPr>
          <w:sz w:val="20"/>
          <w:szCs w:val="20"/>
        </w:rPr>
      </w:pPr>
      <w:r w:rsidRPr="004A4399">
        <w:rPr>
          <w:sz w:val="20"/>
          <w:szCs w:val="20"/>
        </w:rPr>
        <w:t xml:space="preserve">3. Признать утратившими силу постановление администрации Куйбышевского района от 24.05.2016 № 378 «Об утверждении Положения </w:t>
      </w:r>
      <w:r w:rsidRPr="004A4399">
        <w:rPr>
          <w:spacing w:val="2"/>
          <w:sz w:val="20"/>
          <w:szCs w:val="20"/>
        </w:rPr>
        <w:t xml:space="preserve">об </w:t>
      </w:r>
      <w:proofErr w:type="gramStart"/>
      <w:r w:rsidRPr="004A4399">
        <w:rPr>
          <w:spacing w:val="2"/>
          <w:sz w:val="20"/>
          <w:szCs w:val="20"/>
        </w:rPr>
        <w:t>организации  предоставления</w:t>
      </w:r>
      <w:proofErr w:type="gramEnd"/>
      <w:r w:rsidRPr="004A4399">
        <w:rPr>
          <w:spacing w:val="2"/>
          <w:sz w:val="20"/>
          <w:szCs w:val="20"/>
        </w:rPr>
        <w:t xml:space="preserve"> общедоступного и бесплатного дошкольного, начального общего, основного общего, среднего общего образования на территории Куйбышевского район</w:t>
      </w:r>
      <w:r w:rsidRPr="004A4399">
        <w:rPr>
          <w:color w:val="000000"/>
          <w:spacing w:val="2"/>
          <w:sz w:val="20"/>
          <w:szCs w:val="20"/>
        </w:rPr>
        <w:t>а</w:t>
      </w:r>
      <w:r w:rsidRPr="004A4399">
        <w:rPr>
          <w:color w:val="000000"/>
          <w:sz w:val="20"/>
          <w:szCs w:val="20"/>
        </w:rPr>
        <w:t>».</w:t>
      </w:r>
    </w:p>
    <w:p w14:paraId="0F38991D" w14:textId="77777777" w:rsidR="00D56EB6" w:rsidRPr="004A4399" w:rsidRDefault="00D56EB6" w:rsidP="00D56EB6">
      <w:pPr>
        <w:pStyle w:val="af7"/>
        <w:spacing w:line="240" w:lineRule="auto"/>
        <w:ind w:left="0" w:firstLine="709"/>
        <w:jc w:val="both"/>
        <w:rPr>
          <w:rFonts w:eastAsia="Times New Roman"/>
          <w:spacing w:val="2"/>
          <w:sz w:val="20"/>
          <w:szCs w:val="20"/>
        </w:rPr>
      </w:pPr>
      <w:r w:rsidRPr="004A4399">
        <w:rPr>
          <w:rFonts w:eastAsia="Times New Roman"/>
          <w:spacing w:val="2"/>
          <w:sz w:val="20"/>
          <w:szCs w:val="20"/>
        </w:rPr>
        <w:t xml:space="preserve">4. </w:t>
      </w:r>
      <w:r w:rsidRPr="004A4399">
        <w:rPr>
          <w:sz w:val="20"/>
          <w:szCs w:val="20"/>
        </w:rPr>
        <w:t>Контроль за исполнением постановления возложить на Первого заместителя главы администрации Куйбышевского муниципального района Новосибирской области Колганову Н.В.</w:t>
      </w:r>
    </w:p>
    <w:p w14:paraId="5C3AB873" w14:textId="77777777" w:rsidR="00D56EB6" w:rsidRPr="004A4399" w:rsidRDefault="00D56EB6" w:rsidP="00D56EB6">
      <w:pPr>
        <w:rPr>
          <w:sz w:val="20"/>
          <w:szCs w:val="20"/>
        </w:rPr>
      </w:pPr>
      <w:r w:rsidRPr="004A4399">
        <w:rPr>
          <w:sz w:val="20"/>
          <w:szCs w:val="20"/>
        </w:rPr>
        <w:t>Глава Куйбышевского муниципального</w:t>
      </w:r>
    </w:p>
    <w:p w14:paraId="53C2F75B" w14:textId="313A0AEF" w:rsidR="00D56EB6" w:rsidRPr="004A4399" w:rsidRDefault="00D56EB6" w:rsidP="00D56EB6">
      <w:pPr>
        <w:rPr>
          <w:sz w:val="20"/>
          <w:szCs w:val="20"/>
        </w:rPr>
      </w:pPr>
      <w:r w:rsidRPr="004A4399">
        <w:rPr>
          <w:sz w:val="20"/>
          <w:szCs w:val="20"/>
        </w:rPr>
        <w:t>района Новосибирской области</w:t>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00E72584" w:rsidRPr="004A4399">
        <w:rPr>
          <w:sz w:val="20"/>
          <w:szCs w:val="20"/>
        </w:rPr>
        <w:t xml:space="preserve">                                              </w:t>
      </w:r>
      <w:proofErr w:type="spellStart"/>
      <w:r w:rsidRPr="004A4399">
        <w:rPr>
          <w:sz w:val="20"/>
          <w:szCs w:val="20"/>
        </w:rPr>
        <w:t>О.В.Караваев</w:t>
      </w:r>
      <w:proofErr w:type="spellEnd"/>
    </w:p>
    <w:p w14:paraId="79984741" w14:textId="77777777" w:rsidR="00D56EB6" w:rsidRPr="004A4399" w:rsidRDefault="00D56EB6" w:rsidP="00D56EB6">
      <w:pPr>
        <w:jc w:val="both"/>
        <w:rPr>
          <w:sz w:val="20"/>
          <w:szCs w:val="20"/>
        </w:rPr>
      </w:pPr>
    </w:p>
    <w:p w14:paraId="309A0A1F" w14:textId="77777777" w:rsidR="00D56EB6" w:rsidRPr="004A4399" w:rsidRDefault="00D56EB6" w:rsidP="00D56EB6">
      <w:pPr>
        <w:shd w:val="clear" w:color="auto" w:fill="FFFFFF"/>
        <w:ind w:left="5670" w:firstLine="142"/>
        <w:jc w:val="center"/>
        <w:textAlignment w:val="baseline"/>
        <w:outlineLvl w:val="1"/>
        <w:rPr>
          <w:spacing w:val="2"/>
          <w:sz w:val="20"/>
          <w:szCs w:val="20"/>
        </w:rPr>
      </w:pPr>
      <w:r w:rsidRPr="004A4399">
        <w:rPr>
          <w:spacing w:val="2"/>
          <w:sz w:val="20"/>
          <w:szCs w:val="20"/>
        </w:rPr>
        <w:t>Приложение</w:t>
      </w:r>
    </w:p>
    <w:p w14:paraId="20831C88" w14:textId="77777777" w:rsidR="00D56EB6" w:rsidRPr="004A4399" w:rsidRDefault="00D56EB6" w:rsidP="00D56EB6">
      <w:pPr>
        <w:shd w:val="clear" w:color="auto" w:fill="FFFFFF"/>
        <w:ind w:left="5670" w:firstLine="142"/>
        <w:jc w:val="center"/>
        <w:textAlignment w:val="baseline"/>
        <w:outlineLvl w:val="1"/>
        <w:rPr>
          <w:spacing w:val="2"/>
          <w:sz w:val="20"/>
          <w:szCs w:val="20"/>
        </w:rPr>
      </w:pPr>
      <w:r w:rsidRPr="004A4399">
        <w:rPr>
          <w:spacing w:val="2"/>
          <w:sz w:val="20"/>
          <w:szCs w:val="20"/>
        </w:rPr>
        <w:t>к постановлению администрации</w:t>
      </w:r>
    </w:p>
    <w:p w14:paraId="60EA5C01" w14:textId="77777777" w:rsidR="00D56EB6" w:rsidRPr="004A4399" w:rsidRDefault="00D56EB6" w:rsidP="00D56EB6">
      <w:pPr>
        <w:shd w:val="clear" w:color="auto" w:fill="FFFFFF"/>
        <w:ind w:left="5670" w:firstLine="142"/>
        <w:jc w:val="center"/>
        <w:textAlignment w:val="baseline"/>
        <w:outlineLvl w:val="1"/>
        <w:rPr>
          <w:spacing w:val="2"/>
          <w:sz w:val="20"/>
          <w:szCs w:val="20"/>
        </w:rPr>
      </w:pPr>
      <w:r w:rsidRPr="004A4399">
        <w:rPr>
          <w:spacing w:val="2"/>
          <w:sz w:val="20"/>
          <w:szCs w:val="20"/>
        </w:rPr>
        <w:t xml:space="preserve">Куйбышевского муниципального района Новосибирской области </w:t>
      </w:r>
    </w:p>
    <w:p w14:paraId="19D880F6" w14:textId="77777777" w:rsidR="00D56EB6" w:rsidRPr="004A4399" w:rsidRDefault="00D56EB6" w:rsidP="00D56EB6">
      <w:pPr>
        <w:shd w:val="clear" w:color="auto" w:fill="FFFFFF"/>
        <w:ind w:left="5670" w:firstLine="142"/>
        <w:jc w:val="center"/>
        <w:textAlignment w:val="baseline"/>
        <w:outlineLvl w:val="1"/>
        <w:rPr>
          <w:spacing w:val="2"/>
          <w:sz w:val="20"/>
          <w:szCs w:val="20"/>
        </w:rPr>
      </w:pPr>
      <w:r w:rsidRPr="004A4399">
        <w:rPr>
          <w:spacing w:val="2"/>
          <w:sz w:val="20"/>
          <w:szCs w:val="20"/>
        </w:rPr>
        <w:t>от 23.08.2021 № 759</w:t>
      </w:r>
    </w:p>
    <w:p w14:paraId="21D814BE" w14:textId="77777777" w:rsidR="00D56EB6" w:rsidRPr="004A4399" w:rsidRDefault="00D56EB6" w:rsidP="00D56EB6">
      <w:pPr>
        <w:pStyle w:val="aff5"/>
        <w:tabs>
          <w:tab w:val="left" w:pos="0"/>
        </w:tabs>
        <w:ind w:left="0" w:right="-56" w:firstLine="5954"/>
        <w:jc w:val="center"/>
        <w:rPr>
          <w:rFonts w:ascii="Times New Roman" w:hAnsi="Times New Roman"/>
          <w:spacing w:val="2"/>
          <w:sz w:val="20"/>
        </w:rPr>
      </w:pPr>
    </w:p>
    <w:p w14:paraId="79A0796A" w14:textId="77777777" w:rsidR="00D56EB6" w:rsidRPr="004A4399" w:rsidRDefault="00D56EB6" w:rsidP="00D56EB6">
      <w:pPr>
        <w:shd w:val="clear" w:color="auto" w:fill="FFFFFF"/>
        <w:jc w:val="center"/>
        <w:textAlignment w:val="baseline"/>
        <w:outlineLvl w:val="1"/>
        <w:rPr>
          <w:spacing w:val="2"/>
          <w:sz w:val="20"/>
          <w:szCs w:val="20"/>
        </w:rPr>
      </w:pPr>
      <w:r w:rsidRPr="004A4399">
        <w:rPr>
          <w:spacing w:val="2"/>
          <w:sz w:val="20"/>
          <w:szCs w:val="20"/>
        </w:rPr>
        <w:t xml:space="preserve">Положение </w:t>
      </w:r>
    </w:p>
    <w:p w14:paraId="1C5EC0C9" w14:textId="77777777" w:rsidR="00D56EB6" w:rsidRPr="004A4399" w:rsidRDefault="00D56EB6" w:rsidP="00D56EB6">
      <w:pPr>
        <w:shd w:val="clear" w:color="auto" w:fill="FFFFFF"/>
        <w:jc w:val="center"/>
        <w:textAlignment w:val="baseline"/>
        <w:outlineLvl w:val="1"/>
        <w:rPr>
          <w:spacing w:val="2"/>
          <w:sz w:val="20"/>
          <w:szCs w:val="20"/>
        </w:rPr>
      </w:pPr>
      <w:r w:rsidRPr="004A4399">
        <w:rPr>
          <w:spacing w:val="2"/>
          <w:sz w:val="20"/>
          <w:szCs w:val="20"/>
        </w:rPr>
        <w:t>об организации предоставления общедоступного и бесплатного начального общего, основного общего, среднего общего образования</w:t>
      </w:r>
    </w:p>
    <w:p w14:paraId="7A169A6F" w14:textId="77777777" w:rsidR="00D56EB6" w:rsidRPr="004A4399" w:rsidRDefault="00D56EB6" w:rsidP="00D56EB6">
      <w:pPr>
        <w:shd w:val="clear" w:color="auto" w:fill="FFFFFF"/>
        <w:jc w:val="center"/>
        <w:textAlignment w:val="baseline"/>
        <w:outlineLvl w:val="1"/>
        <w:rPr>
          <w:spacing w:val="2"/>
          <w:sz w:val="20"/>
          <w:szCs w:val="20"/>
        </w:rPr>
      </w:pPr>
      <w:r w:rsidRPr="004A4399">
        <w:rPr>
          <w:spacing w:val="2"/>
          <w:sz w:val="20"/>
          <w:szCs w:val="20"/>
        </w:rPr>
        <w:t>на территории Куйбышевского муниципального района Новосибирской области</w:t>
      </w:r>
    </w:p>
    <w:p w14:paraId="502F9619" w14:textId="77777777" w:rsidR="00D56EB6" w:rsidRPr="004A4399" w:rsidRDefault="00D56EB6" w:rsidP="00D56EB6">
      <w:pPr>
        <w:shd w:val="clear" w:color="auto" w:fill="FFFFFF"/>
        <w:spacing w:before="120" w:after="120"/>
        <w:jc w:val="center"/>
        <w:textAlignment w:val="baseline"/>
        <w:outlineLvl w:val="1"/>
        <w:rPr>
          <w:spacing w:val="2"/>
          <w:sz w:val="20"/>
          <w:szCs w:val="20"/>
        </w:rPr>
      </w:pPr>
      <w:r w:rsidRPr="004A4399">
        <w:rPr>
          <w:spacing w:val="2"/>
          <w:sz w:val="20"/>
          <w:szCs w:val="20"/>
        </w:rPr>
        <w:t>1. Общие положения</w:t>
      </w:r>
    </w:p>
    <w:p w14:paraId="4C9E2E00" w14:textId="77777777" w:rsidR="00D56EB6" w:rsidRPr="004A4399" w:rsidRDefault="00D56EB6" w:rsidP="00D56EB6">
      <w:pPr>
        <w:shd w:val="clear" w:color="auto" w:fill="FFFFFF"/>
        <w:spacing w:before="120" w:after="120"/>
        <w:ind w:firstLine="709"/>
        <w:jc w:val="both"/>
        <w:textAlignment w:val="baseline"/>
        <w:outlineLvl w:val="1"/>
        <w:rPr>
          <w:spacing w:val="2"/>
          <w:sz w:val="20"/>
          <w:szCs w:val="20"/>
        </w:rPr>
      </w:pPr>
      <w:r w:rsidRPr="004A4399">
        <w:rPr>
          <w:spacing w:val="2"/>
          <w:sz w:val="20"/>
          <w:szCs w:val="20"/>
        </w:rPr>
        <w:t xml:space="preserve">1.1. Настоящее Положение об организации предоставления общедоступного и бесплатного начального общего, основного общего, среднего общего образования на территории Куйбышевского муниципального района Новосибирской области (далее – Положение) разработано в целях обеспечения государственных гарантий общедоступности и бесплатности общего образования. </w:t>
      </w:r>
    </w:p>
    <w:p w14:paraId="6B578592" w14:textId="77777777" w:rsidR="00D56EB6" w:rsidRPr="004A4399" w:rsidRDefault="00D56EB6" w:rsidP="00D56EB6">
      <w:pPr>
        <w:shd w:val="clear" w:color="auto" w:fill="FFFFFF"/>
        <w:ind w:firstLine="709"/>
        <w:jc w:val="both"/>
        <w:textAlignment w:val="baseline"/>
        <w:outlineLvl w:val="1"/>
        <w:rPr>
          <w:spacing w:val="2"/>
          <w:sz w:val="20"/>
          <w:szCs w:val="20"/>
        </w:rPr>
      </w:pPr>
      <w:r w:rsidRPr="004A4399">
        <w:rPr>
          <w:spacing w:val="2"/>
          <w:sz w:val="20"/>
          <w:szCs w:val="20"/>
        </w:rPr>
        <w:t>1.2. Положение разработано в соответствии с нормативными документами:</w:t>
      </w:r>
    </w:p>
    <w:p w14:paraId="17AC2E7F" w14:textId="77777777" w:rsidR="00D56EB6" w:rsidRPr="004A4399" w:rsidRDefault="00D56EB6" w:rsidP="00D56EB6">
      <w:pPr>
        <w:shd w:val="clear" w:color="auto" w:fill="FFFFFF"/>
        <w:ind w:firstLine="709"/>
        <w:jc w:val="both"/>
        <w:textAlignment w:val="baseline"/>
        <w:outlineLvl w:val="1"/>
        <w:rPr>
          <w:spacing w:val="2"/>
          <w:sz w:val="20"/>
          <w:szCs w:val="20"/>
        </w:rPr>
      </w:pPr>
      <w:r w:rsidRPr="004A4399">
        <w:rPr>
          <w:sz w:val="20"/>
          <w:szCs w:val="20"/>
        </w:rPr>
        <w:t xml:space="preserve">- </w:t>
      </w:r>
      <w:r w:rsidRPr="004A4399">
        <w:rPr>
          <w:spacing w:val="2"/>
          <w:sz w:val="20"/>
          <w:szCs w:val="20"/>
        </w:rPr>
        <w:t xml:space="preserve">Конституцией Российской Федерации, </w:t>
      </w:r>
    </w:p>
    <w:p w14:paraId="43808CBD" w14:textId="77777777" w:rsidR="00D56EB6" w:rsidRPr="004A4399" w:rsidRDefault="00D56EB6" w:rsidP="00D56EB6">
      <w:pPr>
        <w:shd w:val="clear" w:color="auto" w:fill="FFFFFF"/>
        <w:ind w:firstLine="709"/>
        <w:jc w:val="both"/>
        <w:textAlignment w:val="baseline"/>
        <w:outlineLvl w:val="1"/>
        <w:rPr>
          <w:spacing w:val="2"/>
          <w:sz w:val="20"/>
          <w:szCs w:val="20"/>
        </w:rPr>
      </w:pPr>
      <w:r w:rsidRPr="004A4399">
        <w:rPr>
          <w:sz w:val="20"/>
          <w:szCs w:val="20"/>
        </w:rPr>
        <w:t xml:space="preserve">- </w:t>
      </w:r>
      <w:r w:rsidRPr="004A4399">
        <w:rPr>
          <w:spacing w:val="2"/>
          <w:sz w:val="20"/>
          <w:szCs w:val="20"/>
        </w:rPr>
        <w:t>Федеральным законом Российской Федерации от 29.12.2012 N 273-ФЗ «Об образовании в Российской Федерации», </w:t>
      </w:r>
    </w:p>
    <w:p w14:paraId="35A3F6E4" w14:textId="77777777" w:rsidR="00D56EB6" w:rsidRPr="004A4399" w:rsidRDefault="00D56EB6" w:rsidP="00D56EB6">
      <w:pPr>
        <w:shd w:val="clear" w:color="auto" w:fill="FFFFFF"/>
        <w:ind w:firstLine="709"/>
        <w:jc w:val="both"/>
        <w:textAlignment w:val="baseline"/>
        <w:outlineLvl w:val="1"/>
        <w:rPr>
          <w:spacing w:val="2"/>
          <w:sz w:val="20"/>
          <w:szCs w:val="20"/>
        </w:rPr>
      </w:pPr>
      <w:r w:rsidRPr="004A4399">
        <w:rPr>
          <w:sz w:val="20"/>
          <w:szCs w:val="20"/>
        </w:rPr>
        <w:lastRenderedPageBreak/>
        <w:t xml:space="preserve">- </w:t>
      </w:r>
      <w:r w:rsidRPr="004A4399">
        <w:rPr>
          <w:spacing w:val="2"/>
          <w:sz w:val="20"/>
          <w:szCs w:val="20"/>
        </w:rPr>
        <w:t xml:space="preserve">Федеральным законом Российской Федерации от 06.10.2003 N 131-ФЗ «Об общих принципах организации местного самоуправления в Российской Федерации», </w:t>
      </w:r>
    </w:p>
    <w:p w14:paraId="6E436690" w14:textId="77777777" w:rsidR="00D56EB6" w:rsidRPr="004A4399" w:rsidRDefault="00D56EB6" w:rsidP="00D56EB6">
      <w:pPr>
        <w:shd w:val="clear" w:color="auto" w:fill="FFFFFF"/>
        <w:ind w:firstLine="709"/>
        <w:jc w:val="both"/>
        <w:textAlignment w:val="baseline"/>
        <w:outlineLvl w:val="1"/>
        <w:rPr>
          <w:sz w:val="20"/>
          <w:szCs w:val="20"/>
        </w:rPr>
      </w:pPr>
      <w:r w:rsidRPr="004A4399">
        <w:rPr>
          <w:sz w:val="20"/>
          <w:szCs w:val="20"/>
        </w:rPr>
        <w:t xml:space="preserve">- приказом Министерства Просвещения Российской Федерации от 22.03.2021 года № 115 «Об утверждении Порядка организации и осуществления образовательной деятельности по основным общеобразовательным – образовательным программам начального общего, основного общего и среднего общего образования», </w:t>
      </w:r>
    </w:p>
    <w:p w14:paraId="2AC28512" w14:textId="77777777" w:rsidR="00D56EB6" w:rsidRPr="004A4399" w:rsidRDefault="00D56EB6" w:rsidP="00D56EB6">
      <w:pPr>
        <w:shd w:val="clear" w:color="auto" w:fill="FFFFFF"/>
        <w:ind w:firstLine="709"/>
        <w:jc w:val="both"/>
        <w:textAlignment w:val="baseline"/>
        <w:outlineLvl w:val="1"/>
        <w:rPr>
          <w:sz w:val="20"/>
          <w:szCs w:val="20"/>
        </w:rPr>
      </w:pPr>
      <w:r w:rsidRPr="004A4399">
        <w:rPr>
          <w:sz w:val="20"/>
          <w:szCs w:val="20"/>
        </w:rPr>
        <w:t>- Постановлением Главного государственного санитарного врача РФ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0377C69B" w14:textId="77777777" w:rsidR="00D56EB6" w:rsidRPr="004A4399" w:rsidRDefault="00D56EB6" w:rsidP="00D56EB6">
      <w:pPr>
        <w:shd w:val="clear" w:color="auto" w:fill="FFFFFF"/>
        <w:ind w:firstLine="709"/>
        <w:jc w:val="both"/>
        <w:textAlignment w:val="baseline"/>
        <w:outlineLvl w:val="1"/>
        <w:rPr>
          <w:sz w:val="20"/>
          <w:szCs w:val="20"/>
        </w:rPr>
      </w:pPr>
      <w:r w:rsidRPr="004A4399">
        <w:rPr>
          <w:sz w:val="20"/>
          <w:szCs w:val="20"/>
        </w:rPr>
        <w:t>- Постановлением Главного государственного санитарного врача РФ от 28.01.2021 N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14:paraId="250ACB3A" w14:textId="77777777" w:rsidR="00D56EB6" w:rsidRPr="004A4399" w:rsidRDefault="00D56EB6" w:rsidP="00D56EB6">
      <w:pPr>
        <w:shd w:val="clear" w:color="auto" w:fill="FFFFFF"/>
        <w:ind w:firstLine="709"/>
        <w:jc w:val="both"/>
        <w:textAlignment w:val="baseline"/>
        <w:outlineLvl w:val="1"/>
        <w:rPr>
          <w:sz w:val="20"/>
          <w:szCs w:val="20"/>
        </w:rPr>
      </w:pPr>
      <w:r w:rsidRPr="004A4399">
        <w:rPr>
          <w:sz w:val="20"/>
          <w:szCs w:val="20"/>
        </w:rPr>
        <w:t xml:space="preserve">- Уставом Куйбышевского муниципального района Новосибирской области, </w:t>
      </w:r>
    </w:p>
    <w:p w14:paraId="2A233C46" w14:textId="77777777" w:rsidR="00D56EB6" w:rsidRPr="004A4399" w:rsidRDefault="00D56EB6" w:rsidP="00D56EB6">
      <w:pPr>
        <w:shd w:val="clear" w:color="auto" w:fill="FFFFFF"/>
        <w:ind w:firstLine="709"/>
        <w:jc w:val="both"/>
        <w:textAlignment w:val="baseline"/>
        <w:outlineLvl w:val="1"/>
        <w:rPr>
          <w:spacing w:val="2"/>
          <w:sz w:val="20"/>
          <w:szCs w:val="20"/>
        </w:rPr>
      </w:pPr>
      <w:r w:rsidRPr="004A4399">
        <w:rPr>
          <w:sz w:val="20"/>
          <w:szCs w:val="20"/>
        </w:rPr>
        <w:t>- ин</w:t>
      </w:r>
      <w:r w:rsidRPr="004A4399">
        <w:rPr>
          <w:rFonts w:eastAsia="Calibri"/>
          <w:sz w:val="20"/>
          <w:szCs w:val="20"/>
        </w:rPr>
        <w:t>ыми федеральными, областными и муниципальными нормативными и правовыми актами, регулирующими отношения в сфере образования Куйбышевского муниципального района Новосибирской области.</w:t>
      </w:r>
      <w:r w:rsidRPr="004A4399">
        <w:rPr>
          <w:spacing w:val="2"/>
          <w:sz w:val="20"/>
          <w:szCs w:val="20"/>
        </w:rPr>
        <w:t xml:space="preserve"> </w:t>
      </w:r>
    </w:p>
    <w:p w14:paraId="24CC18DB" w14:textId="77777777" w:rsidR="00D56EB6" w:rsidRPr="004A4399" w:rsidRDefault="00D56EB6" w:rsidP="00D56EB6">
      <w:pPr>
        <w:shd w:val="clear" w:color="auto" w:fill="FFFFFF"/>
        <w:ind w:firstLine="709"/>
        <w:jc w:val="both"/>
        <w:textAlignment w:val="baseline"/>
        <w:outlineLvl w:val="1"/>
        <w:rPr>
          <w:spacing w:val="2"/>
          <w:sz w:val="20"/>
          <w:szCs w:val="20"/>
        </w:rPr>
      </w:pPr>
      <w:r w:rsidRPr="004A4399">
        <w:rPr>
          <w:spacing w:val="2"/>
          <w:sz w:val="20"/>
          <w:szCs w:val="20"/>
        </w:rPr>
        <w:t xml:space="preserve">1.3. Положение устанавливает Порядок организация предоставления общедоступного и </w:t>
      </w:r>
      <w:proofErr w:type="gramStart"/>
      <w:r w:rsidRPr="004A4399">
        <w:rPr>
          <w:spacing w:val="2"/>
          <w:sz w:val="20"/>
          <w:szCs w:val="20"/>
        </w:rPr>
        <w:t>бесплатного  начального</w:t>
      </w:r>
      <w:proofErr w:type="gramEnd"/>
      <w:r w:rsidRPr="004A4399">
        <w:rPr>
          <w:spacing w:val="2"/>
          <w:sz w:val="20"/>
          <w:szCs w:val="20"/>
        </w:rPr>
        <w:t xml:space="preserve"> общего, основного общего, среднего общего образования по основным общеобразовательным программам на территории Куйбышевского муниципального района Новосибирской области.</w:t>
      </w:r>
    </w:p>
    <w:p w14:paraId="44E251B7" w14:textId="77777777" w:rsidR="00D56EB6" w:rsidRPr="004A4399" w:rsidRDefault="00D56EB6" w:rsidP="00D56EB6">
      <w:pPr>
        <w:shd w:val="clear" w:color="auto" w:fill="FFFFFF"/>
        <w:spacing w:before="120" w:after="120"/>
        <w:jc w:val="center"/>
        <w:textAlignment w:val="baseline"/>
        <w:outlineLvl w:val="1"/>
        <w:rPr>
          <w:spacing w:val="2"/>
          <w:sz w:val="20"/>
          <w:szCs w:val="20"/>
        </w:rPr>
      </w:pPr>
      <w:r w:rsidRPr="004A4399">
        <w:rPr>
          <w:spacing w:val="2"/>
          <w:sz w:val="20"/>
          <w:szCs w:val="20"/>
        </w:rPr>
        <w:t>2. Система общего образования Куйбышевского муниципального района Новосибирской области</w:t>
      </w:r>
    </w:p>
    <w:p w14:paraId="3965B040" w14:textId="77777777" w:rsidR="00D56EB6" w:rsidRPr="004A4399" w:rsidRDefault="00D56EB6" w:rsidP="00D56EB6">
      <w:pPr>
        <w:shd w:val="clear" w:color="auto" w:fill="FFFFFF"/>
        <w:ind w:firstLine="709"/>
        <w:jc w:val="both"/>
        <w:textAlignment w:val="baseline"/>
        <w:rPr>
          <w:rFonts w:eastAsia="Calibri"/>
          <w:sz w:val="20"/>
          <w:szCs w:val="20"/>
          <w:shd w:val="clear" w:color="auto" w:fill="FFFFFF"/>
          <w:lang w:eastAsia="en-US"/>
        </w:rPr>
      </w:pPr>
      <w:r w:rsidRPr="004A4399">
        <w:rPr>
          <w:spacing w:val="2"/>
          <w:sz w:val="20"/>
          <w:szCs w:val="20"/>
        </w:rPr>
        <w:t xml:space="preserve">2.1. </w:t>
      </w:r>
      <w:r w:rsidRPr="004A4399">
        <w:rPr>
          <w:sz w:val="20"/>
          <w:szCs w:val="20"/>
          <w:shd w:val="clear" w:color="auto" w:fill="FFFFFF"/>
        </w:rPr>
        <w:t>Система общего образования Куйбышевского муниципального района Новосибирской области представлена:</w:t>
      </w:r>
    </w:p>
    <w:p w14:paraId="0D2747C4"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управлением образования администрации Куйбышевского муниципального района Новосибирской области</w:t>
      </w:r>
      <w:r w:rsidRPr="004A4399">
        <w:rPr>
          <w:spacing w:val="2"/>
          <w:sz w:val="20"/>
          <w:szCs w:val="20"/>
        </w:rPr>
        <w:t xml:space="preserve"> (далее – управление образования);</w:t>
      </w:r>
      <w:r w:rsidRPr="004A4399">
        <w:rPr>
          <w:sz w:val="20"/>
          <w:szCs w:val="20"/>
          <w:shd w:val="clear" w:color="auto" w:fill="FFFFFF"/>
        </w:rPr>
        <w:t xml:space="preserve"> </w:t>
      </w:r>
    </w:p>
    <w:p w14:paraId="36F8ECBE"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муниципальными образовательными организациями (далее – ОО), осуществляющими образовательную деятельность.</w:t>
      </w:r>
    </w:p>
    <w:p w14:paraId="069EF3E4"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xml:space="preserve">2.2. В системе общего образования Куйбышевского муниципального района Новосибирской области </w:t>
      </w:r>
      <w:proofErr w:type="gramStart"/>
      <w:r w:rsidRPr="004A4399">
        <w:rPr>
          <w:sz w:val="20"/>
          <w:szCs w:val="20"/>
          <w:shd w:val="clear" w:color="auto" w:fill="FFFFFF"/>
        </w:rPr>
        <w:t>действуют  юридически</w:t>
      </w:r>
      <w:proofErr w:type="gramEnd"/>
      <w:r w:rsidRPr="004A4399">
        <w:rPr>
          <w:sz w:val="20"/>
          <w:szCs w:val="20"/>
          <w:shd w:val="clear" w:color="auto" w:fill="FFFFFF"/>
        </w:rPr>
        <w:t xml:space="preserve"> самостоятельные, прошедшие в установленном законом порядке государственную аккредитацию, имеющие лицензии на осуществление образовательной деятельности муниципальные общеобразовательные учреждения. </w:t>
      </w:r>
    </w:p>
    <w:p w14:paraId="1AFF3484"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xml:space="preserve">2.3. ОО находятся в непосредственном подчинении управления образования. </w:t>
      </w:r>
    </w:p>
    <w:p w14:paraId="4B8E78C1"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Компетенция управления образования определяется Положением, утвержденным распоряжением Главы Куйбышевского района Новосибирской области.</w:t>
      </w:r>
    </w:p>
    <w:p w14:paraId="33BB64EC" w14:textId="77777777" w:rsidR="00D56EB6" w:rsidRPr="004A4399" w:rsidRDefault="00D56EB6" w:rsidP="00D56EB6">
      <w:pPr>
        <w:shd w:val="clear" w:color="auto" w:fill="FFFFFF"/>
        <w:ind w:firstLine="709"/>
        <w:jc w:val="both"/>
        <w:textAlignment w:val="baseline"/>
        <w:rPr>
          <w:spacing w:val="2"/>
          <w:sz w:val="20"/>
          <w:szCs w:val="20"/>
        </w:rPr>
      </w:pPr>
      <w:r w:rsidRPr="004A4399">
        <w:rPr>
          <w:sz w:val="20"/>
          <w:szCs w:val="20"/>
          <w:shd w:val="clear" w:color="auto" w:fill="FFFFFF"/>
        </w:rPr>
        <w:t>2.4. Учредителем муниципальных ОО (далее – Учредитель) является Куйбышевский район. Функции и полномочия Учредителя осуществляет администрация Куйбышевского района. Компетенция Учредителя определяется действующим законодательством.</w:t>
      </w:r>
    </w:p>
    <w:p w14:paraId="371B7F49"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2.5. Деятельность ОО регламентируется основными документами:</w:t>
      </w:r>
    </w:p>
    <w:p w14:paraId="34EEED49"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Устав ОО;</w:t>
      </w:r>
    </w:p>
    <w:p w14:paraId="4D11D439"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лицензия на ведение образовательной деятельности;</w:t>
      </w:r>
    </w:p>
    <w:p w14:paraId="40076C38"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свидетельство о государственной аккредитации (в общеобразовательных организациях);</w:t>
      </w:r>
    </w:p>
    <w:p w14:paraId="77CF6E31"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локальные акты ОО.</w:t>
      </w:r>
    </w:p>
    <w:p w14:paraId="6BC34370" w14:textId="77777777" w:rsidR="00D56EB6" w:rsidRPr="004A4399" w:rsidRDefault="00D56EB6" w:rsidP="00D56EB6">
      <w:pPr>
        <w:shd w:val="clear" w:color="auto" w:fill="FFFFFF"/>
        <w:ind w:firstLine="709"/>
        <w:jc w:val="both"/>
        <w:textAlignment w:val="baseline"/>
        <w:rPr>
          <w:spacing w:val="2"/>
          <w:sz w:val="20"/>
          <w:szCs w:val="20"/>
        </w:rPr>
      </w:pPr>
      <w:r w:rsidRPr="004A4399">
        <w:rPr>
          <w:sz w:val="20"/>
          <w:szCs w:val="20"/>
          <w:shd w:val="clear" w:color="auto" w:fill="FFFFFF"/>
        </w:rPr>
        <w:t xml:space="preserve">2.6. </w:t>
      </w:r>
      <w:r w:rsidRPr="004A4399">
        <w:rPr>
          <w:spacing w:val="2"/>
          <w:sz w:val="20"/>
          <w:szCs w:val="20"/>
        </w:rPr>
        <w:t>Учебный год в образовательных организациях начинается 1 сентября и заканчивается в соответствии с учебным планом соответствующей общеобразовательной программы. Начало учебного года может переноситься образовательной организацией при реализации общеобразовательной программы в очно-заочной форме обучения не более чем на один месяц, в заочной форме обучения – не более чем на три месяца.</w:t>
      </w:r>
    </w:p>
    <w:p w14:paraId="3CFF006C"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В процессе освоения общеобразовательных программ учащимся предоставляются каникулы. Сроки начала и окончания каникул определяются ОО самостоятельно. Продолжительность каникул должна составлять не менее 7 календарных дней.</w:t>
      </w:r>
    </w:p>
    <w:p w14:paraId="1DBFF5E5" w14:textId="77777777" w:rsidR="00D56EB6" w:rsidRPr="004A4399" w:rsidRDefault="00D56EB6" w:rsidP="00D56EB6">
      <w:pPr>
        <w:shd w:val="clear" w:color="auto" w:fill="FFFFFF"/>
        <w:spacing w:before="120" w:after="120"/>
        <w:ind w:firstLine="709"/>
        <w:jc w:val="center"/>
        <w:textAlignment w:val="baseline"/>
        <w:rPr>
          <w:rStyle w:val="apple-converted-space"/>
          <w:sz w:val="20"/>
          <w:szCs w:val="20"/>
        </w:rPr>
      </w:pPr>
      <w:r w:rsidRPr="004A4399">
        <w:rPr>
          <w:spacing w:val="2"/>
          <w:sz w:val="20"/>
          <w:szCs w:val="20"/>
        </w:rPr>
        <w:t>3. Формы получения общего образования и формы обучения</w:t>
      </w:r>
    </w:p>
    <w:p w14:paraId="684910AE" w14:textId="77777777" w:rsidR="00D56EB6" w:rsidRPr="004A4399" w:rsidRDefault="00D56EB6" w:rsidP="00D56EB6">
      <w:pPr>
        <w:shd w:val="clear" w:color="auto" w:fill="FFFFFF"/>
        <w:ind w:firstLine="709"/>
        <w:jc w:val="both"/>
        <w:textAlignment w:val="baseline"/>
        <w:rPr>
          <w:sz w:val="20"/>
          <w:szCs w:val="20"/>
        </w:rPr>
      </w:pPr>
      <w:r w:rsidRPr="004A4399">
        <w:rPr>
          <w:spacing w:val="2"/>
          <w:sz w:val="20"/>
          <w:szCs w:val="20"/>
        </w:rPr>
        <w:t>3.1. Обучение в ОО осуществляется с учетом потребностей, возможностей личности и в зависимости от объема обязательных занятий педагогического работника с учащимися в следующей форме:</w:t>
      </w:r>
    </w:p>
    <w:p w14:paraId="5611CFC8"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xml:space="preserve">- очной; </w:t>
      </w:r>
    </w:p>
    <w:p w14:paraId="045D0D11"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заочной;</w:t>
      </w:r>
    </w:p>
    <w:p w14:paraId="00CAFDC0"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очно-заочной.</w:t>
      </w:r>
    </w:p>
    <w:p w14:paraId="0675678D"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3.2. Обучение вне ОО осуществляется в следующей форме:</w:t>
      </w:r>
    </w:p>
    <w:p w14:paraId="6112338F"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семейное образование;</w:t>
      </w:r>
    </w:p>
    <w:p w14:paraId="1250E826" w14:textId="77777777" w:rsidR="00D56EB6" w:rsidRPr="004A4399" w:rsidRDefault="00D56EB6" w:rsidP="00D56EB6">
      <w:pPr>
        <w:shd w:val="clear" w:color="auto" w:fill="FFFFFF"/>
        <w:ind w:firstLine="709"/>
        <w:jc w:val="both"/>
        <w:textAlignment w:val="baseline"/>
        <w:rPr>
          <w:color w:val="FF0000"/>
          <w:sz w:val="20"/>
          <w:szCs w:val="20"/>
          <w:shd w:val="clear" w:color="auto" w:fill="FFFFFF"/>
        </w:rPr>
      </w:pPr>
      <w:r w:rsidRPr="004A4399">
        <w:rPr>
          <w:spacing w:val="2"/>
          <w:sz w:val="20"/>
          <w:szCs w:val="20"/>
        </w:rPr>
        <w:t>- самообразование (на уровне среднего общего образования).</w:t>
      </w:r>
    </w:p>
    <w:p w14:paraId="44E6C34F"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xml:space="preserve">3.3. 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организациях, осуществляющих </w:t>
      </w:r>
      <w:r w:rsidRPr="004A4399">
        <w:rPr>
          <w:sz w:val="20"/>
          <w:szCs w:val="20"/>
          <w:shd w:val="clear" w:color="auto" w:fill="FFFFFF"/>
        </w:rPr>
        <w:lastRenderedPageBreak/>
        <w:t>образовательную деятельность. Порядок прохождения промежуточной аттестации регламентируется локальным актом ОО.</w:t>
      </w:r>
    </w:p>
    <w:p w14:paraId="63DF8ECE"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xml:space="preserve">3.4. Форма получения общего образования и форма обучения по конкретной общеобразовательной программе определяется родителями (законными представителями) несовершеннолетнего обучающегося с учетом мнения ребенка. </w:t>
      </w:r>
    </w:p>
    <w:p w14:paraId="12765E43" w14:textId="77777777" w:rsidR="00D56EB6" w:rsidRPr="004A4399" w:rsidRDefault="00D56EB6" w:rsidP="00D56EB6">
      <w:pPr>
        <w:shd w:val="clear" w:color="auto" w:fill="FFFFFF"/>
        <w:ind w:firstLine="709"/>
        <w:jc w:val="both"/>
        <w:textAlignment w:val="baseline"/>
        <w:rPr>
          <w:sz w:val="20"/>
          <w:szCs w:val="20"/>
        </w:rPr>
      </w:pPr>
      <w:r w:rsidRPr="004A4399">
        <w:rPr>
          <w:sz w:val="20"/>
          <w:szCs w:val="20"/>
        </w:rPr>
        <w:t xml:space="preserve">Родители (законные представители) обучающегося при выборе освоения общеобразовательных программ вне образовательных учреждений в формах семейного образования или самообразования, информируют об этом выборе управление образования администрации Куйбышевского муниципального района Новосибирской области в течение 15 календарных дней с момента утверждения приказа об отчислении обучающегося из ОО в связи с переходом на семейное образование или не менее чем за 15 календарных дней до начала учебного года согласно Приложению. </w:t>
      </w:r>
    </w:p>
    <w:p w14:paraId="620AF99E" w14:textId="77777777" w:rsidR="00D56EB6" w:rsidRPr="004A4399" w:rsidRDefault="00D56EB6" w:rsidP="00D56EB6">
      <w:pPr>
        <w:shd w:val="clear" w:color="auto" w:fill="FFFFFF"/>
        <w:ind w:firstLine="709"/>
        <w:jc w:val="both"/>
        <w:textAlignment w:val="baseline"/>
        <w:rPr>
          <w:sz w:val="20"/>
          <w:szCs w:val="20"/>
        </w:rPr>
      </w:pPr>
      <w:r w:rsidRPr="004A4399">
        <w:rPr>
          <w:sz w:val="20"/>
          <w:szCs w:val="20"/>
        </w:rPr>
        <w:t>Обучающийся, получающий образование в форме семейного образовании в семейной форме, по решению родителей (законных представителей) с учетом его мнения на любом этапе обучения вправе продолжить образование в любой иной форме, предусмотренной законодательством РФ в сфере образования, либо сочетать формы получения образования и обучения.</w:t>
      </w:r>
    </w:p>
    <w:p w14:paraId="5A1714F6" w14:textId="77777777" w:rsidR="00D56EB6" w:rsidRPr="004A4399" w:rsidRDefault="00D56EB6" w:rsidP="00D56EB6">
      <w:pPr>
        <w:shd w:val="clear" w:color="auto" w:fill="FFFFFF"/>
        <w:ind w:firstLine="709"/>
        <w:jc w:val="both"/>
        <w:textAlignment w:val="baseline"/>
        <w:rPr>
          <w:sz w:val="20"/>
          <w:szCs w:val="20"/>
        </w:rPr>
      </w:pPr>
      <w:r w:rsidRPr="004A4399">
        <w:rPr>
          <w:sz w:val="20"/>
          <w:szCs w:val="20"/>
        </w:rPr>
        <w:t>3.5. Обучающиеся, получившие основное общее образование или достигшие восемнадцати лет, имеют право на выбор ОО, формы получения образования и формы обучения.</w:t>
      </w:r>
    </w:p>
    <w:p w14:paraId="428C1728"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3.6. Допускается сочетание различных форм получения образования и форм обучения.</w:t>
      </w:r>
    </w:p>
    <w:p w14:paraId="136121B1"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3.6. Освоение основных образовательных программ основного общего и среднего общего образования завершается государственной итоговой аттестацией.</w:t>
      </w:r>
    </w:p>
    <w:p w14:paraId="105633B5"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3.7</w:t>
      </w:r>
      <w:r w:rsidRPr="004A4399">
        <w:rPr>
          <w:spacing w:val="2"/>
          <w:sz w:val="20"/>
          <w:szCs w:val="20"/>
        </w:rPr>
        <w:t>. </w:t>
      </w:r>
      <w:r w:rsidRPr="004A4399">
        <w:rPr>
          <w:sz w:val="20"/>
          <w:szCs w:val="20"/>
          <w:shd w:val="clear" w:color="auto" w:fill="FFFFFF"/>
        </w:rPr>
        <w:t xml:space="preserve">Система образования Куйбышевского муниципального района Новосибирской области создаёт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w:t>
      </w:r>
    </w:p>
    <w:p w14:paraId="560A6744" w14:textId="77777777" w:rsidR="00D56EB6" w:rsidRPr="004A4399" w:rsidRDefault="00D56EB6" w:rsidP="00D56EB6">
      <w:pPr>
        <w:shd w:val="clear" w:color="auto" w:fill="FFFFFF"/>
        <w:ind w:firstLine="709"/>
        <w:jc w:val="both"/>
        <w:textAlignment w:val="baseline"/>
        <w:rPr>
          <w:rStyle w:val="apple-converted-space"/>
          <w:sz w:val="20"/>
          <w:szCs w:val="20"/>
        </w:rPr>
      </w:pPr>
      <w:r w:rsidRPr="004A4399">
        <w:rPr>
          <w:sz w:val="20"/>
          <w:szCs w:val="20"/>
          <w:shd w:val="clear" w:color="auto" w:fill="FFFFFF"/>
        </w:rPr>
        <w:t>Общее образование включает в себя следующие уровни:</w:t>
      </w:r>
    </w:p>
    <w:p w14:paraId="6828849A"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начальное общее образование;</w:t>
      </w:r>
    </w:p>
    <w:p w14:paraId="7573ED2C"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основное общее образование;</w:t>
      </w:r>
    </w:p>
    <w:p w14:paraId="7B5E9A08" w14:textId="77777777" w:rsidR="00D56EB6" w:rsidRPr="004A4399" w:rsidRDefault="00D56EB6" w:rsidP="00D56EB6">
      <w:pPr>
        <w:shd w:val="clear" w:color="auto" w:fill="FFFFFF"/>
        <w:ind w:firstLine="709"/>
        <w:jc w:val="both"/>
        <w:textAlignment w:val="baseline"/>
        <w:rPr>
          <w:rStyle w:val="apple-converted-space"/>
          <w:sz w:val="20"/>
          <w:szCs w:val="20"/>
          <w:shd w:val="clear" w:color="auto" w:fill="FFFFFF"/>
        </w:rPr>
      </w:pPr>
      <w:r w:rsidRPr="004A4399">
        <w:rPr>
          <w:sz w:val="20"/>
          <w:szCs w:val="20"/>
          <w:shd w:val="clear" w:color="auto" w:fill="FFFFFF"/>
        </w:rPr>
        <w:t>- среднее общее образование.</w:t>
      </w:r>
    </w:p>
    <w:p w14:paraId="77481838"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3.8. Начальное общее образование, основное общее образование, среднее общее образование – являются обязательными уровнями образования.</w:t>
      </w:r>
    </w:p>
    <w:p w14:paraId="23D60B2A" w14:textId="77777777" w:rsidR="00D56EB6" w:rsidRPr="004A4399" w:rsidRDefault="00D56EB6" w:rsidP="00D56EB6">
      <w:pPr>
        <w:shd w:val="clear" w:color="auto" w:fill="FFFFFF"/>
        <w:ind w:firstLine="709"/>
        <w:jc w:val="both"/>
        <w:textAlignment w:val="baseline"/>
        <w:rPr>
          <w:rStyle w:val="apple-converted-space"/>
          <w:sz w:val="20"/>
          <w:szCs w:val="20"/>
          <w:shd w:val="clear" w:color="auto" w:fill="FFFFFF"/>
        </w:rPr>
      </w:pPr>
      <w:r w:rsidRPr="004A4399">
        <w:rPr>
          <w:sz w:val="20"/>
          <w:szCs w:val="20"/>
          <w:shd w:val="clear" w:color="auto" w:fill="FFFFFF"/>
        </w:rPr>
        <w:t>Учащиеся, не освоившие основную образовательную программу начального общего и (или) основного общего образования, не допускаются к обучению на следующих уровнях общего образования.</w:t>
      </w:r>
    </w:p>
    <w:p w14:paraId="6577169C" w14:textId="77777777" w:rsidR="00D56EB6" w:rsidRPr="004A4399" w:rsidRDefault="00D56EB6" w:rsidP="00D56EB6">
      <w:pPr>
        <w:shd w:val="clear" w:color="auto" w:fill="FFFFFF"/>
        <w:ind w:firstLine="709"/>
        <w:jc w:val="both"/>
        <w:textAlignment w:val="baseline"/>
        <w:rPr>
          <w:rStyle w:val="apple-converted-space"/>
          <w:sz w:val="20"/>
          <w:szCs w:val="20"/>
          <w:shd w:val="clear" w:color="auto" w:fill="FFFFFF"/>
        </w:rPr>
      </w:pPr>
      <w:r w:rsidRPr="004A4399">
        <w:rPr>
          <w:sz w:val="20"/>
          <w:szCs w:val="20"/>
          <w:shd w:val="clear" w:color="auto" w:fill="FFFFFF"/>
        </w:rPr>
        <w:t>3.9. Дополнительное образование организовано как дополнительное образование детей и взрослых.</w:t>
      </w:r>
    </w:p>
    <w:p w14:paraId="24AB3C09" w14:textId="77777777" w:rsidR="00D56EB6" w:rsidRPr="004A4399" w:rsidRDefault="00D56EB6" w:rsidP="00D56EB6">
      <w:pPr>
        <w:shd w:val="clear" w:color="auto" w:fill="FFFFFF"/>
        <w:spacing w:before="120"/>
        <w:jc w:val="center"/>
        <w:textAlignment w:val="baseline"/>
        <w:rPr>
          <w:spacing w:val="2"/>
          <w:sz w:val="20"/>
          <w:szCs w:val="20"/>
        </w:rPr>
      </w:pPr>
      <w:r w:rsidRPr="004A4399">
        <w:rPr>
          <w:spacing w:val="2"/>
          <w:sz w:val="20"/>
          <w:szCs w:val="20"/>
        </w:rPr>
        <w:t>4. Организация предоставления общего образования</w:t>
      </w:r>
    </w:p>
    <w:p w14:paraId="582AE52F" w14:textId="77777777" w:rsidR="00D56EB6" w:rsidRPr="004A4399" w:rsidRDefault="00D56EB6" w:rsidP="00D56EB6">
      <w:pPr>
        <w:shd w:val="clear" w:color="auto" w:fill="FFFFFF"/>
        <w:spacing w:after="120"/>
        <w:jc w:val="center"/>
        <w:textAlignment w:val="baseline"/>
        <w:rPr>
          <w:spacing w:val="2"/>
          <w:sz w:val="20"/>
          <w:szCs w:val="20"/>
        </w:rPr>
      </w:pPr>
      <w:r w:rsidRPr="004A4399">
        <w:rPr>
          <w:spacing w:val="2"/>
          <w:sz w:val="20"/>
          <w:szCs w:val="20"/>
        </w:rPr>
        <w:t>по образовательным программам</w:t>
      </w:r>
    </w:p>
    <w:p w14:paraId="00A71398"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4.1. Образовательные программы определяют содержание образования.</w:t>
      </w:r>
    </w:p>
    <w:p w14:paraId="24A767B1" w14:textId="77777777" w:rsidR="00D56EB6" w:rsidRPr="004A4399" w:rsidRDefault="00D56EB6" w:rsidP="00D56EB6">
      <w:pPr>
        <w:shd w:val="clear" w:color="auto" w:fill="FFFFFF"/>
        <w:ind w:firstLine="709"/>
        <w:jc w:val="both"/>
        <w:textAlignment w:val="baseline"/>
        <w:rPr>
          <w:rFonts w:eastAsia="Calibri"/>
          <w:sz w:val="20"/>
          <w:szCs w:val="20"/>
          <w:shd w:val="clear" w:color="auto" w:fill="FFFFFF"/>
          <w:lang w:eastAsia="en-US"/>
        </w:rPr>
      </w:pPr>
      <w:r w:rsidRPr="004A4399">
        <w:rPr>
          <w:sz w:val="20"/>
          <w:szCs w:val="20"/>
          <w:shd w:val="clear" w:color="auto" w:fill="FFFFFF"/>
        </w:rPr>
        <w:t>Содержание образования должно:</w:t>
      </w:r>
    </w:p>
    <w:p w14:paraId="4541B0FE"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w:t>
      </w:r>
    </w:p>
    <w:p w14:paraId="042FCE64"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xml:space="preserve">- учитывать разнообразие мировоззренческих подходов; </w:t>
      </w:r>
    </w:p>
    <w:p w14:paraId="390D807C"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способствовать реализации права обучающихся на свободный выбор мнений и убеждений;</w:t>
      </w:r>
    </w:p>
    <w:p w14:paraId="5606EAB0"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w:t>
      </w:r>
    </w:p>
    <w:p w14:paraId="62665361"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xml:space="preserve">4.2. ОО реализуют основные общеобразовательные программы: </w:t>
      </w:r>
    </w:p>
    <w:p w14:paraId="0A998A3B"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xml:space="preserve">- образовательные программы начального общего образования; </w:t>
      </w:r>
    </w:p>
    <w:p w14:paraId="3F58B2AE"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xml:space="preserve">- образовательные программы основного общего образования; </w:t>
      </w:r>
    </w:p>
    <w:p w14:paraId="48CB8E5C"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образовательные программы среднего общего образования.</w:t>
      </w:r>
    </w:p>
    <w:p w14:paraId="44212E65" w14:textId="77777777" w:rsidR="00D56EB6" w:rsidRPr="004A4399" w:rsidRDefault="00D56EB6" w:rsidP="00D56EB6">
      <w:pPr>
        <w:shd w:val="clear" w:color="auto" w:fill="FFFFFF"/>
        <w:ind w:firstLine="709"/>
        <w:jc w:val="both"/>
        <w:textAlignment w:val="baseline"/>
        <w:rPr>
          <w:rStyle w:val="apple-converted-space"/>
          <w:sz w:val="20"/>
          <w:szCs w:val="20"/>
        </w:rPr>
      </w:pPr>
      <w:r w:rsidRPr="004A4399">
        <w:rPr>
          <w:sz w:val="20"/>
          <w:szCs w:val="20"/>
          <w:shd w:val="clear" w:color="auto" w:fill="FFFFFF"/>
        </w:rPr>
        <w:t>4.3. ОО самостоятельно разрабатывают образовательные программы и утверждают их в соответствии с федеральными государственными образовательными стандартами, с учетом соответствующих примерных основных образовательных программ.</w:t>
      </w:r>
    </w:p>
    <w:p w14:paraId="47FDC3C4"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4.4. ОО вправе реализовывать дополнительные общеобразовательные программы.</w:t>
      </w:r>
    </w:p>
    <w:p w14:paraId="6D4BFF55"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4.5. ОО создает условия для реализации общеобразовательных программ.</w:t>
      </w:r>
    </w:p>
    <w:p w14:paraId="178F4483"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В ОО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14:paraId="6E4406F7"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4.6.Количество обучающихся в классе (группе) определяется в соответствии с санитарно-эпидемиологическими правилами и нормативами.</w:t>
      </w:r>
    </w:p>
    <w:p w14:paraId="42CC2678"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При проведении учебных занятий в малокомплектных ОО допускается объединение в группы обучающихся по образовательным программам начального общего образования из нескольких классов.</w:t>
      </w:r>
    </w:p>
    <w:p w14:paraId="2CECA36F"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4.7. Организация образовательной деятельности по образовательным программам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14:paraId="0D46AB00"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lastRenderedPageBreak/>
        <w:t>Образовательная деятельность при освоении образовательных программ или отдельных компонентов этих программ может быть организована в форме практической подготовки.</w:t>
      </w:r>
    </w:p>
    <w:p w14:paraId="6B1AD206"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4.8. 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14:paraId="7EF824C4"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4.9.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РФ либо на территории Новосибирской области и (или) Куйбышевского муниципального района Новосибирской области реализация образовательных программ осуществляется с применением электронного обучения, дистанционных образовательных технологий вне зависимости от ограничений, предусмотренных в федеральных образовательных стандартах, если реализация указанных образовательных программ без применения указанных технологий и перенос сроков обучения невозможны.</w:t>
      </w:r>
    </w:p>
    <w:p w14:paraId="10A76552"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4.10. Образовательные программы реализуются ОО как самостоятельно, так и посредством сетевых форм их реализации.</w:t>
      </w:r>
    </w:p>
    <w:p w14:paraId="00E6C6D8"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xml:space="preserve">Использование сетевой формы реализации </w:t>
      </w:r>
      <w:proofErr w:type="gramStart"/>
      <w:r w:rsidRPr="004A4399">
        <w:rPr>
          <w:sz w:val="20"/>
          <w:szCs w:val="20"/>
          <w:shd w:val="clear" w:color="auto" w:fill="FFFFFF"/>
        </w:rPr>
        <w:t>образовательных  программ</w:t>
      </w:r>
      <w:proofErr w:type="gramEnd"/>
      <w:r w:rsidRPr="004A4399">
        <w:rPr>
          <w:sz w:val="20"/>
          <w:szCs w:val="20"/>
          <w:shd w:val="clear" w:color="auto" w:fill="FFFFFF"/>
        </w:rPr>
        <w:t xml:space="preserve"> осуществляется на основании договора между организациями.</w:t>
      </w:r>
    </w:p>
    <w:p w14:paraId="30670DF5"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4.11. При реализации образовательных программ ОО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14:paraId="7C8F4066"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4.12. В ОО образовательная деятельность осуществляется на государственном языке РФ.</w:t>
      </w:r>
    </w:p>
    <w:p w14:paraId="1EA690F1" w14:textId="77777777" w:rsidR="00D56EB6" w:rsidRPr="004A4399" w:rsidRDefault="00D56EB6" w:rsidP="00D56EB6">
      <w:pPr>
        <w:shd w:val="clear" w:color="auto" w:fill="FFFFFF"/>
        <w:jc w:val="both"/>
        <w:textAlignment w:val="baseline"/>
        <w:rPr>
          <w:sz w:val="20"/>
          <w:szCs w:val="20"/>
          <w:shd w:val="clear" w:color="auto" w:fill="FFFFFF"/>
        </w:rPr>
      </w:pPr>
    </w:p>
    <w:p w14:paraId="77131D6D" w14:textId="77777777" w:rsidR="00D56EB6" w:rsidRPr="004A4399" w:rsidRDefault="00D56EB6" w:rsidP="00D56EB6">
      <w:pPr>
        <w:shd w:val="clear" w:color="auto" w:fill="FFFFFF"/>
        <w:jc w:val="center"/>
        <w:textAlignment w:val="baseline"/>
        <w:rPr>
          <w:sz w:val="20"/>
          <w:szCs w:val="20"/>
          <w:shd w:val="clear" w:color="auto" w:fill="FFFFFF"/>
        </w:rPr>
      </w:pPr>
      <w:r w:rsidRPr="004A4399">
        <w:rPr>
          <w:sz w:val="20"/>
          <w:szCs w:val="20"/>
          <w:shd w:val="clear" w:color="auto" w:fill="FFFFFF"/>
        </w:rPr>
        <w:t>5.Особенности организации образовательной деятельности для лиц с ограниченными возможностями здоровья</w:t>
      </w:r>
    </w:p>
    <w:p w14:paraId="335CE16C" w14:textId="77777777" w:rsidR="00D56EB6" w:rsidRPr="004A4399" w:rsidRDefault="00D56EB6" w:rsidP="00D56EB6">
      <w:pPr>
        <w:shd w:val="clear" w:color="auto" w:fill="FFFFFF"/>
        <w:jc w:val="center"/>
        <w:textAlignment w:val="baseline"/>
        <w:rPr>
          <w:sz w:val="20"/>
          <w:szCs w:val="20"/>
          <w:shd w:val="clear" w:color="auto" w:fill="FFFFFF"/>
        </w:rPr>
      </w:pPr>
    </w:p>
    <w:p w14:paraId="0D40CBC5"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5.1. Содержание общего образования и условия организации обучения и воспитания учащихся с ограниченными возможностями здоровья определяются адаптированной образовательной программой, а для детей-инвалидов и инвалидов – в соответствии с индивидуальной программой реабилитации инвалида. В ОО создаются специальные условия для получения образования обучающихся с ограниченными возможностями здоровья.</w:t>
      </w:r>
    </w:p>
    <w:p w14:paraId="09D60EC0"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5.2. Образование обучающихся с ограниченными возможностями здоровья может быть организовано как совместно с другими обучающимися (инклюзивно), так и в отдельных классах, группах в ОО, отдельных организациях, осуществляющих образовательную деятельность по адаптированным основным образовательным программам. Количество обучающихся с ограниченными возможностями здоровья устанавливается из расчета не более 3 обучающихся при получении образования совместно с другими обучающимися.</w:t>
      </w:r>
    </w:p>
    <w:p w14:paraId="7400887B"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5.3. Для получения без дискриминации качественного образования лицами с ограниченными возможностями здоровья создаются:</w:t>
      </w:r>
    </w:p>
    <w:p w14:paraId="5380C161"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необходимые условия для коррекции нарушений развития и социальной адаптации, оказания ранней коррекционной</w:t>
      </w:r>
      <w:r w:rsidRPr="004A4399">
        <w:rPr>
          <w:spacing w:val="2"/>
          <w:sz w:val="20"/>
          <w:szCs w:val="20"/>
        </w:rPr>
        <w:tab/>
        <w:t xml:space="preserve"> помощи на основе специальных педагогических подходов и наиболее подходящих для этих лиц языков, методов и способов общения;</w:t>
      </w:r>
    </w:p>
    <w:p w14:paraId="0D879942"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инклюзивного образования лиц с ограниченными возможностями здоровья.</w:t>
      </w:r>
    </w:p>
    <w:p w14:paraId="260F257C"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5.4. В случае если обучающие завершают освоение адаптированных общеобразовательных программ основного общего образования до достижения совершеннолетия и не могут быть трудоустроены, для них открываются классы (группы) с углубленным изучением отдельных учебных предметов, предметных областей соответствующей образовательной программы. В данные классы (группы) принимаются обучающиеся, окончившие 9(10) классов.</w:t>
      </w:r>
    </w:p>
    <w:p w14:paraId="2E1DDBD7"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5.5. В ОО, осуществляющих образовательную деятельность по адаптированным общеобразовательным программам, допускается:</w:t>
      </w:r>
    </w:p>
    <w:p w14:paraId="4A87A01F"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совместное обучение обучающихся с задержкой психического развития и обучающихся с расстройством аутистического спектра, интеллектуальное развитие которых сопоставимо с задержкой психического развития;</w:t>
      </w:r>
    </w:p>
    <w:p w14:paraId="50169702"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xml:space="preserve">- совместное обучение по образовательным программам для обучающихся с умственной отсталостью и обучающихся с расстройством аутистического спектра, интеллектуальное развитие которых сопоставимо с умственной отсталостью (не более одного ребенка в класс). </w:t>
      </w:r>
    </w:p>
    <w:p w14:paraId="0DAC0816"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Обучающимся с расстройством аутистического спектра, интеллектуальное развитие которых сопоставимо с задержкой психического развития, на период адаптации к нахождению вы ОО (от полугода до 1 года) организуется специальное сопровождение.</w:t>
      </w:r>
    </w:p>
    <w:p w14:paraId="1BBEFE19"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pacing w:val="2"/>
          <w:sz w:val="20"/>
          <w:szCs w:val="20"/>
        </w:rPr>
        <w:t>5.6. При организации образовательной деятельности по адаптированной общеобразовательной программе создаются условия для лечебно-восстановительной работы, организации образовательной деятельности и коррекционных занятий с учетом особенностей обучающихся из расчета по одной штатной единице согласно нормативам, установленным законодательством РФ.</w:t>
      </w:r>
    </w:p>
    <w:p w14:paraId="0926D136"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pacing w:val="2"/>
          <w:sz w:val="20"/>
          <w:szCs w:val="20"/>
        </w:rPr>
        <w:t xml:space="preserve">5.7. </w:t>
      </w:r>
      <w:r w:rsidRPr="004A4399">
        <w:rPr>
          <w:sz w:val="20"/>
          <w:szCs w:val="20"/>
          <w:shd w:val="clear" w:color="auto" w:fill="FFFFFF"/>
        </w:rPr>
        <w:t xml:space="preserve">Для учащихся, нуждающихся в длительном лечении, детей-инвалидов и инвалидов, которые по состоянию здоровья не могут посещать образовательные организации, обучение по образовательным программам </w:t>
      </w:r>
      <w:r w:rsidRPr="004A4399">
        <w:rPr>
          <w:sz w:val="20"/>
          <w:szCs w:val="20"/>
          <w:shd w:val="clear" w:color="auto" w:fill="FFFFFF"/>
        </w:rPr>
        <w:lastRenderedPageBreak/>
        <w:t>начального общего, основного общего и среднего общего образования организуется на дому или в медицинских организациях, в которых создаются специальные условия для получения образования указанными учащимися.</w:t>
      </w:r>
    </w:p>
    <w:p w14:paraId="3134CD13"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5.8. Обучение по индивидуальному учебному плану в пределах осваиваемых общеобразовательных программ осуществляется в порядке, установленном локальными актами ОУ.</w:t>
      </w:r>
    </w:p>
    <w:p w14:paraId="51AC1E2E"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pacing w:val="2"/>
          <w:sz w:val="20"/>
          <w:szCs w:val="20"/>
        </w:rPr>
        <w:t xml:space="preserve">5.9. </w:t>
      </w:r>
      <w:r w:rsidRPr="004A4399">
        <w:rPr>
          <w:sz w:val="20"/>
          <w:szCs w:val="20"/>
          <w:shd w:val="clear" w:color="auto" w:fill="FFFFFF"/>
        </w:rPr>
        <w:t>Нормативные сроки освоения образовательных программ определяются федеральным законодательством об образовании.</w:t>
      </w:r>
    </w:p>
    <w:p w14:paraId="530EA11A" w14:textId="77777777" w:rsidR="00D56EB6" w:rsidRPr="004A4399" w:rsidRDefault="00D56EB6" w:rsidP="00D56EB6">
      <w:pPr>
        <w:shd w:val="clear" w:color="auto" w:fill="FFFFFF"/>
        <w:spacing w:before="120" w:after="120"/>
        <w:jc w:val="center"/>
        <w:textAlignment w:val="baseline"/>
        <w:rPr>
          <w:sz w:val="20"/>
          <w:szCs w:val="20"/>
          <w:shd w:val="clear" w:color="auto" w:fill="FFFFFF"/>
        </w:rPr>
      </w:pPr>
      <w:r w:rsidRPr="004A4399">
        <w:rPr>
          <w:sz w:val="20"/>
          <w:szCs w:val="20"/>
          <w:shd w:val="clear" w:color="auto" w:fill="FFFFFF"/>
        </w:rPr>
        <w:t>6. Полномочия органов местного самоуправления в сфере образования</w:t>
      </w:r>
    </w:p>
    <w:p w14:paraId="73474CD7" w14:textId="77777777" w:rsidR="00D56EB6" w:rsidRPr="004A4399" w:rsidRDefault="00D56EB6" w:rsidP="00D56EB6">
      <w:pPr>
        <w:shd w:val="clear" w:color="auto" w:fill="FFFFFF"/>
        <w:ind w:firstLine="709"/>
        <w:jc w:val="both"/>
        <w:textAlignment w:val="baseline"/>
        <w:rPr>
          <w:rFonts w:eastAsia="Calibri"/>
          <w:sz w:val="20"/>
          <w:szCs w:val="20"/>
          <w:shd w:val="clear" w:color="auto" w:fill="FFFFFF"/>
          <w:lang w:eastAsia="en-US"/>
        </w:rPr>
      </w:pPr>
      <w:r w:rsidRPr="004A4399">
        <w:rPr>
          <w:sz w:val="20"/>
          <w:szCs w:val="20"/>
          <w:shd w:val="clear" w:color="auto" w:fill="FFFFFF"/>
        </w:rPr>
        <w:t>6.1. Полномочия администрации Куйбышевского муниципального района Новосибирской области:</w:t>
      </w:r>
    </w:p>
    <w:p w14:paraId="115BD19D"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принимает нормативные правовые акты по вопросам организации предоставления общедоступного и бесплатного общего образования, организации предоставления дополнительного образования;</w:t>
      </w:r>
    </w:p>
    <w:p w14:paraId="0A85311B"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xml:space="preserve">- определяет объемы финансирования затрат на реализацию предоставления общедоступного и </w:t>
      </w:r>
      <w:proofErr w:type="gramStart"/>
      <w:r w:rsidRPr="004A4399">
        <w:rPr>
          <w:sz w:val="20"/>
          <w:szCs w:val="20"/>
          <w:shd w:val="clear" w:color="auto" w:fill="FFFFFF"/>
        </w:rPr>
        <w:t>бесплатного  начального</w:t>
      </w:r>
      <w:proofErr w:type="gramEnd"/>
      <w:r w:rsidRPr="004A4399">
        <w:rPr>
          <w:sz w:val="20"/>
          <w:szCs w:val="20"/>
          <w:shd w:val="clear" w:color="auto" w:fill="FFFFFF"/>
        </w:rPr>
        <w:t xml:space="preserve"> общего, основного общего, среднего общего образования по основным образовательным программам в муниципальных ОО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w:t>
      </w:r>
    </w:p>
    <w:p w14:paraId="32B98DB6"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xml:space="preserve">- организует предоставление общедоступного и </w:t>
      </w:r>
      <w:proofErr w:type="gramStart"/>
      <w:r w:rsidRPr="004A4399">
        <w:rPr>
          <w:sz w:val="20"/>
          <w:szCs w:val="20"/>
          <w:shd w:val="clear" w:color="auto" w:fill="FFFFFF"/>
        </w:rPr>
        <w:t>бесплатного  начального</w:t>
      </w:r>
      <w:proofErr w:type="gramEnd"/>
      <w:r w:rsidRPr="004A4399">
        <w:rPr>
          <w:sz w:val="20"/>
          <w:szCs w:val="20"/>
          <w:shd w:val="clear" w:color="auto" w:fill="FFFFFF"/>
        </w:rPr>
        <w:t xml:space="preserve"> общего, основного общего, среднего общего образования по основным образовательным программам в муниципальных ОО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14:paraId="137E3BBD"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w:t>
      </w:r>
      <w:r w:rsidRPr="004A4399">
        <w:rPr>
          <w:rStyle w:val="apple-converted-space"/>
          <w:sz w:val="20"/>
          <w:szCs w:val="20"/>
          <w:shd w:val="clear" w:color="auto" w:fill="FFFFFF"/>
        </w:rPr>
        <w:t xml:space="preserve"> </w:t>
      </w:r>
      <w:r w:rsidRPr="004A4399">
        <w:rPr>
          <w:sz w:val="20"/>
          <w:szCs w:val="20"/>
          <w:shd w:val="clear" w:color="auto" w:fill="FFFFFF"/>
        </w:rPr>
        <w:t>организует предоставление дополнительного образования детей в муниципальных ОО (за исключением дополнительного образования детей, финансовое обеспечение которого осуществляется органами государственной власти Новосибирской области);</w:t>
      </w:r>
    </w:p>
    <w:p w14:paraId="6CC6731C"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создает, реорганизует, ликвидирует муниципальные ОО, осуществляет функции и полномочия учредителя муниципальных образовательных организаций;</w:t>
      </w:r>
    </w:p>
    <w:p w14:paraId="143AF4E2"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highlight w:val="yellow"/>
          <w:shd w:val="clear" w:color="auto" w:fill="FFFFFF"/>
        </w:rPr>
        <w:t>- обеспечивает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w:t>
      </w:r>
    </w:p>
    <w:p w14:paraId="34D13162"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highlight w:val="yellow"/>
          <w:shd w:val="clear" w:color="auto" w:fill="FFFFFF"/>
        </w:rPr>
        <w:t>- обеспечивает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w:t>
      </w:r>
      <w:r w:rsidRPr="004A4399">
        <w:rPr>
          <w:sz w:val="20"/>
          <w:szCs w:val="20"/>
          <w:shd w:val="clear" w:color="auto" w:fill="FFFFFF"/>
        </w:rPr>
        <w:t>;</w:t>
      </w:r>
    </w:p>
    <w:p w14:paraId="586047AE" w14:textId="77777777" w:rsidR="00D56EB6" w:rsidRPr="004A4399" w:rsidRDefault="00D56EB6" w:rsidP="00D56EB6">
      <w:pPr>
        <w:shd w:val="clear" w:color="auto" w:fill="FFFFFF"/>
        <w:ind w:firstLine="709"/>
        <w:jc w:val="both"/>
        <w:textAlignment w:val="baseline"/>
        <w:rPr>
          <w:rStyle w:val="apple-converted-space"/>
          <w:sz w:val="20"/>
          <w:szCs w:val="20"/>
        </w:rPr>
      </w:pPr>
      <w:r w:rsidRPr="004A4399">
        <w:rPr>
          <w:sz w:val="20"/>
          <w:szCs w:val="20"/>
          <w:shd w:val="clear" w:color="auto" w:fill="FFFFFF"/>
        </w:rPr>
        <w:t>- обеспечивает содержание зданий и сооружений муниципальных ОО, оплату коммунальных услуг и обустройство прилегающих к ним территорий;</w:t>
      </w:r>
      <w:r w:rsidRPr="004A4399">
        <w:rPr>
          <w:rStyle w:val="apple-converted-space"/>
          <w:sz w:val="20"/>
          <w:szCs w:val="20"/>
          <w:shd w:val="clear" w:color="auto" w:fill="FFFFFF"/>
        </w:rPr>
        <w:t> </w:t>
      </w:r>
    </w:p>
    <w:p w14:paraId="00AAB834"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xml:space="preserve">- осуществляет закрепление муниципальных ОО за конкретными территориями Куйбышевского муниципального района Новосибирской области; </w:t>
      </w:r>
    </w:p>
    <w:p w14:paraId="30695C23" w14:textId="77777777" w:rsidR="00D56EB6" w:rsidRPr="004A4399" w:rsidRDefault="00D56EB6" w:rsidP="00D56EB6">
      <w:pPr>
        <w:shd w:val="clear" w:color="auto" w:fill="FFFFFF"/>
        <w:ind w:firstLine="709"/>
        <w:jc w:val="both"/>
        <w:textAlignment w:val="baseline"/>
        <w:rPr>
          <w:sz w:val="20"/>
          <w:szCs w:val="20"/>
        </w:rPr>
      </w:pPr>
      <w:r w:rsidRPr="004A4399">
        <w:rPr>
          <w:sz w:val="20"/>
          <w:szCs w:val="20"/>
          <w:highlight w:val="yellow"/>
          <w:shd w:val="clear" w:color="auto" w:fill="FFFFFF"/>
        </w:rPr>
        <w:t>- решает вопрос об устройстве ребенка в другую ОО в случае отсутствия свободных мест;</w:t>
      </w:r>
    </w:p>
    <w:p w14:paraId="55007BDD"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осуществляет функции главного распорядителя средств местного бюджета, предусмотренных на содержание подведомственной сети муниципальных ОО, и реализацию возложенных на него функций;</w:t>
      </w:r>
    </w:p>
    <w:p w14:paraId="0E9CA7C4"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w:t>
      </w:r>
      <w:r w:rsidRPr="004A4399">
        <w:rPr>
          <w:rStyle w:val="apple-converted-space"/>
          <w:sz w:val="20"/>
          <w:szCs w:val="20"/>
          <w:shd w:val="clear" w:color="auto" w:fill="FFFFFF"/>
        </w:rPr>
        <w:t> </w:t>
      </w:r>
      <w:r w:rsidRPr="004A4399">
        <w:rPr>
          <w:sz w:val="20"/>
          <w:szCs w:val="20"/>
          <w:shd w:val="clear" w:color="auto" w:fill="FFFFFF"/>
        </w:rPr>
        <w:t>осуществляет иные установленные Федеральным законом "Об образовании в Российской Федерации" полномочия в сфере образования.</w:t>
      </w:r>
    </w:p>
    <w:p w14:paraId="2ADCB729" w14:textId="77777777" w:rsidR="00D56EB6" w:rsidRPr="004A4399" w:rsidRDefault="00D56EB6" w:rsidP="00D56EB6">
      <w:pPr>
        <w:shd w:val="clear" w:color="auto" w:fill="FFFFFF"/>
        <w:jc w:val="both"/>
        <w:textAlignment w:val="baseline"/>
        <w:rPr>
          <w:sz w:val="20"/>
          <w:szCs w:val="20"/>
          <w:shd w:val="clear" w:color="auto" w:fill="FFFFFF"/>
        </w:rPr>
      </w:pPr>
      <w:r w:rsidRPr="004A4399">
        <w:rPr>
          <w:sz w:val="20"/>
          <w:szCs w:val="20"/>
          <w:shd w:val="clear" w:color="auto" w:fill="FFFFFF"/>
        </w:rPr>
        <w:t>6.2. Управление образования администрации Куйбышевского муниципального района Новосибирской области осуществляет следующие функции:</w:t>
      </w:r>
    </w:p>
    <w:p w14:paraId="706B7922"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обеспечивает соблюдение законодательства в области образования и контроль за его исполнением;</w:t>
      </w:r>
    </w:p>
    <w:p w14:paraId="6612F400"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обеспечивает общедоступность образовательных услуг, предоставляемых муниципальными ОО, и равных прав граждан на их получение;</w:t>
      </w:r>
    </w:p>
    <w:p w14:paraId="00279E83"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xml:space="preserve">- обеспечивает реализацию гражданами района предоставленного права выбора ОО для получения бесплатного общего образования в пределах федеральных государственных образовательных стандартов </w:t>
      </w:r>
      <w:proofErr w:type="gramStart"/>
      <w:r w:rsidRPr="004A4399">
        <w:rPr>
          <w:sz w:val="20"/>
          <w:szCs w:val="20"/>
          <w:shd w:val="clear" w:color="auto" w:fill="FFFFFF"/>
        </w:rPr>
        <w:t>в соответствиями</w:t>
      </w:r>
      <w:proofErr w:type="gramEnd"/>
      <w:r w:rsidRPr="004A4399">
        <w:rPr>
          <w:sz w:val="20"/>
          <w:szCs w:val="20"/>
          <w:shd w:val="clear" w:color="auto" w:fill="FFFFFF"/>
        </w:rPr>
        <w:t xml:space="preserve"> с требованиями Федерального закона "Об образовании в Российской Федерации";</w:t>
      </w:r>
    </w:p>
    <w:p w14:paraId="0AF8BA65"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w:t>
      </w:r>
      <w:r w:rsidRPr="004A4399">
        <w:rPr>
          <w:rStyle w:val="apple-converted-space"/>
          <w:sz w:val="20"/>
          <w:szCs w:val="20"/>
          <w:shd w:val="clear" w:color="auto" w:fill="FFFFFF"/>
        </w:rPr>
        <w:t xml:space="preserve"> </w:t>
      </w:r>
      <w:r w:rsidRPr="004A4399">
        <w:rPr>
          <w:sz w:val="20"/>
          <w:szCs w:val="20"/>
          <w:shd w:val="clear" w:color="auto" w:fill="FFFFFF"/>
        </w:rPr>
        <w:t xml:space="preserve">осуществляет учет детей, подлежащих обучению по образовательным </w:t>
      </w:r>
      <w:proofErr w:type="gramStart"/>
      <w:r w:rsidRPr="004A4399">
        <w:rPr>
          <w:sz w:val="20"/>
          <w:szCs w:val="20"/>
          <w:shd w:val="clear" w:color="auto" w:fill="FFFFFF"/>
        </w:rPr>
        <w:t>программам  начального</w:t>
      </w:r>
      <w:proofErr w:type="gramEnd"/>
      <w:r w:rsidRPr="004A4399">
        <w:rPr>
          <w:sz w:val="20"/>
          <w:szCs w:val="20"/>
          <w:shd w:val="clear" w:color="auto" w:fill="FFFFFF"/>
        </w:rPr>
        <w:t xml:space="preserve"> общего, основного общего и среднего общего образования;</w:t>
      </w:r>
    </w:p>
    <w:p w14:paraId="03136E04"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оказывает содействие жителям Куйбышевского муниципального района Новосибирской области в устройстве детей в муниципальные ОО;</w:t>
      </w:r>
    </w:p>
    <w:p w14:paraId="1B704F96"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осуществляет контроль за проведением государственной итоговой аттестации выпускников;</w:t>
      </w:r>
    </w:p>
    <w:p w14:paraId="3EA9E44C"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создает условия для развития творческих, интеллектуальных способностей у детей и подростков путем организации и проведения олимпиад, конкурсов, конференций, акций и других форм работы;</w:t>
      </w:r>
    </w:p>
    <w:p w14:paraId="16A8010B"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lastRenderedPageBreak/>
        <w:t>- проводит проверки готовности муниципальных ОО к подтверждению статуса инновационной, экспериментальной образовательной организации;</w:t>
      </w:r>
    </w:p>
    <w:p w14:paraId="463CB6C6"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осуществляет поддержку и контроль за инновационными, экспериментальными процессами в ОО в рамках документов, определяющих образовательную политику;</w:t>
      </w:r>
    </w:p>
    <w:p w14:paraId="223C911D"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осуществляет организацию и контроль за летней оздоровительной кампанией и отдыхом детей в каникулярное время в муниципальных ОО;</w:t>
      </w:r>
    </w:p>
    <w:p w14:paraId="0897CE72"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оказывает содействие в организации питания в ОО;</w:t>
      </w:r>
    </w:p>
    <w:p w14:paraId="42D794C6"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осуществляет действия по контролю за соблюдением муниципальными ОО законодательства Российской Федерации и иных нормативных правовых актов Российской Федерации о размещении заказов;</w:t>
      </w:r>
    </w:p>
    <w:p w14:paraId="637353F5"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принимает меры по обеспечению безопасности образовательной деятельности в ОО;</w:t>
      </w:r>
    </w:p>
    <w:p w14:paraId="5A68CAA6"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организует и координирует материально-техническое обеспечение подведомственных муниципальных ОО;</w:t>
      </w:r>
    </w:p>
    <w:p w14:paraId="01332AAF" w14:textId="77777777" w:rsidR="00D56EB6" w:rsidRPr="004A4399" w:rsidRDefault="00D56EB6" w:rsidP="00D56EB6">
      <w:pPr>
        <w:shd w:val="clear" w:color="auto" w:fill="FFFFFF"/>
        <w:ind w:firstLine="709"/>
        <w:jc w:val="both"/>
        <w:textAlignment w:val="baseline"/>
        <w:rPr>
          <w:sz w:val="20"/>
          <w:szCs w:val="20"/>
          <w:shd w:val="clear" w:color="auto" w:fill="FFFFFF"/>
        </w:rPr>
      </w:pPr>
      <w:r w:rsidRPr="004A4399">
        <w:rPr>
          <w:sz w:val="20"/>
          <w:szCs w:val="20"/>
          <w:shd w:val="clear" w:color="auto" w:fill="FFFFFF"/>
        </w:rPr>
        <w:t>- формирует муниципальные задания для подведомственных ОО.</w:t>
      </w:r>
    </w:p>
    <w:p w14:paraId="22F93007" w14:textId="77777777" w:rsidR="00D56EB6" w:rsidRPr="004A4399" w:rsidRDefault="00D56EB6" w:rsidP="00D56EB6">
      <w:pPr>
        <w:shd w:val="clear" w:color="auto" w:fill="FFFFFF"/>
        <w:spacing w:before="120" w:after="120"/>
        <w:jc w:val="center"/>
        <w:textAlignment w:val="baseline"/>
        <w:rPr>
          <w:spacing w:val="2"/>
          <w:sz w:val="20"/>
          <w:szCs w:val="20"/>
        </w:rPr>
      </w:pPr>
      <w:r w:rsidRPr="004A4399">
        <w:rPr>
          <w:spacing w:val="2"/>
          <w:sz w:val="20"/>
          <w:szCs w:val="20"/>
        </w:rPr>
        <w:t>7. Финансирование</w:t>
      </w:r>
    </w:p>
    <w:p w14:paraId="4CB435B7"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7.1.</w:t>
      </w:r>
      <w:r w:rsidRPr="004A4399">
        <w:rPr>
          <w:sz w:val="20"/>
          <w:szCs w:val="20"/>
        </w:rPr>
        <w:t> </w:t>
      </w:r>
      <w:r w:rsidRPr="004A4399">
        <w:rPr>
          <w:spacing w:val="2"/>
          <w:sz w:val="20"/>
          <w:szCs w:val="20"/>
        </w:rPr>
        <w:t>Источниками финансирования организации предоставления общего образования на территории Куйбышевского муниципального района Новосибирской области являются:</w:t>
      </w:r>
    </w:p>
    <w:p w14:paraId="387D8329" w14:textId="77777777" w:rsidR="00D56EB6" w:rsidRPr="004A4399" w:rsidRDefault="00D56EB6" w:rsidP="00D56EB6">
      <w:pPr>
        <w:shd w:val="clear" w:color="auto" w:fill="FFFFFF"/>
        <w:ind w:firstLine="709"/>
        <w:jc w:val="both"/>
        <w:textAlignment w:val="baseline"/>
        <w:rPr>
          <w:spacing w:val="2"/>
          <w:sz w:val="20"/>
          <w:szCs w:val="20"/>
        </w:rPr>
      </w:pPr>
      <w:r w:rsidRPr="004A4399">
        <w:rPr>
          <w:spacing w:val="2"/>
          <w:sz w:val="20"/>
          <w:szCs w:val="20"/>
        </w:rPr>
        <w:t>- средства муниципального бюджета;</w:t>
      </w:r>
    </w:p>
    <w:p w14:paraId="421D9D9A" w14:textId="77777777" w:rsidR="00D56EB6" w:rsidRPr="004A4399" w:rsidRDefault="00D56EB6" w:rsidP="00D56EB6">
      <w:pPr>
        <w:ind w:firstLine="709"/>
        <w:jc w:val="both"/>
        <w:rPr>
          <w:sz w:val="20"/>
          <w:szCs w:val="20"/>
          <w:shd w:val="clear" w:color="auto" w:fill="FFFFFF"/>
        </w:rPr>
      </w:pPr>
      <w:r w:rsidRPr="004A4399">
        <w:rPr>
          <w:sz w:val="20"/>
          <w:szCs w:val="20"/>
          <w:shd w:val="clear" w:color="auto" w:fill="FFFFFF"/>
        </w:rPr>
        <w:t>- средства, полученные от предоставления платных образовательных услуг, предусмотренных уставами ОО;</w:t>
      </w:r>
    </w:p>
    <w:p w14:paraId="0533F165" w14:textId="77777777" w:rsidR="00D56EB6" w:rsidRPr="004A4399" w:rsidRDefault="00D56EB6" w:rsidP="00D56EB6">
      <w:pPr>
        <w:ind w:firstLine="709"/>
        <w:jc w:val="both"/>
        <w:rPr>
          <w:rFonts w:eastAsia="Calibri"/>
          <w:sz w:val="20"/>
          <w:szCs w:val="20"/>
          <w:shd w:val="clear" w:color="auto" w:fill="FFFFFF"/>
          <w:lang w:eastAsia="en-US"/>
        </w:rPr>
      </w:pPr>
      <w:r w:rsidRPr="004A4399">
        <w:rPr>
          <w:sz w:val="20"/>
          <w:szCs w:val="20"/>
          <w:shd w:val="clear" w:color="auto" w:fill="FFFFFF"/>
        </w:rPr>
        <w:t>- добровольные пожертвования и целевые взносы физических и (или) юридических лиц, в том числе иностранных граждан и (или) иностранных юридических лиц;</w:t>
      </w:r>
    </w:p>
    <w:p w14:paraId="34C05801" w14:textId="77777777" w:rsidR="00D56EB6" w:rsidRPr="004A4399" w:rsidRDefault="00D56EB6" w:rsidP="00D56EB6">
      <w:pPr>
        <w:ind w:firstLine="709"/>
        <w:jc w:val="both"/>
        <w:rPr>
          <w:spacing w:val="2"/>
          <w:sz w:val="20"/>
          <w:szCs w:val="20"/>
        </w:rPr>
      </w:pPr>
      <w:r w:rsidRPr="004A4399">
        <w:rPr>
          <w:spacing w:val="2"/>
          <w:sz w:val="20"/>
          <w:szCs w:val="20"/>
        </w:rPr>
        <w:t>- иные источники, предусмотренные законодательством Российской Федерации.</w:t>
      </w:r>
    </w:p>
    <w:p w14:paraId="51FCED90" w14:textId="77777777" w:rsidR="00D56EB6" w:rsidRPr="004A4399" w:rsidRDefault="00D56EB6" w:rsidP="00D56EB6">
      <w:pPr>
        <w:ind w:firstLine="709"/>
        <w:jc w:val="both"/>
        <w:rPr>
          <w:spacing w:val="2"/>
          <w:sz w:val="20"/>
          <w:szCs w:val="20"/>
        </w:rPr>
      </w:pPr>
      <w:r w:rsidRPr="004A4399">
        <w:rPr>
          <w:spacing w:val="2"/>
          <w:sz w:val="20"/>
          <w:szCs w:val="20"/>
        </w:rPr>
        <w:t>7.2.</w:t>
      </w:r>
      <w:r w:rsidRPr="004A4399">
        <w:rPr>
          <w:sz w:val="20"/>
          <w:szCs w:val="20"/>
        </w:rPr>
        <w:t> </w:t>
      </w:r>
      <w:r w:rsidRPr="004A4399">
        <w:rPr>
          <w:spacing w:val="2"/>
          <w:sz w:val="20"/>
          <w:szCs w:val="20"/>
        </w:rPr>
        <w:t>Учредитель осуществляет финансовое обеспечение выполнения муниципального задания бюджетными муниципальными ОО за счет средств местного бюджета в виде субсидий.</w:t>
      </w:r>
    </w:p>
    <w:p w14:paraId="2B09A72C" w14:textId="77777777" w:rsidR="00E72584" w:rsidRPr="004A4399" w:rsidRDefault="00E72584" w:rsidP="00D56EB6">
      <w:pPr>
        <w:shd w:val="clear" w:color="auto" w:fill="FFFFFF"/>
        <w:ind w:left="5529"/>
        <w:jc w:val="center"/>
        <w:textAlignment w:val="baseline"/>
        <w:outlineLvl w:val="1"/>
        <w:rPr>
          <w:spacing w:val="2"/>
          <w:sz w:val="20"/>
          <w:szCs w:val="20"/>
        </w:rPr>
      </w:pPr>
    </w:p>
    <w:p w14:paraId="6F3286ED" w14:textId="1AC24CD1" w:rsidR="00D56EB6" w:rsidRPr="004A4399" w:rsidRDefault="00D56EB6" w:rsidP="00D56EB6">
      <w:pPr>
        <w:shd w:val="clear" w:color="auto" w:fill="FFFFFF"/>
        <w:ind w:left="5529"/>
        <w:jc w:val="center"/>
        <w:textAlignment w:val="baseline"/>
        <w:outlineLvl w:val="1"/>
        <w:rPr>
          <w:spacing w:val="2"/>
          <w:sz w:val="20"/>
          <w:szCs w:val="20"/>
        </w:rPr>
      </w:pPr>
      <w:r w:rsidRPr="004A4399">
        <w:rPr>
          <w:spacing w:val="2"/>
          <w:sz w:val="20"/>
          <w:szCs w:val="20"/>
        </w:rPr>
        <w:t>Приложение</w:t>
      </w:r>
    </w:p>
    <w:p w14:paraId="006F153B" w14:textId="77777777" w:rsidR="00D56EB6" w:rsidRPr="004A4399" w:rsidRDefault="00D56EB6" w:rsidP="00D56EB6">
      <w:pPr>
        <w:shd w:val="clear" w:color="auto" w:fill="FFFFFF"/>
        <w:ind w:left="5529"/>
        <w:jc w:val="center"/>
        <w:textAlignment w:val="baseline"/>
        <w:outlineLvl w:val="1"/>
        <w:rPr>
          <w:spacing w:val="2"/>
          <w:sz w:val="20"/>
          <w:szCs w:val="20"/>
        </w:rPr>
      </w:pPr>
      <w:r w:rsidRPr="004A4399">
        <w:rPr>
          <w:spacing w:val="2"/>
          <w:sz w:val="20"/>
          <w:szCs w:val="20"/>
        </w:rPr>
        <w:t xml:space="preserve">к Положению об организации предоставления общедоступного и </w:t>
      </w:r>
      <w:proofErr w:type="gramStart"/>
      <w:r w:rsidRPr="004A4399">
        <w:rPr>
          <w:spacing w:val="2"/>
          <w:sz w:val="20"/>
          <w:szCs w:val="20"/>
        </w:rPr>
        <w:t>бесплатного  начального</w:t>
      </w:r>
      <w:proofErr w:type="gramEnd"/>
      <w:r w:rsidRPr="004A4399">
        <w:rPr>
          <w:spacing w:val="2"/>
          <w:sz w:val="20"/>
          <w:szCs w:val="20"/>
        </w:rPr>
        <w:t xml:space="preserve"> общего, основного общего, среднего общего образования на территории Куйбышевского муниципального района Новосибирской области</w:t>
      </w:r>
    </w:p>
    <w:p w14:paraId="408E37E6" w14:textId="77777777" w:rsidR="00D56EB6" w:rsidRPr="004A4399" w:rsidRDefault="00DD1153" w:rsidP="00D56EB6">
      <w:pPr>
        <w:jc w:val="both"/>
        <w:rPr>
          <w:sz w:val="20"/>
          <w:szCs w:val="20"/>
        </w:rPr>
      </w:pPr>
      <w:r>
        <w:rPr>
          <w:noProof/>
          <w:sz w:val="20"/>
          <w:szCs w:val="20"/>
          <w:lang w:eastAsia="en-US"/>
        </w:rPr>
        <w:pict w14:anchorId="6C9C5B1A">
          <v:shapetype id="_x0000_t202" coordsize="21600,21600" o:spt="202" path="m,l,21600r21600,l21600,xe">
            <v:stroke joinstyle="miter"/>
            <v:path gradientshapeok="t" o:connecttype="rect"/>
          </v:shapetype>
          <v:shape id="_x0000_s1026" type="#_x0000_t202" style="position:absolute;left:0;text-align:left;margin-left:264.2pt;margin-top:5.1pt;width:227.2pt;height:159pt;z-index:-251658752;mso-width-relative:margin;mso-height-relative:margin" stroked="f">
            <v:textbox>
              <w:txbxContent>
                <w:p w14:paraId="08512EA5" w14:textId="77777777" w:rsidR="00396920" w:rsidRPr="00886DF7" w:rsidRDefault="00396920" w:rsidP="00D56EB6">
                  <w:pPr>
                    <w:jc w:val="both"/>
                  </w:pPr>
                  <w:r>
                    <w:t>Начальнику управления образования а</w:t>
                  </w:r>
                  <w:r w:rsidRPr="00886DF7">
                    <w:t xml:space="preserve">дминистрации </w:t>
                  </w:r>
                  <w:r>
                    <w:t xml:space="preserve">Куйбышевского муниципального района Новосибирской </w:t>
                  </w:r>
                  <w:proofErr w:type="gramStart"/>
                  <w:r>
                    <w:t xml:space="preserve">области  </w:t>
                  </w:r>
                  <w:r w:rsidRPr="00886DF7">
                    <w:t>_</w:t>
                  </w:r>
                  <w:proofErr w:type="gramEnd"/>
                  <w:r w:rsidRPr="00886DF7">
                    <w:t>_______________________________</w:t>
                  </w:r>
                  <w:r>
                    <w:t>__</w:t>
                  </w:r>
                  <w:r w:rsidRPr="00886DF7">
                    <w:t>_</w:t>
                  </w:r>
                </w:p>
                <w:p w14:paraId="2D772EBC" w14:textId="77777777" w:rsidR="00396920" w:rsidRDefault="00396920" w:rsidP="00D56EB6">
                  <w:pPr>
                    <w:jc w:val="center"/>
                    <w:rPr>
                      <w:vertAlign w:val="superscript"/>
                    </w:rPr>
                  </w:pPr>
                  <w:r w:rsidRPr="00886DF7">
                    <w:rPr>
                      <w:vertAlign w:val="superscript"/>
                    </w:rPr>
                    <w:t>(ФИО</w:t>
                  </w:r>
                  <w:r>
                    <w:rPr>
                      <w:vertAlign w:val="superscript"/>
                    </w:rPr>
                    <w:t>)</w:t>
                  </w:r>
                </w:p>
                <w:p w14:paraId="50489E04" w14:textId="77777777" w:rsidR="00396920" w:rsidRPr="00886DF7" w:rsidRDefault="00396920" w:rsidP="00D56EB6">
                  <w:pPr>
                    <w:jc w:val="both"/>
                  </w:pPr>
                  <w:r w:rsidRPr="00886DF7">
                    <w:t>__________________________________</w:t>
                  </w:r>
                  <w:r>
                    <w:t>,</w:t>
                  </w:r>
                </w:p>
                <w:p w14:paraId="0CE2D061" w14:textId="77777777" w:rsidR="00396920" w:rsidRDefault="00396920" w:rsidP="00D56EB6">
                  <w:pPr>
                    <w:jc w:val="both"/>
                    <w:rPr>
                      <w:vertAlign w:val="superscript"/>
                    </w:rPr>
                  </w:pPr>
                  <w:r w:rsidRPr="00886DF7">
                    <w:rPr>
                      <w:vertAlign w:val="superscript"/>
                    </w:rPr>
                    <w:t>(ФИО</w:t>
                  </w:r>
                  <w:r>
                    <w:rPr>
                      <w:vertAlign w:val="superscript"/>
                    </w:rPr>
                    <w:t xml:space="preserve"> (полностью) родителя (законного представителя))</w:t>
                  </w:r>
                </w:p>
                <w:p w14:paraId="7460D34E" w14:textId="77777777" w:rsidR="00396920" w:rsidRDefault="00396920" w:rsidP="00D56EB6">
                  <w:pPr>
                    <w:jc w:val="both"/>
                  </w:pPr>
                  <w:r>
                    <w:t>проживающего по адресу: ___________</w:t>
                  </w:r>
                </w:p>
                <w:p w14:paraId="41974EC6" w14:textId="77777777" w:rsidR="00396920" w:rsidRDefault="00396920" w:rsidP="00D56EB6">
                  <w:pPr>
                    <w:jc w:val="both"/>
                  </w:pPr>
                  <w:r>
                    <w:t>__________________________________,</w:t>
                  </w:r>
                </w:p>
                <w:p w14:paraId="64B5CA15" w14:textId="77777777" w:rsidR="00396920" w:rsidRPr="00BD5BBE" w:rsidRDefault="00396920" w:rsidP="00D56EB6">
                  <w:pPr>
                    <w:jc w:val="both"/>
                  </w:pPr>
                  <w:r>
                    <w:t>телефон: ___________________________</w:t>
                  </w:r>
                </w:p>
              </w:txbxContent>
            </v:textbox>
          </v:shape>
        </w:pict>
      </w:r>
    </w:p>
    <w:p w14:paraId="2B0346A1" w14:textId="77777777" w:rsidR="00D56EB6" w:rsidRPr="004A4399" w:rsidRDefault="00D56EB6" w:rsidP="00D56EB6">
      <w:pPr>
        <w:ind w:left="5812"/>
        <w:jc w:val="center"/>
        <w:rPr>
          <w:sz w:val="20"/>
          <w:szCs w:val="20"/>
        </w:rPr>
      </w:pPr>
    </w:p>
    <w:p w14:paraId="37B945C9" w14:textId="77777777" w:rsidR="00D56EB6" w:rsidRPr="004A4399" w:rsidRDefault="00D56EB6" w:rsidP="00D56EB6">
      <w:pPr>
        <w:ind w:left="5812"/>
        <w:jc w:val="center"/>
        <w:rPr>
          <w:sz w:val="20"/>
          <w:szCs w:val="20"/>
        </w:rPr>
      </w:pPr>
    </w:p>
    <w:p w14:paraId="59B70BCE" w14:textId="77777777" w:rsidR="00D56EB6" w:rsidRPr="004A4399" w:rsidRDefault="00D56EB6" w:rsidP="00D56EB6">
      <w:pPr>
        <w:ind w:left="5812"/>
        <w:jc w:val="center"/>
        <w:rPr>
          <w:sz w:val="20"/>
          <w:szCs w:val="20"/>
        </w:rPr>
      </w:pPr>
    </w:p>
    <w:p w14:paraId="5E4CCB3B" w14:textId="77777777" w:rsidR="00D56EB6" w:rsidRPr="004A4399" w:rsidRDefault="00D56EB6" w:rsidP="00D56EB6">
      <w:pPr>
        <w:jc w:val="center"/>
        <w:rPr>
          <w:sz w:val="20"/>
          <w:szCs w:val="20"/>
        </w:rPr>
      </w:pPr>
    </w:p>
    <w:p w14:paraId="431D77C4" w14:textId="77777777" w:rsidR="00D56EB6" w:rsidRPr="004A4399" w:rsidRDefault="00D56EB6" w:rsidP="00D56EB6">
      <w:pPr>
        <w:jc w:val="center"/>
        <w:rPr>
          <w:sz w:val="20"/>
          <w:szCs w:val="20"/>
        </w:rPr>
      </w:pPr>
    </w:p>
    <w:p w14:paraId="5C88722B" w14:textId="77777777" w:rsidR="00D56EB6" w:rsidRPr="004A4399" w:rsidRDefault="00D56EB6" w:rsidP="00D56EB6">
      <w:pPr>
        <w:jc w:val="center"/>
        <w:rPr>
          <w:sz w:val="20"/>
          <w:szCs w:val="20"/>
        </w:rPr>
      </w:pPr>
    </w:p>
    <w:p w14:paraId="7990BEE6" w14:textId="77777777" w:rsidR="00D56EB6" w:rsidRPr="004A4399" w:rsidRDefault="00D56EB6" w:rsidP="00D56EB6">
      <w:pPr>
        <w:jc w:val="center"/>
        <w:rPr>
          <w:sz w:val="20"/>
          <w:szCs w:val="20"/>
        </w:rPr>
      </w:pPr>
    </w:p>
    <w:p w14:paraId="40F8713F" w14:textId="77777777" w:rsidR="00D56EB6" w:rsidRPr="004A4399" w:rsidRDefault="00D56EB6" w:rsidP="00D56EB6">
      <w:pPr>
        <w:jc w:val="center"/>
        <w:rPr>
          <w:sz w:val="20"/>
          <w:szCs w:val="20"/>
        </w:rPr>
      </w:pPr>
    </w:p>
    <w:p w14:paraId="161D42C0" w14:textId="77777777" w:rsidR="00D56EB6" w:rsidRPr="004A4399" w:rsidRDefault="00D56EB6" w:rsidP="00D56EB6">
      <w:pPr>
        <w:jc w:val="center"/>
        <w:rPr>
          <w:sz w:val="20"/>
          <w:szCs w:val="20"/>
        </w:rPr>
      </w:pPr>
    </w:p>
    <w:p w14:paraId="7B967073" w14:textId="77777777" w:rsidR="00D56EB6" w:rsidRPr="004A4399" w:rsidRDefault="00D56EB6" w:rsidP="00D56EB6">
      <w:pPr>
        <w:jc w:val="center"/>
        <w:rPr>
          <w:sz w:val="20"/>
          <w:szCs w:val="20"/>
        </w:rPr>
      </w:pPr>
    </w:p>
    <w:p w14:paraId="5564EE87" w14:textId="77777777" w:rsidR="00D56EB6" w:rsidRPr="004A4399" w:rsidRDefault="00D56EB6" w:rsidP="00D56EB6">
      <w:pPr>
        <w:jc w:val="center"/>
        <w:rPr>
          <w:sz w:val="20"/>
          <w:szCs w:val="20"/>
        </w:rPr>
      </w:pPr>
    </w:p>
    <w:p w14:paraId="2C5F1422" w14:textId="77777777" w:rsidR="00E72584" w:rsidRPr="004A4399" w:rsidRDefault="00E72584" w:rsidP="00D56EB6">
      <w:pPr>
        <w:jc w:val="center"/>
        <w:rPr>
          <w:sz w:val="20"/>
          <w:szCs w:val="20"/>
        </w:rPr>
      </w:pPr>
    </w:p>
    <w:p w14:paraId="56942B53" w14:textId="77777777" w:rsidR="00E72584" w:rsidRPr="004A4399" w:rsidRDefault="00E72584" w:rsidP="00D56EB6">
      <w:pPr>
        <w:jc w:val="center"/>
        <w:rPr>
          <w:sz w:val="20"/>
          <w:szCs w:val="20"/>
        </w:rPr>
      </w:pPr>
    </w:p>
    <w:p w14:paraId="0D4EFA3A" w14:textId="77777777" w:rsidR="00E72584" w:rsidRPr="004A4399" w:rsidRDefault="00E72584" w:rsidP="00D56EB6">
      <w:pPr>
        <w:jc w:val="center"/>
        <w:rPr>
          <w:sz w:val="20"/>
          <w:szCs w:val="20"/>
        </w:rPr>
      </w:pPr>
    </w:p>
    <w:p w14:paraId="29E24C34" w14:textId="77777777" w:rsidR="00E72584" w:rsidRPr="004A4399" w:rsidRDefault="00E72584" w:rsidP="00D56EB6">
      <w:pPr>
        <w:jc w:val="center"/>
        <w:rPr>
          <w:sz w:val="20"/>
          <w:szCs w:val="20"/>
        </w:rPr>
      </w:pPr>
    </w:p>
    <w:p w14:paraId="69922527" w14:textId="77777777" w:rsidR="00E72584" w:rsidRPr="004A4399" w:rsidRDefault="00E72584" w:rsidP="00D56EB6">
      <w:pPr>
        <w:jc w:val="center"/>
        <w:rPr>
          <w:sz w:val="20"/>
          <w:szCs w:val="20"/>
        </w:rPr>
      </w:pPr>
    </w:p>
    <w:p w14:paraId="1C1F8989" w14:textId="77777777" w:rsidR="00D56EB6" w:rsidRPr="004A4399" w:rsidRDefault="00D56EB6" w:rsidP="00D56EB6">
      <w:pPr>
        <w:jc w:val="center"/>
        <w:rPr>
          <w:sz w:val="20"/>
          <w:szCs w:val="20"/>
        </w:rPr>
      </w:pPr>
      <w:r w:rsidRPr="004A4399">
        <w:rPr>
          <w:sz w:val="20"/>
          <w:szCs w:val="20"/>
        </w:rPr>
        <w:t>УВЕДОМЛЕНИЕ</w:t>
      </w:r>
    </w:p>
    <w:p w14:paraId="00EC141B" w14:textId="77777777" w:rsidR="00D56EB6" w:rsidRPr="004A4399" w:rsidRDefault="00D56EB6" w:rsidP="00D56EB6">
      <w:pPr>
        <w:jc w:val="center"/>
        <w:rPr>
          <w:sz w:val="20"/>
          <w:szCs w:val="20"/>
        </w:rPr>
      </w:pPr>
      <w:r w:rsidRPr="004A4399">
        <w:rPr>
          <w:sz w:val="20"/>
          <w:szCs w:val="20"/>
        </w:rPr>
        <w:t>о выборе формы получения образования вне организаций, осуществляющих образовательную деятельность (в форме семейного образования)</w:t>
      </w:r>
    </w:p>
    <w:p w14:paraId="7BCC0049" w14:textId="77777777" w:rsidR="00D56EB6" w:rsidRPr="004A4399" w:rsidRDefault="00D56EB6" w:rsidP="00D56EB6">
      <w:pPr>
        <w:jc w:val="center"/>
        <w:rPr>
          <w:sz w:val="20"/>
          <w:szCs w:val="20"/>
        </w:rPr>
      </w:pPr>
    </w:p>
    <w:p w14:paraId="5C33DE5D" w14:textId="77777777" w:rsidR="00D56EB6" w:rsidRPr="004A4399" w:rsidRDefault="00D56EB6" w:rsidP="00D56EB6">
      <w:pPr>
        <w:ind w:firstLine="709"/>
        <w:jc w:val="both"/>
        <w:rPr>
          <w:sz w:val="20"/>
          <w:szCs w:val="20"/>
        </w:rPr>
      </w:pPr>
      <w:r w:rsidRPr="004A4399">
        <w:rPr>
          <w:sz w:val="20"/>
          <w:szCs w:val="20"/>
        </w:rPr>
        <w:t>Я, ___________________________________________________________,</w:t>
      </w:r>
    </w:p>
    <w:p w14:paraId="4CE6861A" w14:textId="77777777" w:rsidR="00D56EB6" w:rsidRPr="004A4399" w:rsidRDefault="00D56EB6" w:rsidP="00D56EB6">
      <w:pPr>
        <w:ind w:firstLine="993"/>
        <w:jc w:val="center"/>
        <w:rPr>
          <w:sz w:val="20"/>
          <w:szCs w:val="20"/>
          <w:vertAlign w:val="superscript"/>
        </w:rPr>
      </w:pPr>
      <w:r w:rsidRPr="004A4399">
        <w:rPr>
          <w:sz w:val="20"/>
          <w:szCs w:val="20"/>
          <w:vertAlign w:val="superscript"/>
        </w:rPr>
        <w:t>(Фамилия Имя Отчество родителя (законного представителя)</w:t>
      </w:r>
    </w:p>
    <w:p w14:paraId="42B37800" w14:textId="77777777" w:rsidR="00D56EB6" w:rsidRPr="004A4399" w:rsidRDefault="00D56EB6" w:rsidP="00D56EB6">
      <w:pPr>
        <w:jc w:val="both"/>
        <w:rPr>
          <w:sz w:val="20"/>
          <w:szCs w:val="20"/>
        </w:rPr>
      </w:pPr>
      <w:r w:rsidRPr="004A4399">
        <w:rPr>
          <w:sz w:val="20"/>
          <w:szCs w:val="20"/>
        </w:rPr>
        <w:t>в соответствии с требованиями части 5 статьи 63 Федерального закона от 29.12.2012 № 273-ФЗ «Об образовании в Российской Федерации», информирую, что, нами, как родителями (законными представителями) _____________________</w:t>
      </w:r>
    </w:p>
    <w:p w14:paraId="7A0F68B2" w14:textId="77777777" w:rsidR="00D56EB6" w:rsidRPr="004A4399" w:rsidRDefault="00D56EB6" w:rsidP="00D56EB6">
      <w:pPr>
        <w:jc w:val="both"/>
        <w:rPr>
          <w:sz w:val="20"/>
          <w:szCs w:val="20"/>
        </w:rPr>
      </w:pPr>
      <w:r w:rsidRPr="004A4399">
        <w:rPr>
          <w:sz w:val="20"/>
          <w:szCs w:val="20"/>
        </w:rPr>
        <w:t>______________________________________________________________________,</w:t>
      </w:r>
    </w:p>
    <w:p w14:paraId="3C30668E" w14:textId="77777777" w:rsidR="00D56EB6" w:rsidRPr="004A4399" w:rsidRDefault="00D56EB6" w:rsidP="00D56EB6">
      <w:pPr>
        <w:jc w:val="center"/>
        <w:rPr>
          <w:sz w:val="20"/>
          <w:szCs w:val="20"/>
          <w:vertAlign w:val="superscript"/>
        </w:rPr>
      </w:pPr>
      <w:r w:rsidRPr="004A4399">
        <w:rPr>
          <w:sz w:val="20"/>
          <w:szCs w:val="20"/>
          <w:vertAlign w:val="superscript"/>
        </w:rPr>
        <w:t>(Фамилия Имя Отчество, дата рождения ребенка)</w:t>
      </w:r>
    </w:p>
    <w:p w14:paraId="27DB3306" w14:textId="77777777" w:rsidR="00D56EB6" w:rsidRPr="004A4399" w:rsidRDefault="00D56EB6" w:rsidP="00D56EB6">
      <w:pPr>
        <w:jc w:val="both"/>
        <w:rPr>
          <w:sz w:val="20"/>
          <w:szCs w:val="20"/>
        </w:rPr>
      </w:pPr>
      <w:r w:rsidRPr="004A4399">
        <w:rPr>
          <w:sz w:val="20"/>
          <w:szCs w:val="20"/>
        </w:rPr>
        <w:t>проживающего по адресу: _______________________________________________</w:t>
      </w:r>
    </w:p>
    <w:p w14:paraId="1F413410" w14:textId="77777777" w:rsidR="00D56EB6" w:rsidRPr="004A4399" w:rsidRDefault="00D56EB6" w:rsidP="00D56EB6">
      <w:pPr>
        <w:jc w:val="both"/>
        <w:rPr>
          <w:sz w:val="20"/>
          <w:szCs w:val="20"/>
        </w:rPr>
      </w:pPr>
      <w:r w:rsidRPr="004A4399">
        <w:rPr>
          <w:sz w:val="20"/>
          <w:szCs w:val="20"/>
        </w:rPr>
        <w:lastRenderedPageBreak/>
        <w:t>___________________________________________________________________, определена форма получения общего образования в форме семейного образования.</w:t>
      </w:r>
    </w:p>
    <w:p w14:paraId="23771D36" w14:textId="77777777" w:rsidR="00D56EB6" w:rsidRPr="004A4399" w:rsidRDefault="00D56EB6" w:rsidP="00D56EB6">
      <w:pPr>
        <w:jc w:val="both"/>
        <w:rPr>
          <w:sz w:val="20"/>
          <w:szCs w:val="20"/>
        </w:rPr>
      </w:pPr>
    </w:p>
    <w:p w14:paraId="2BA85A77" w14:textId="77777777" w:rsidR="00D56EB6" w:rsidRPr="004A4399" w:rsidRDefault="00D56EB6" w:rsidP="00D56EB6">
      <w:pPr>
        <w:ind w:firstLine="709"/>
        <w:jc w:val="both"/>
        <w:rPr>
          <w:sz w:val="20"/>
          <w:szCs w:val="20"/>
        </w:rPr>
      </w:pPr>
      <w:r w:rsidRPr="004A4399">
        <w:rPr>
          <w:sz w:val="20"/>
          <w:szCs w:val="20"/>
        </w:rPr>
        <w:t>Решение о выборе формы образования в форме семейного образования принято с учетом мнения ребенка.</w:t>
      </w:r>
    </w:p>
    <w:p w14:paraId="74A34365" w14:textId="77777777" w:rsidR="00D56EB6" w:rsidRPr="004A4399" w:rsidRDefault="00D56EB6" w:rsidP="00D56EB6">
      <w:pPr>
        <w:jc w:val="both"/>
        <w:rPr>
          <w:sz w:val="20"/>
          <w:szCs w:val="20"/>
        </w:rPr>
      </w:pPr>
    </w:p>
    <w:p w14:paraId="365D746D" w14:textId="77777777" w:rsidR="00D56EB6" w:rsidRPr="004A4399" w:rsidRDefault="00D56EB6" w:rsidP="00D56EB6">
      <w:pPr>
        <w:jc w:val="both"/>
        <w:rPr>
          <w:sz w:val="20"/>
          <w:szCs w:val="20"/>
        </w:rPr>
      </w:pPr>
    </w:p>
    <w:p w14:paraId="3A484174" w14:textId="77777777" w:rsidR="00D56EB6" w:rsidRPr="004A4399" w:rsidRDefault="00D56EB6" w:rsidP="00D56EB6">
      <w:pPr>
        <w:jc w:val="both"/>
        <w:rPr>
          <w:sz w:val="20"/>
          <w:szCs w:val="20"/>
        </w:rPr>
      </w:pPr>
      <w:r w:rsidRPr="004A4399">
        <w:rPr>
          <w:sz w:val="20"/>
          <w:szCs w:val="20"/>
        </w:rPr>
        <w:t>Дата «___» ___________</w:t>
      </w:r>
    </w:p>
    <w:p w14:paraId="0103E067" w14:textId="77777777" w:rsidR="00D56EB6" w:rsidRPr="004A4399" w:rsidRDefault="00D56EB6" w:rsidP="00D56EB6">
      <w:pPr>
        <w:jc w:val="both"/>
        <w:rPr>
          <w:sz w:val="20"/>
          <w:szCs w:val="20"/>
        </w:rPr>
      </w:pPr>
    </w:p>
    <w:p w14:paraId="0CC47A0E" w14:textId="77777777" w:rsidR="00D56EB6" w:rsidRPr="004A4399" w:rsidRDefault="00D56EB6" w:rsidP="00D56EB6">
      <w:pPr>
        <w:jc w:val="both"/>
        <w:rPr>
          <w:sz w:val="20"/>
          <w:szCs w:val="20"/>
        </w:rPr>
      </w:pPr>
      <w:r w:rsidRPr="004A4399">
        <w:rPr>
          <w:sz w:val="20"/>
          <w:szCs w:val="20"/>
        </w:rPr>
        <w:t xml:space="preserve">Подпись родителя (законного </w:t>
      </w:r>
      <w:proofErr w:type="gramStart"/>
      <w:r w:rsidRPr="004A4399">
        <w:rPr>
          <w:sz w:val="20"/>
          <w:szCs w:val="20"/>
        </w:rPr>
        <w:t>представителя)</w:t>
      </w:r>
      <w:r w:rsidRPr="004A4399">
        <w:rPr>
          <w:sz w:val="20"/>
          <w:szCs w:val="20"/>
        </w:rPr>
        <w:tab/>
      </w:r>
      <w:proofErr w:type="gramEnd"/>
      <w:r w:rsidRPr="004A4399">
        <w:rPr>
          <w:sz w:val="20"/>
          <w:szCs w:val="20"/>
        </w:rPr>
        <w:tab/>
      </w:r>
      <w:r w:rsidRPr="004A4399">
        <w:rPr>
          <w:sz w:val="20"/>
          <w:szCs w:val="20"/>
        </w:rPr>
        <w:tab/>
      </w:r>
      <w:r w:rsidRPr="004A4399">
        <w:rPr>
          <w:sz w:val="20"/>
          <w:szCs w:val="20"/>
        </w:rPr>
        <w:tab/>
        <w:t>______________</w:t>
      </w:r>
    </w:p>
    <w:p w14:paraId="688B2C1F" w14:textId="77777777" w:rsidR="00D56EB6" w:rsidRPr="004A4399" w:rsidRDefault="00D56EB6" w:rsidP="00D56EB6">
      <w:pPr>
        <w:jc w:val="both"/>
        <w:rPr>
          <w:sz w:val="20"/>
          <w:szCs w:val="20"/>
        </w:rPr>
      </w:pPr>
    </w:p>
    <w:p w14:paraId="3E28A014" w14:textId="77777777" w:rsidR="00D56EB6" w:rsidRPr="004A4399" w:rsidRDefault="00D56EB6" w:rsidP="00D56EB6">
      <w:pPr>
        <w:jc w:val="both"/>
        <w:rPr>
          <w:sz w:val="20"/>
          <w:szCs w:val="20"/>
        </w:rPr>
      </w:pPr>
      <w:r w:rsidRPr="004A4399">
        <w:rPr>
          <w:sz w:val="20"/>
          <w:szCs w:val="20"/>
        </w:rPr>
        <w:t xml:space="preserve">Подпись ребенка (с 14 </w:t>
      </w:r>
      <w:proofErr w:type="gramStart"/>
      <w:r w:rsidRPr="004A4399">
        <w:rPr>
          <w:sz w:val="20"/>
          <w:szCs w:val="20"/>
        </w:rPr>
        <w:t>лет)</w:t>
      </w:r>
      <w:r w:rsidRPr="004A4399">
        <w:rPr>
          <w:sz w:val="20"/>
          <w:szCs w:val="20"/>
        </w:rPr>
        <w:tab/>
      </w:r>
      <w:proofErr w:type="gramEnd"/>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t>______________</w:t>
      </w:r>
    </w:p>
    <w:p w14:paraId="414F6F3D" w14:textId="77777777" w:rsidR="00BD08DB" w:rsidRPr="004A4399" w:rsidRDefault="00BD08DB" w:rsidP="00402DFF">
      <w:pPr>
        <w:jc w:val="center"/>
        <w:rPr>
          <w:sz w:val="20"/>
          <w:szCs w:val="20"/>
        </w:rPr>
      </w:pPr>
    </w:p>
    <w:p w14:paraId="1F6B429E" w14:textId="77777777" w:rsidR="00BD08DB" w:rsidRPr="004A4399" w:rsidRDefault="00BD08DB" w:rsidP="00402DFF">
      <w:pPr>
        <w:jc w:val="center"/>
        <w:rPr>
          <w:sz w:val="20"/>
          <w:szCs w:val="20"/>
        </w:rPr>
      </w:pPr>
    </w:p>
    <w:p w14:paraId="4603DB38" w14:textId="77777777" w:rsidR="00F944E9" w:rsidRPr="004A4399" w:rsidRDefault="00F944E9" w:rsidP="00402DFF">
      <w:pPr>
        <w:jc w:val="center"/>
        <w:rPr>
          <w:sz w:val="20"/>
          <w:szCs w:val="20"/>
        </w:rPr>
      </w:pPr>
    </w:p>
    <w:p w14:paraId="1CFDC2EC" w14:textId="77777777" w:rsidR="00F944E9" w:rsidRPr="004A4399" w:rsidRDefault="00F944E9" w:rsidP="00402DFF">
      <w:pPr>
        <w:jc w:val="center"/>
        <w:rPr>
          <w:sz w:val="20"/>
          <w:szCs w:val="20"/>
        </w:rPr>
      </w:pPr>
    </w:p>
    <w:p w14:paraId="67A4C79A" w14:textId="77777777" w:rsidR="00D56EB6" w:rsidRPr="004A4399" w:rsidRDefault="00D56EB6" w:rsidP="00D56EB6">
      <w:pPr>
        <w:keepNext/>
        <w:jc w:val="center"/>
        <w:outlineLvl w:val="0"/>
        <w:rPr>
          <w:sz w:val="20"/>
          <w:szCs w:val="20"/>
        </w:rPr>
      </w:pPr>
      <w:r w:rsidRPr="004A4399">
        <w:rPr>
          <w:sz w:val="20"/>
          <w:szCs w:val="20"/>
        </w:rPr>
        <w:t>АДМИНИСТРАЦИЯ</w:t>
      </w:r>
    </w:p>
    <w:p w14:paraId="378A40BA" w14:textId="77777777" w:rsidR="00D56EB6" w:rsidRPr="004A4399" w:rsidRDefault="00D56EB6" w:rsidP="00D56EB6">
      <w:pPr>
        <w:keepNext/>
        <w:jc w:val="center"/>
        <w:outlineLvl w:val="0"/>
        <w:rPr>
          <w:sz w:val="20"/>
          <w:szCs w:val="20"/>
        </w:rPr>
      </w:pPr>
      <w:r w:rsidRPr="004A4399">
        <w:rPr>
          <w:sz w:val="20"/>
          <w:szCs w:val="20"/>
        </w:rPr>
        <w:t>КУЙБЫШЕВСКОГО МУНИЦИПАЛЬНОГО РАЙОНА</w:t>
      </w:r>
    </w:p>
    <w:p w14:paraId="4DE1FAFB" w14:textId="77777777" w:rsidR="00D56EB6" w:rsidRPr="004A4399" w:rsidRDefault="00D56EB6" w:rsidP="00D56EB6">
      <w:pPr>
        <w:keepNext/>
        <w:jc w:val="center"/>
        <w:outlineLvl w:val="0"/>
        <w:rPr>
          <w:sz w:val="20"/>
          <w:szCs w:val="20"/>
        </w:rPr>
      </w:pPr>
      <w:r w:rsidRPr="004A4399">
        <w:rPr>
          <w:sz w:val="20"/>
          <w:szCs w:val="20"/>
        </w:rPr>
        <w:t>НОВОСИБИРСКОЙ ОБЛАСТИ</w:t>
      </w:r>
    </w:p>
    <w:p w14:paraId="71666019" w14:textId="77777777" w:rsidR="00D56EB6" w:rsidRPr="004A4399" w:rsidRDefault="00D56EB6" w:rsidP="00D56EB6">
      <w:pPr>
        <w:keepNext/>
        <w:jc w:val="center"/>
        <w:outlineLvl w:val="1"/>
        <w:rPr>
          <w:sz w:val="20"/>
          <w:szCs w:val="20"/>
        </w:rPr>
      </w:pPr>
    </w:p>
    <w:p w14:paraId="7F819504" w14:textId="77777777" w:rsidR="00D56EB6" w:rsidRPr="004A4399" w:rsidRDefault="00D56EB6" w:rsidP="00D56EB6">
      <w:pPr>
        <w:keepNext/>
        <w:jc w:val="center"/>
        <w:outlineLvl w:val="1"/>
        <w:rPr>
          <w:sz w:val="20"/>
          <w:szCs w:val="20"/>
        </w:rPr>
      </w:pPr>
      <w:r w:rsidRPr="004A4399">
        <w:rPr>
          <w:sz w:val="20"/>
          <w:szCs w:val="20"/>
        </w:rPr>
        <w:t>ПОСТАНОВЛЕНИЕ</w:t>
      </w:r>
    </w:p>
    <w:p w14:paraId="293EB710" w14:textId="77777777" w:rsidR="00D56EB6" w:rsidRPr="004A4399" w:rsidRDefault="00D56EB6" w:rsidP="00D56EB6">
      <w:pPr>
        <w:spacing w:line="300" w:lineRule="auto"/>
        <w:ind w:firstLine="720"/>
        <w:jc w:val="center"/>
        <w:rPr>
          <w:sz w:val="20"/>
          <w:szCs w:val="20"/>
        </w:rPr>
      </w:pPr>
    </w:p>
    <w:p w14:paraId="660196FC" w14:textId="77777777" w:rsidR="00D56EB6" w:rsidRPr="004A4399" w:rsidRDefault="00D56EB6" w:rsidP="00D56EB6">
      <w:pPr>
        <w:spacing w:line="300" w:lineRule="auto"/>
        <w:jc w:val="center"/>
        <w:rPr>
          <w:sz w:val="20"/>
          <w:szCs w:val="20"/>
        </w:rPr>
      </w:pPr>
      <w:r w:rsidRPr="004A4399">
        <w:rPr>
          <w:sz w:val="20"/>
          <w:szCs w:val="20"/>
        </w:rPr>
        <w:t xml:space="preserve">г. Куйбышев </w:t>
      </w:r>
    </w:p>
    <w:p w14:paraId="660A27E6" w14:textId="77777777" w:rsidR="00D56EB6" w:rsidRPr="004A4399" w:rsidRDefault="00D56EB6" w:rsidP="00D56EB6">
      <w:pPr>
        <w:spacing w:line="300" w:lineRule="auto"/>
        <w:jc w:val="center"/>
        <w:rPr>
          <w:sz w:val="20"/>
          <w:szCs w:val="20"/>
        </w:rPr>
      </w:pPr>
      <w:r w:rsidRPr="004A4399">
        <w:rPr>
          <w:sz w:val="20"/>
          <w:szCs w:val="20"/>
        </w:rPr>
        <w:t>Новосибирская область</w:t>
      </w:r>
    </w:p>
    <w:p w14:paraId="2EA9810A" w14:textId="77777777" w:rsidR="00D56EB6" w:rsidRPr="004A4399" w:rsidRDefault="00D56EB6" w:rsidP="00D56EB6">
      <w:pPr>
        <w:keepNext/>
        <w:tabs>
          <w:tab w:val="left" w:pos="6555"/>
        </w:tabs>
        <w:outlineLvl w:val="2"/>
        <w:rPr>
          <w:sz w:val="20"/>
          <w:szCs w:val="20"/>
        </w:rPr>
      </w:pPr>
      <w:r w:rsidRPr="004A4399">
        <w:rPr>
          <w:sz w:val="20"/>
          <w:szCs w:val="20"/>
        </w:rPr>
        <w:tab/>
      </w:r>
    </w:p>
    <w:p w14:paraId="37C83859" w14:textId="77777777" w:rsidR="00D56EB6" w:rsidRPr="004A4399" w:rsidRDefault="00D56EB6" w:rsidP="00D56EB6">
      <w:pPr>
        <w:spacing w:line="300" w:lineRule="auto"/>
        <w:jc w:val="center"/>
        <w:rPr>
          <w:sz w:val="20"/>
          <w:szCs w:val="20"/>
        </w:rPr>
      </w:pPr>
      <w:r w:rsidRPr="004A4399">
        <w:rPr>
          <w:sz w:val="20"/>
          <w:szCs w:val="20"/>
        </w:rPr>
        <w:t>23.08.2021 № 766</w:t>
      </w:r>
    </w:p>
    <w:p w14:paraId="17266E66" w14:textId="77777777" w:rsidR="00D56EB6" w:rsidRPr="004A4399" w:rsidRDefault="00D56EB6" w:rsidP="00D56EB6">
      <w:pPr>
        <w:rPr>
          <w:sz w:val="20"/>
          <w:szCs w:val="20"/>
        </w:rPr>
      </w:pPr>
    </w:p>
    <w:p w14:paraId="3BD3A908" w14:textId="77777777" w:rsidR="00D56EB6" w:rsidRPr="004A4399" w:rsidRDefault="00D56EB6" w:rsidP="00D56EB6">
      <w:pPr>
        <w:jc w:val="center"/>
        <w:rPr>
          <w:sz w:val="20"/>
          <w:szCs w:val="20"/>
        </w:rPr>
      </w:pPr>
      <w:r w:rsidRPr="004A4399">
        <w:rPr>
          <w:sz w:val="20"/>
          <w:szCs w:val="20"/>
        </w:rPr>
        <w:t>Об утверждении Положения по учёту детей, подлежащих обучению по общеобразовательным программам начального общего, основного общего и среднего общего образования в муниципальных общеобразовательных организациях Куйбышевского муниципального района Новосибирской области</w:t>
      </w:r>
    </w:p>
    <w:p w14:paraId="42087EB5" w14:textId="77777777" w:rsidR="00D56EB6" w:rsidRPr="004A4399" w:rsidRDefault="00D56EB6" w:rsidP="00D56EB6">
      <w:pPr>
        <w:jc w:val="center"/>
        <w:rPr>
          <w:sz w:val="20"/>
          <w:szCs w:val="20"/>
        </w:rPr>
      </w:pPr>
    </w:p>
    <w:p w14:paraId="5AF1C7AF" w14:textId="77777777" w:rsidR="00D56EB6" w:rsidRPr="004A4399" w:rsidRDefault="00D56EB6" w:rsidP="00D56EB6">
      <w:pPr>
        <w:autoSpaceDE w:val="0"/>
        <w:autoSpaceDN w:val="0"/>
        <w:adjustRightInd w:val="0"/>
        <w:ind w:firstLine="708"/>
        <w:jc w:val="both"/>
        <w:rPr>
          <w:sz w:val="20"/>
          <w:szCs w:val="20"/>
        </w:rPr>
      </w:pPr>
      <w:r w:rsidRPr="004A4399">
        <w:rPr>
          <w:sz w:val="20"/>
          <w:szCs w:val="20"/>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29.12.2012 № 273-ФЗ «Об образовании в Российской Федерации»,</w:t>
      </w:r>
      <w:r w:rsidRPr="004A4399">
        <w:rPr>
          <w:color w:val="FF0000"/>
          <w:sz w:val="20"/>
          <w:szCs w:val="20"/>
        </w:rPr>
        <w:t xml:space="preserve"> </w:t>
      </w:r>
      <w:r w:rsidRPr="004A4399">
        <w:rPr>
          <w:sz w:val="20"/>
          <w:szCs w:val="20"/>
        </w:rPr>
        <w:t>Федеральным законом от 24.06.1999 № 120-ФЗ «Об основах системы профилактики безнадзорности и правонарушений несовершеннолетних», руководствуясь уставом Куйбышевского муниципального района Новосибирской области, в целях осуществления ежегодного персонального учета детей, подлежащих обучению в муниципальных общеобразовательных организациях Куйбышевского муниципального района Новосибирской области, реализующих основные общеобразовательные программы начального общего, основного общего и среднего общего образования, администрация Куйбышевского муниципального района Новосибирской области</w:t>
      </w:r>
    </w:p>
    <w:p w14:paraId="08866DED" w14:textId="77777777" w:rsidR="00D56EB6" w:rsidRPr="004A4399" w:rsidRDefault="00D56EB6" w:rsidP="00D56EB6">
      <w:pPr>
        <w:autoSpaceDE w:val="0"/>
        <w:autoSpaceDN w:val="0"/>
        <w:adjustRightInd w:val="0"/>
        <w:ind w:firstLine="708"/>
        <w:jc w:val="both"/>
        <w:rPr>
          <w:sz w:val="20"/>
          <w:szCs w:val="20"/>
        </w:rPr>
      </w:pPr>
      <w:r w:rsidRPr="004A4399">
        <w:rPr>
          <w:sz w:val="20"/>
          <w:szCs w:val="20"/>
        </w:rPr>
        <w:t xml:space="preserve">ПОСТАНОВЛЯЕТ: </w:t>
      </w:r>
    </w:p>
    <w:p w14:paraId="2833DF69" w14:textId="77777777" w:rsidR="00D56EB6" w:rsidRPr="004A4399" w:rsidRDefault="00D56EB6" w:rsidP="00D56EB6">
      <w:pPr>
        <w:ind w:firstLine="708"/>
        <w:jc w:val="both"/>
        <w:rPr>
          <w:sz w:val="20"/>
          <w:szCs w:val="20"/>
        </w:rPr>
      </w:pPr>
      <w:r w:rsidRPr="004A4399">
        <w:rPr>
          <w:sz w:val="20"/>
          <w:szCs w:val="20"/>
        </w:rPr>
        <w:t>1. Утвердить прилагаемое Положение по учёту детей, подлежащих обучению по общеобразовательным программам начального общего, основного общего и среднего общего образования в муниципальных общеобразовательных организациях Куйбышевского муниципального района Новосибирской области</w:t>
      </w:r>
    </w:p>
    <w:p w14:paraId="690E8F77" w14:textId="77777777" w:rsidR="00D56EB6" w:rsidRPr="004A4399" w:rsidRDefault="00D56EB6" w:rsidP="00D56EB6">
      <w:pPr>
        <w:jc w:val="both"/>
        <w:rPr>
          <w:sz w:val="20"/>
          <w:szCs w:val="20"/>
        </w:rPr>
      </w:pPr>
      <w:r w:rsidRPr="004A4399">
        <w:rPr>
          <w:sz w:val="20"/>
          <w:szCs w:val="20"/>
        </w:rPr>
        <w:t>(далее – Положение).</w:t>
      </w:r>
    </w:p>
    <w:p w14:paraId="6EA2BDA4" w14:textId="77777777" w:rsidR="00D56EB6" w:rsidRPr="004A4399" w:rsidRDefault="00D56EB6" w:rsidP="00D56EB6">
      <w:pPr>
        <w:ind w:firstLine="708"/>
        <w:jc w:val="both"/>
        <w:rPr>
          <w:sz w:val="20"/>
          <w:szCs w:val="20"/>
        </w:rPr>
      </w:pPr>
      <w:r w:rsidRPr="004A4399">
        <w:rPr>
          <w:sz w:val="20"/>
          <w:szCs w:val="20"/>
        </w:rPr>
        <w:t>2. Управлению образования администрации Куйбышевского муниципального района Новосибирской области (</w:t>
      </w:r>
      <w:proofErr w:type="spellStart"/>
      <w:r w:rsidRPr="004A4399">
        <w:rPr>
          <w:sz w:val="20"/>
          <w:szCs w:val="20"/>
        </w:rPr>
        <w:t>Карташева</w:t>
      </w:r>
      <w:proofErr w:type="spellEnd"/>
      <w:r w:rsidRPr="004A4399">
        <w:rPr>
          <w:sz w:val="20"/>
          <w:szCs w:val="20"/>
        </w:rPr>
        <w:t xml:space="preserve"> Е.М.) и муниципальным общеобразовательным организациям, реализующим основные общеобразовательные программы начального общего, основного общего и среднего общего образования на территории Куйбышевского муниципального района Новосибирской области, организовать учет детей, подлежащих обучению в муниципальных общеобразовательных организациях, согласно утвержденному Положению.</w:t>
      </w:r>
    </w:p>
    <w:p w14:paraId="74522E9E" w14:textId="77777777" w:rsidR="00D56EB6" w:rsidRPr="004A4399" w:rsidRDefault="00D56EB6" w:rsidP="00D56EB6">
      <w:pPr>
        <w:ind w:firstLine="708"/>
        <w:jc w:val="both"/>
        <w:rPr>
          <w:sz w:val="20"/>
          <w:szCs w:val="20"/>
        </w:rPr>
      </w:pPr>
      <w:r w:rsidRPr="004A4399">
        <w:rPr>
          <w:sz w:val="20"/>
          <w:szCs w:val="20"/>
        </w:rPr>
        <w:t>3. Признать утратившим силу постановление администрации Куйбышевского района от 16.08.2016 № 651 «Об утверждении Положения по учёту детей, подлежащих обучению по общеобразовательным программам начального общего, основного общего и среднего общего образования в муниципальных общеобразовательных учреждениях Куйбышевского района».</w:t>
      </w:r>
    </w:p>
    <w:p w14:paraId="0FD34EEC" w14:textId="77777777" w:rsidR="00D56EB6" w:rsidRPr="004A4399" w:rsidRDefault="00D56EB6" w:rsidP="00D56EB6">
      <w:pPr>
        <w:ind w:firstLine="708"/>
        <w:jc w:val="both"/>
        <w:rPr>
          <w:sz w:val="20"/>
          <w:szCs w:val="20"/>
        </w:rPr>
      </w:pPr>
      <w:r w:rsidRPr="004A4399">
        <w:rPr>
          <w:sz w:val="20"/>
          <w:szCs w:val="20"/>
        </w:rPr>
        <w:t>4. Управлению делами администрации Куйбышевского муниципального района Новосибирской области (Орлова Л.В.) опубликовать настоящее постановление в периодическом печатном издании органов местного самоуправления Куйбышевского муниципального района Новосибирской области «Информационный вестник».</w:t>
      </w:r>
    </w:p>
    <w:p w14:paraId="38878063" w14:textId="77777777" w:rsidR="00D56EB6" w:rsidRPr="004A4399" w:rsidRDefault="00D56EB6" w:rsidP="00D56EB6">
      <w:pPr>
        <w:ind w:firstLine="708"/>
        <w:jc w:val="both"/>
        <w:rPr>
          <w:sz w:val="20"/>
          <w:szCs w:val="20"/>
        </w:rPr>
      </w:pPr>
      <w:r w:rsidRPr="004A4399">
        <w:rPr>
          <w:sz w:val="20"/>
          <w:szCs w:val="20"/>
        </w:rPr>
        <w:t>5. Контроль за исполнением настоящего постановления возложить на Первого заместителя главы администрации Куйбышевского муниципального района Новосибирской области Н.В. Колганову.</w:t>
      </w:r>
    </w:p>
    <w:p w14:paraId="415528D6" w14:textId="77777777" w:rsidR="00D56EB6" w:rsidRPr="004A4399" w:rsidRDefault="00D56EB6" w:rsidP="00D56EB6">
      <w:pPr>
        <w:tabs>
          <w:tab w:val="left" w:pos="540"/>
        </w:tabs>
        <w:jc w:val="both"/>
        <w:rPr>
          <w:sz w:val="20"/>
          <w:szCs w:val="20"/>
        </w:rPr>
      </w:pPr>
    </w:p>
    <w:p w14:paraId="0640F7C5" w14:textId="77777777" w:rsidR="00D56EB6" w:rsidRPr="004A4399" w:rsidRDefault="00D56EB6" w:rsidP="00D56EB6">
      <w:pPr>
        <w:tabs>
          <w:tab w:val="left" w:pos="540"/>
        </w:tabs>
        <w:jc w:val="both"/>
        <w:rPr>
          <w:sz w:val="20"/>
          <w:szCs w:val="20"/>
        </w:rPr>
      </w:pPr>
      <w:r w:rsidRPr="004A4399">
        <w:rPr>
          <w:sz w:val="20"/>
          <w:szCs w:val="20"/>
        </w:rPr>
        <w:t>Глава Куйбышевского муниципального</w:t>
      </w:r>
    </w:p>
    <w:p w14:paraId="056DFA91" w14:textId="20C036F0" w:rsidR="00D56EB6" w:rsidRPr="004A4399" w:rsidRDefault="00D56EB6" w:rsidP="00D56EB6">
      <w:pPr>
        <w:tabs>
          <w:tab w:val="left" w:pos="540"/>
        </w:tabs>
        <w:jc w:val="both"/>
        <w:rPr>
          <w:sz w:val="20"/>
          <w:szCs w:val="20"/>
        </w:rPr>
      </w:pPr>
      <w:r w:rsidRPr="004A4399">
        <w:rPr>
          <w:sz w:val="20"/>
          <w:szCs w:val="20"/>
        </w:rPr>
        <w:lastRenderedPageBreak/>
        <w:t xml:space="preserve">района Новосибирской области                                               </w:t>
      </w:r>
      <w:r w:rsidR="00E72584" w:rsidRPr="004A4399">
        <w:rPr>
          <w:sz w:val="20"/>
          <w:szCs w:val="20"/>
        </w:rPr>
        <w:t xml:space="preserve">                                                     </w:t>
      </w:r>
      <w:r w:rsidRPr="004A4399">
        <w:rPr>
          <w:sz w:val="20"/>
          <w:szCs w:val="20"/>
        </w:rPr>
        <w:t xml:space="preserve">                О.В. Караваев  </w:t>
      </w:r>
    </w:p>
    <w:p w14:paraId="6732306A" w14:textId="77777777" w:rsidR="00D56EB6" w:rsidRPr="004A4399" w:rsidRDefault="00D56EB6" w:rsidP="00D56EB6">
      <w:pPr>
        <w:tabs>
          <w:tab w:val="left" w:pos="540"/>
        </w:tabs>
        <w:ind w:left="-180" w:firstLine="180"/>
        <w:jc w:val="both"/>
        <w:rPr>
          <w:sz w:val="20"/>
          <w:szCs w:val="20"/>
        </w:rPr>
      </w:pPr>
    </w:p>
    <w:tbl>
      <w:tblPr>
        <w:tblW w:w="0" w:type="auto"/>
        <w:tblInd w:w="5211" w:type="dxa"/>
        <w:tblLook w:val="04A0" w:firstRow="1" w:lastRow="0" w:firstColumn="1" w:lastColumn="0" w:noHBand="0" w:noVBand="1"/>
      </w:tblPr>
      <w:tblGrid>
        <w:gridCol w:w="4920"/>
      </w:tblGrid>
      <w:tr w:rsidR="00D56EB6" w:rsidRPr="004A4399" w14:paraId="127F9FD5" w14:textId="77777777" w:rsidTr="00396920">
        <w:tc>
          <w:tcPr>
            <w:tcW w:w="4920" w:type="dxa"/>
            <w:shd w:val="clear" w:color="auto" w:fill="auto"/>
          </w:tcPr>
          <w:p w14:paraId="1BD229C9" w14:textId="77777777" w:rsidR="00D56EB6" w:rsidRPr="004A4399" w:rsidRDefault="00D56EB6" w:rsidP="00D56EB6">
            <w:pPr>
              <w:jc w:val="center"/>
              <w:rPr>
                <w:sz w:val="20"/>
                <w:szCs w:val="20"/>
              </w:rPr>
            </w:pPr>
            <w:r w:rsidRPr="004A4399">
              <w:rPr>
                <w:sz w:val="20"/>
                <w:szCs w:val="20"/>
              </w:rPr>
              <w:t>УТВЕРЖДЕНО</w:t>
            </w:r>
          </w:p>
          <w:p w14:paraId="6899B40C" w14:textId="77777777" w:rsidR="00D56EB6" w:rsidRPr="004A4399" w:rsidRDefault="00D56EB6" w:rsidP="00D56EB6">
            <w:pPr>
              <w:tabs>
                <w:tab w:val="left" w:pos="144"/>
              </w:tabs>
              <w:jc w:val="center"/>
              <w:rPr>
                <w:sz w:val="20"/>
                <w:szCs w:val="20"/>
              </w:rPr>
            </w:pPr>
            <w:r w:rsidRPr="004A4399">
              <w:rPr>
                <w:sz w:val="20"/>
                <w:szCs w:val="20"/>
              </w:rPr>
              <w:t>постановлением администрации</w:t>
            </w:r>
          </w:p>
          <w:p w14:paraId="6B9D1AC1" w14:textId="77777777" w:rsidR="00D56EB6" w:rsidRPr="004A4399" w:rsidRDefault="00D56EB6" w:rsidP="00D56EB6">
            <w:pPr>
              <w:jc w:val="center"/>
              <w:rPr>
                <w:sz w:val="20"/>
                <w:szCs w:val="20"/>
              </w:rPr>
            </w:pPr>
            <w:r w:rsidRPr="004A4399">
              <w:rPr>
                <w:sz w:val="20"/>
                <w:szCs w:val="20"/>
              </w:rPr>
              <w:t>Куйбышевского муниципального района Новосибирской области</w:t>
            </w:r>
          </w:p>
          <w:p w14:paraId="05185B9F" w14:textId="77777777" w:rsidR="00D56EB6" w:rsidRPr="004A4399" w:rsidRDefault="00D56EB6" w:rsidP="00D56EB6">
            <w:pPr>
              <w:jc w:val="center"/>
              <w:rPr>
                <w:sz w:val="20"/>
                <w:szCs w:val="20"/>
              </w:rPr>
            </w:pPr>
            <w:r w:rsidRPr="004A4399">
              <w:rPr>
                <w:sz w:val="20"/>
                <w:szCs w:val="20"/>
              </w:rPr>
              <w:t>от 23.08.2021 № 766</w:t>
            </w:r>
          </w:p>
        </w:tc>
      </w:tr>
    </w:tbl>
    <w:p w14:paraId="45236347" w14:textId="77777777" w:rsidR="00D56EB6" w:rsidRPr="004A4399" w:rsidRDefault="00D56EB6" w:rsidP="00D56EB6">
      <w:pPr>
        <w:jc w:val="center"/>
        <w:rPr>
          <w:sz w:val="20"/>
          <w:szCs w:val="20"/>
        </w:rPr>
      </w:pPr>
    </w:p>
    <w:p w14:paraId="79A47DC5" w14:textId="77777777" w:rsidR="00D56EB6" w:rsidRPr="004A4399" w:rsidRDefault="00D56EB6" w:rsidP="00D56EB6">
      <w:pPr>
        <w:jc w:val="center"/>
        <w:rPr>
          <w:sz w:val="20"/>
          <w:szCs w:val="20"/>
        </w:rPr>
      </w:pPr>
      <w:r w:rsidRPr="004A4399">
        <w:rPr>
          <w:sz w:val="20"/>
          <w:szCs w:val="20"/>
        </w:rPr>
        <w:t>ПОЛОЖЕНИЕ</w:t>
      </w:r>
    </w:p>
    <w:p w14:paraId="3679ECBF" w14:textId="77777777" w:rsidR="00D56EB6" w:rsidRPr="004A4399" w:rsidRDefault="00D56EB6" w:rsidP="00D56EB6">
      <w:pPr>
        <w:jc w:val="center"/>
        <w:rPr>
          <w:sz w:val="20"/>
          <w:szCs w:val="20"/>
        </w:rPr>
      </w:pPr>
      <w:r w:rsidRPr="004A4399">
        <w:rPr>
          <w:sz w:val="20"/>
          <w:szCs w:val="20"/>
        </w:rPr>
        <w:t>по учёту детей, подлежащих обучению по общеобразовательным программам начального общего, основного общего и среднего общего образования в муниципальных общеобразовательных организациях Куйбышевского муниципального района Новосибирской области</w:t>
      </w:r>
    </w:p>
    <w:p w14:paraId="7E7C30BA" w14:textId="77777777" w:rsidR="00D56EB6" w:rsidRPr="004A4399" w:rsidRDefault="00D56EB6" w:rsidP="00D56EB6">
      <w:pPr>
        <w:jc w:val="center"/>
        <w:rPr>
          <w:sz w:val="20"/>
          <w:szCs w:val="20"/>
        </w:rPr>
      </w:pPr>
    </w:p>
    <w:p w14:paraId="7D664B80" w14:textId="77777777" w:rsidR="00D56EB6" w:rsidRPr="004A4399" w:rsidRDefault="00D56EB6" w:rsidP="00D56EB6">
      <w:pPr>
        <w:spacing w:before="120" w:after="120"/>
        <w:ind w:left="720"/>
        <w:contextualSpacing/>
        <w:jc w:val="center"/>
        <w:rPr>
          <w:sz w:val="20"/>
          <w:szCs w:val="20"/>
        </w:rPr>
      </w:pPr>
      <w:r w:rsidRPr="004A4399">
        <w:rPr>
          <w:sz w:val="20"/>
          <w:szCs w:val="20"/>
        </w:rPr>
        <w:t>1. Общие положения</w:t>
      </w:r>
    </w:p>
    <w:p w14:paraId="586B581F" w14:textId="77777777" w:rsidR="00D56EB6" w:rsidRPr="004A4399" w:rsidRDefault="00D56EB6" w:rsidP="00D56EB6">
      <w:pPr>
        <w:ind w:firstLine="708"/>
        <w:jc w:val="both"/>
        <w:rPr>
          <w:sz w:val="20"/>
          <w:szCs w:val="20"/>
        </w:rPr>
      </w:pPr>
      <w:r w:rsidRPr="004A4399">
        <w:rPr>
          <w:sz w:val="20"/>
          <w:szCs w:val="20"/>
        </w:rPr>
        <w:t xml:space="preserve">1. Настоящее Положение по учёту детей, подлежащих обучению по общеобразовательным программам начального общего, основного общего и среднего общего образования в муниципальных общеобразовательных организациях Куйбышевского муниципального района Новосибирской области (далее – Положение) разработано в соответствии Конституцией Российской Федерации, </w:t>
      </w:r>
      <w:r w:rsidRPr="004A4399">
        <w:rPr>
          <w:color w:val="000000"/>
          <w:sz w:val="20"/>
          <w:szCs w:val="20"/>
          <w:shd w:val="clear" w:color="auto" w:fill="FFFFFF"/>
        </w:rPr>
        <w:t>Федеральным законом от 29.12.2012 № 273-ФЗ «Об образовании в Российской Федерации»</w:t>
      </w:r>
      <w:r w:rsidRPr="004A4399">
        <w:rPr>
          <w:sz w:val="20"/>
          <w:szCs w:val="20"/>
        </w:rPr>
        <w:t xml:space="preserve">, Федеральным законом от 24.06.1999 №120-ФЗ «Об основах системы профилактики безнадзорности и правонарушений несовершеннолетних», </w:t>
      </w:r>
      <w:r w:rsidRPr="004A4399">
        <w:rPr>
          <w:color w:val="000000" w:themeColor="text1"/>
          <w:sz w:val="20"/>
          <w:szCs w:val="20"/>
        </w:rPr>
        <w:t>по</w:t>
      </w:r>
      <w:r w:rsidRPr="004A4399">
        <w:rPr>
          <w:sz w:val="20"/>
          <w:szCs w:val="20"/>
        </w:rPr>
        <w:t>становлением администрации Куйбышевского муниципального района Новосибирской области от 23.08.2021 № 759 «Об утверждении Положения об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на территории Куйбышевского муниципального района Новосибирской области».</w:t>
      </w:r>
    </w:p>
    <w:p w14:paraId="29208963" w14:textId="77777777" w:rsidR="00D56EB6" w:rsidRPr="004A4399" w:rsidRDefault="00D56EB6" w:rsidP="00D56EB6">
      <w:pPr>
        <w:ind w:firstLine="708"/>
        <w:jc w:val="both"/>
        <w:rPr>
          <w:sz w:val="20"/>
          <w:szCs w:val="20"/>
        </w:rPr>
      </w:pPr>
      <w:r w:rsidRPr="004A4399">
        <w:rPr>
          <w:sz w:val="20"/>
          <w:szCs w:val="20"/>
        </w:rPr>
        <w:t>2. Положение определяет порядок учёта несовершеннолетних детей, подлежащих обучению в общеобразовательных организациях, реализующих основные общеобразовательные программы начального общего, основного общего и среднего общего образования (далее – учет детей).</w:t>
      </w:r>
    </w:p>
    <w:p w14:paraId="6043528F" w14:textId="77777777" w:rsidR="00D56EB6" w:rsidRPr="004A4399" w:rsidRDefault="00D56EB6" w:rsidP="00D56EB6">
      <w:pPr>
        <w:ind w:firstLine="708"/>
        <w:jc w:val="both"/>
        <w:rPr>
          <w:sz w:val="20"/>
          <w:szCs w:val="20"/>
        </w:rPr>
      </w:pPr>
      <w:r w:rsidRPr="004A4399">
        <w:rPr>
          <w:sz w:val="20"/>
          <w:szCs w:val="20"/>
        </w:rPr>
        <w:t>3. Организацию работы по учёту детей осуществляют:</w:t>
      </w:r>
    </w:p>
    <w:p w14:paraId="11C32F9D" w14:textId="77777777" w:rsidR="00D56EB6" w:rsidRPr="004A4399" w:rsidRDefault="00D56EB6" w:rsidP="00D56EB6">
      <w:pPr>
        <w:ind w:firstLine="709"/>
        <w:jc w:val="both"/>
        <w:rPr>
          <w:sz w:val="20"/>
          <w:szCs w:val="20"/>
        </w:rPr>
      </w:pPr>
      <w:r w:rsidRPr="004A4399">
        <w:rPr>
          <w:sz w:val="20"/>
          <w:szCs w:val="20"/>
        </w:rPr>
        <w:t>- управление образования администрации Куйбышевского муниципального района Новосибирской области (далее – управление образования),</w:t>
      </w:r>
    </w:p>
    <w:p w14:paraId="08065096" w14:textId="77777777" w:rsidR="00D56EB6" w:rsidRPr="004A4399" w:rsidRDefault="00D56EB6" w:rsidP="00D56EB6">
      <w:pPr>
        <w:ind w:firstLine="709"/>
        <w:jc w:val="both"/>
        <w:rPr>
          <w:sz w:val="20"/>
          <w:szCs w:val="20"/>
        </w:rPr>
      </w:pPr>
      <w:r w:rsidRPr="004A4399">
        <w:rPr>
          <w:sz w:val="20"/>
          <w:szCs w:val="20"/>
        </w:rPr>
        <w:t>- муниципальные общеобразовательные организации (далее – общеобразовательные организации).</w:t>
      </w:r>
    </w:p>
    <w:p w14:paraId="754E46F5" w14:textId="77777777" w:rsidR="00D56EB6" w:rsidRPr="004A4399" w:rsidRDefault="00D56EB6" w:rsidP="00D56EB6">
      <w:pPr>
        <w:ind w:firstLine="708"/>
        <w:jc w:val="both"/>
        <w:rPr>
          <w:sz w:val="20"/>
          <w:szCs w:val="20"/>
        </w:rPr>
      </w:pPr>
      <w:r w:rsidRPr="004A4399">
        <w:rPr>
          <w:sz w:val="20"/>
          <w:szCs w:val="20"/>
        </w:rPr>
        <w:t>4. Выявление и учёт детей, не получающих обязательного общего образования в общеобразовательных организациях, также осуществляется в рамках взаимодействия органов и учреждений системы профилактики безнадзорности и правонарушений несовершеннолетних в соответствии с действующим законодательством.</w:t>
      </w:r>
    </w:p>
    <w:p w14:paraId="5705153F" w14:textId="77777777" w:rsidR="00D56EB6" w:rsidRPr="004A4399" w:rsidRDefault="00D56EB6" w:rsidP="00D56EB6">
      <w:pPr>
        <w:ind w:firstLine="708"/>
        <w:jc w:val="both"/>
        <w:rPr>
          <w:sz w:val="20"/>
          <w:szCs w:val="20"/>
        </w:rPr>
      </w:pPr>
      <w:r w:rsidRPr="004A4399">
        <w:rPr>
          <w:sz w:val="20"/>
          <w:szCs w:val="20"/>
        </w:rPr>
        <w:t>5. Информация по учёту детей в соответствии с настоящим Положением, подлежит сбору, передаче, хранению и использованию в порядке, обеспечивающем её конфиденциальность в соответствии с требованиями Федерального закона от 27.07.2006 № 149-ФЗ «Об информации, информационных технологиях и защите информации» и Федерального закона от 27.07.2006 N 152-ФЗ «О персональных данных».</w:t>
      </w:r>
    </w:p>
    <w:p w14:paraId="790CEF9E" w14:textId="77777777" w:rsidR="00D56EB6" w:rsidRPr="004A4399" w:rsidRDefault="00D56EB6" w:rsidP="00D56EB6">
      <w:pPr>
        <w:spacing w:before="120" w:after="120"/>
        <w:ind w:firstLine="851"/>
        <w:jc w:val="center"/>
        <w:rPr>
          <w:sz w:val="20"/>
          <w:szCs w:val="20"/>
        </w:rPr>
      </w:pPr>
      <w:r w:rsidRPr="004A4399">
        <w:rPr>
          <w:sz w:val="20"/>
          <w:szCs w:val="20"/>
        </w:rPr>
        <w:t>2. Компетенция управления образования</w:t>
      </w:r>
    </w:p>
    <w:p w14:paraId="00518985" w14:textId="77777777" w:rsidR="00D56EB6" w:rsidRPr="004A4399" w:rsidRDefault="00D56EB6" w:rsidP="00D56EB6">
      <w:pPr>
        <w:ind w:firstLine="708"/>
        <w:jc w:val="both"/>
        <w:rPr>
          <w:sz w:val="20"/>
          <w:szCs w:val="20"/>
        </w:rPr>
      </w:pPr>
      <w:r w:rsidRPr="004A4399">
        <w:rPr>
          <w:sz w:val="20"/>
          <w:szCs w:val="20"/>
        </w:rPr>
        <w:t>6. Управление образования несёт ответственность за организацию учёта детей, координацию действий должностных лиц, участвующих в организации учёта детей.</w:t>
      </w:r>
    </w:p>
    <w:p w14:paraId="53157660" w14:textId="77777777" w:rsidR="00D56EB6" w:rsidRPr="004A4399" w:rsidRDefault="00D56EB6" w:rsidP="00D56EB6">
      <w:pPr>
        <w:ind w:firstLine="708"/>
        <w:jc w:val="both"/>
        <w:rPr>
          <w:sz w:val="20"/>
          <w:szCs w:val="20"/>
        </w:rPr>
      </w:pPr>
      <w:r w:rsidRPr="004A4399">
        <w:rPr>
          <w:sz w:val="20"/>
          <w:szCs w:val="20"/>
        </w:rPr>
        <w:t>7. Управление образования осуществляет следующие функции:</w:t>
      </w:r>
    </w:p>
    <w:p w14:paraId="796B3084" w14:textId="77777777" w:rsidR="00D56EB6" w:rsidRPr="004A4399" w:rsidRDefault="00D56EB6" w:rsidP="00D56EB6">
      <w:pPr>
        <w:ind w:firstLine="709"/>
        <w:jc w:val="both"/>
        <w:rPr>
          <w:sz w:val="20"/>
          <w:szCs w:val="20"/>
        </w:rPr>
      </w:pPr>
      <w:r w:rsidRPr="004A4399">
        <w:rPr>
          <w:sz w:val="20"/>
          <w:szCs w:val="20"/>
        </w:rPr>
        <w:t>- организует организационно-методическое руководство по учёту детей;</w:t>
      </w:r>
    </w:p>
    <w:p w14:paraId="203138E8" w14:textId="77777777" w:rsidR="00D56EB6" w:rsidRPr="004A4399" w:rsidRDefault="00D56EB6" w:rsidP="00D56EB6">
      <w:pPr>
        <w:ind w:firstLine="709"/>
        <w:jc w:val="both"/>
        <w:rPr>
          <w:sz w:val="20"/>
          <w:szCs w:val="20"/>
        </w:rPr>
      </w:pPr>
      <w:r w:rsidRPr="004A4399">
        <w:rPr>
          <w:sz w:val="20"/>
          <w:szCs w:val="20"/>
        </w:rPr>
        <w:t>- оформляет запросы в общеобразовательные организации по вопросам учёта детей;</w:t>
      </w:r>
    </w:p>
    <w:p w14:paraId="1B60E6FD" w14:textId="77777777" w:rsidR="00D56EB6" w:rsidRPr="004A4399" w:rsidRDefault="00D56EB6" w:rsidP="00D56EB6">
      <w:pPr>
        <w:ind w:firstLine="709"/>
        <w:jc w:val="both"/>
        <w:rPr>
          <w:sz w:val="20"/>
          <w:szCs w:val="20"/>
        </w:rPr>
      </w:pPr>
      <w:r w:rsidRPr="004A4399">
        <w:rPr>
          <w:sz w:val="20"/>
          <w:szCs w:val="20"/>
        </w:rPr>
        <w:t>- проводит мониторинг учёта детей два раза в год (январь, сентябрь) на основании сведений, предоставленных общеобразовательными организациями по форме (приложение 1);</w:t>
      </w:r>
    </w:p>
    <w:p w14:paraId="6F8A2F0E" w14:textId="77777777" w:rsidR="00D56EB6" w:rsidRPr="004A4399" w:rsidRDefault="00D56EB6" w:rsidP="00D56EB6">
      <w:pPr>
        <w:ind w:firstLine="709"/>
        <w:jc w:val="both"/>
        <w:rPr>
          <w:sz w:val="20"/>
          <w:szCs w:val="20"/>
        </w:rPr>
      </w:pPr>
      <w:r w:rsidRPr="004A4399">
        <w:rPr>
          <w:sz w:val="20"/>
          <w:szCs w:val="20"/>
        </w:rPr>
        <w:t>- проводит мониторинг учащихся, не посещающих или систематически пропускающих занятия в общеобразовательных организациях без уважительных причин, ежемесячно по форме (приложение 2);</w:t>
      </w:r>
    </w:p>
    <w:p w14:paraId="233C204D" w14:textId="77777777" w:rsidR="00D56EB6" w:rsidRPr="004A4399" w:rsidRDefault="00D56EB6" w:rsidP="00D56EB6">
      <w:pPr>
        <w:ind w:firstLine="709"/>
        <w:jc w:val="both"/>
        <w:rPr>
          <w:sz w:val="20"/>
          <w:szCs w:val="20"/>
        </w:rPr>
      </w:pPr>
      <w:r w:rsidRPr="004A4399">
        <w:rPr>
          <w:sz w:val="20"/>
          <w:szCs w:val="20"/>
        </w:rPr>
        <w:t>- ведет учёт несовершеннолетних детей, получающих образование вне организаций, осуществляющих образовательную деятельность (в форме семейного образования и самообразования);</w:t>
      </w:r>
    </w:p>
    <w:p w14:paraId="54AFF952" w14:textId="77777777" w:rsidR="00D56EB6" w:rsidRPr="004A4399" w:rsidRDefault="00D56EB6" w:rsidP="00D56EB6">
      <w:pPr>
        <w:ind w:firstLine="709"/>
        <w:jc w:val="both"/>
        <w:rPr>
          <w:sz w:val="20"/>
          <w:szCs w:val="20"/>
        </w:rPr>
      </w:pPr>
      <w:r w:rsidRPr="004A4399">
        <w:rPr>
          <w:sz w:val="20"/>
          <w:szCs w:val="20"/>
        </w:rPr>
        <w:t>- ведет учёт несовершеннолетних детей, находящихся на длительном лечении совместно с учреждениями здравоохранения;</w:t>
      </w:r>
    </w:p>
    <w:p w14:paraId="7DFCA656" w14:textId="77777777" w:rsidR="00D56EB6" w:rsidRPr="004A4399" w:rsidRDefault="00D56EB6" w:rsidP="00D56EB6">
      <w:pPr>
        <w:ind w:firstLine="709"/>
        <w:jc w:val="both"/>
        <w:rPr>
          <w:sz w:val="20"/>
          <w:szCs w:val="20"/>
        </w:rPr>
      </w:pPr>
      <w:r w:rsidRPr="004A4399">
        <w:rPr>
          <w:sz w:val="20"/>
          <w:szCs w:val="20"/>
        </w:rPr>
        <w:t xml:space="preserve">- проводит процедуру согласования отчисления из общеобразовательной организации учащегося, достигшего возраста пятнадцати лет, до получения им общего образования на основании согласия родителей (законных представителей) и комиссии по делам несовершеннолетних и защите их прав Куйбышевского района Новосибирской области (далее – </w:t>
      </w:r>
      <w:proofErr w:type="spellStart"/>
      <w:r w:rsidRPr="004A4399">
        <w:rPr>
          <w:sz w:val="20"/>
          <w:szCs w:val="20"/>
        </w:rPr>
        <w:t>КДНиЗП</w:t>
      </w:r>
      <w:proofErr w:type="spellEnd"/>
      <w:r w:rsidRPr="004A4399">
        <w:rPr>
          <w:sz w:val="20"/>
          <w:szCs w:val="20"/>
        </w:rPr>
        <w:t>);</w:t>
      </w:r>
    </w:p>
    <w:p w14:paraId="6086327E" w14:textId="77777777" w:rsidR="00D56EB6" w:rsidRPr="004A4399" w:rsidRDefault="00D56EB6" w:rsidP="00D56EB6">
      <w:pPr>
        <w:ind w:firstLine="709"/>
        <w:jc w:val="both"/>
        <w:rPr>
          <w:sz w:val="20"/>
          <w:szCs w:val="20"/>
        </w:rPr>
      </w:pPr>
      <w:r w:rsidRPr="004A4399">
        <w:rPr>
          <w:sz w:val="20"/>
          <w:szCs w:val="20"/>
        </w:rPr>
        <w:t xml:space="preserve">- принимает меры совместно с </w:t>
      </w:r>
      <w:proofErr w:type="spellStart"/>
      <w:r w:rsidRPr="004A4399">
        <w:rPr>
          <w:sz w:val="20"/>
          <w:szCs w:val="20"/>
        </w:rPr>
        <w:t>КДНиЗП</w:t>
      </w:r>
      <w:proofErr w:type="spellEnd"/>
      <w:r w:rsidRPr="004A4399">
        <w:rPr>
          <w:sz w:val="20"/>
          <w:szCs w:val="20"/>
        </w:rPr>
        <w:t>, а также родителями (законными представителями) несовершеннолетнего, оставившего общеобразовательную организацию до получения основного общего образования,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 не позднее чем в месячный срок;</w:t>
      </w:r>
    </w:p>
    <w:p w14:paraId="174BF25A" w14:textId="77777777" w:rsidR="00D56EB6" w:rsidRPr="004A4399" w:rsidRDefault="00D56EB6" w:rsidP="00D56EB6">
      <w:pPr>
        <w:ind w:firstLine="709"/>
        <w:jc w:val="both"/>
        <w:rPr>
          <w:sz w:val="20"/>
          <w:szCs w:val="20"/>
        </w:rPr>
      </w:pPr>
      <w:r w:rsidRPr="004A4399">
        <w:rPr>
          <w:sz w:val="20"/>
          <w:szCs w:val="20"/>
        </w:rPr>
        <w:lastRenderedPageBreak/>
        <w:t>- принимает меры совместно с родителями (законными представителями) несовершеннолетнего, отчисленного из общеобразовательной организации в качестве меры дисциплинарного взыскания, обеспечивающие получение несовершеннолетним обучающимся общего образования, не позднее чем в месячный срок;</w:t>
      </w:r>
    </w:p>
    <w:p w14:paraId="579D33B8" w14:textId="77777777" w:rsidR="00D56EB6" w:rsidRPr="004A4399" w:rsidRDefault="00D56EB6" w:rsidP="00D56EB6">
      <w:pPr>
        <w:ind w:firstLine="709"/>
        <w:jc w:val="both"/>
        <w:rPr>
          <w:sz w:val="20"/>
          <w:szCs w:val="20"/>
        </w:rPr>
      </w:pPr>
      <w:r w:rsidRPr="004A4399">
        <w:rPr>
          <w:sz w:val="20"/>
          <w:szCs w:val="20"/>
        </w:rPr>
        <w:t>- предоставляет в министерство образования Новосибирской области отчёты по формам федеральной статистической отчётности.</w:t>
      </w:r>
    </w:p>
    <w:p w14:paraId="44D60F8E" w14:textId="77777777" w:rsidR="00D56EB6" w:rsidRPr="004A4399" w:rsidRDefault="00D56EB6" w:rsidP="00D56EB6">
      <w:pPr>
        <w:spacing w:before="120" w:after="120"/>
        <w:jc w:val="center"/>
        <w:rPr>
          <w:sz w:val="20"/>
          <w:szCs w:val="20"/>
        </w:rPr>
      </w:pPr>
      <w:r w:rsidRPr="004A4399">
        <w:rPr>
          <w:sz w:val="20"/>
          <w:szCs w:val="20"/>
        </w:rPr>
        <w:t>3. Компетенция общеобразовательных организаций</w:t>
      </w:r>
    </w:p>
    <w:p w14:paraId="631FA223" w14:textId="77777777" w:rsidR="00D56EB6" w:rsidRPr="004A4399" w:rsidRDefault="00D56EB6" w:rsidP="00D56EB6">
      <w:pPr>
        <w:ind w:firstLine="708"/>
        <w:jc w:val="both"/>
        <w:rPr>
          <w:sz w:val="20"/>
          <w:szCs w:val="20"/>
        </w:rPr>
      </w:pPr>
      <w:r w:rsidRPr="004A4399">
        <w:rPr>
          <w:sz w:val="20"/>
          <w:szCs w:val="20"/>
        </w:rPr>
        <w:t xml:space="preserve">8. Общеобразовательные организации организуют персональный учёт несовершеннолетних детей в возрасте с 6 лет 6 мес. до 18 лет, подлежащих обучению по общеобразовательным программам начального общего, основного общего и среднего общего образования, проживающих на территориях, закрепленных за общеобразовательными организациями постановлением администрации Куйбышевского муниципального района Новосибирской области, посредством поквартирного (подворного) обхода жилого сектора два раза в год (декабрь-январь, август-сентябрь). </w:t>
      </w:r>
    </w:p>
    <w:p w14:paraId="4F9BF39A" w14:textId="77777777" w:rsidR="00D56EB6" w:rsidRPr="004A4399" w:rsidRDefault="00D56EB6" w:rsidP="00D56EB6">
      <w:pPr>
        <w:ind w:firstLine="709"/>
        <w:jc w:val="both"/>
        <w:rPr>
          <w:sz w:val="20"/>
          <w:szCs w:val="20"/>
        </w:rPr>
      </w:pPr>
      <w:r w:rsidRPr="004A4399">
        <w:rPr>
          <w:sz w:val="20"/>
          <w:szCs w:val="20"/>
        </w:rPr>
        <w:t>Персональному учёту подлежат все несовершеннолетние граждане, проживающие постоянно или временно на закреплённой территории независимо от наличия (отсутствия) регистрации по месту жительства.</w:t>
      </w:r>
    </w:p>
    <w:p w14:paraId="2CDD4173" w14:textId="77777777" w:rsidR="00D56EB6" w:rsidRPr="004A4399" w:rsidRDefault="00D56EB6" w:rsidP="00D56EB6">
      <w:pPr>
        <w:ind w:firstLine="708"/>
        <w:jc w:val="both"/>
        <w:rPr>
          <w:sz w:val="20"/>
          <w:szCs w:val="20"/>
        </w:rPr>
      </w:pPr>
      <w:r w:rsidRPr="004A4399">
        <w:rPr>
          <w:sz w:val="20"/>
          <w:szCs w:val="20"/>
        </w:rPr>
        <w:t xml:space="preserve">9. Общеобразовательные организации формируют по результатам обследования списки детей, проживающих на закреплённой территории, включающие сведения (приложение 3): </w:t>
      </w:r>
    </w:p>
    <w:p w14:paraId="3F249ED6" w14:textId="77777777" w:rsidR="00D56EB6" w:rsidRPr="004A4399" w:rsidRDefault="00D56EB6" w:rsidP="00D56EB6">
      <w:pPr>
        <w:ind w:firstLine="709"/>
        <w:jc w:val="both"/>
        <w:rPr>
          <w:sz w:val="20"/>
          <w:szCs w:val="20"/>
        </w:rPr>
      </w:pPr>
      <w:r w:rsidRPr="004A4399">
        <w:rPr>
          <w:sz w:val="20"/>
          <w:szCs w:val="20"/>
        </w:rPr>
        <w:t>- об учащихся в данной общеобразовательной организации;</w:t>
      </w:r>
    </w:p>
    <w:p w14:paraId="7AEE4B36" w14:textId="77777777" w:rsidR="00D56EB6" w:rsidRPr="004A4399" w:rsidRDefault="00D56EB6" w:rsidP="00D56EB6">
      <w:pPr>
        <w:ind w:firstLine="709"/>
        <w:jc w:val="both"/>
        <w:rPr>
          <w:sz w:val="20"/>
          <w:szCs w:val="20"/>
        </w:rPr>
      </w:pPr>
      <w:r w:rsidRPr="004A4399">
        <w:rPr>
          <w:sz w:val="20"/>
          <w:szCs w:val="20"/>
        </w:rPr>
        <w:t>- об учащихся в других общеобразовательных организациях;</w:t>
      </w:r>
    </w:p>
    <w:p w14:paraId="22C83DCC" w14:textId="77777777" w:rsidR="00D56EB6" w:rsidRPr="004A4399" w:rsidRDefault="00D56EB6" w:rsidP="00D56EB6">
      <w:pPr>
        <w:ind w:firstLine="709"/>
        <w:jc w:val="both"/>
        <w:rPr>
          <w:sz w:val="20"/>
          <w:szCs w:val="20"/>
        </w:rPr>
      </w:pPr>
      <w:r w:rsidRPr="004A4399">
        <w:rPr>
          <w:sz w:val="20"/>
          <w:szCs w:val="20"/>
        </w:rPr>
        <w:t>- о детях, достигающих к началу учебного года (1 сентября) возраста 6 лет 6 месяцев - 7 лет и подлежащих приёму в 1 класс;</w:t>
      </w:r>
    </w:p>
    <w:p w14:paraId="76F7733A" w14:textId="77777777" w:rsidR="00D56EB6" w:rsidRPr="004A4399" w:rsidRDefault="00D56EB6" w:rsidP="00D56EB6">
      <w:pPr>
        <w:ind w:firstLine="709"/>
        <w:jc w:val="both"/>
        <w:rPr>
          <w:sz w:val="20"/>
          <w:szCs w:val="20"/>
        </w:rPr>
      </w:pPr>
      <w:r w:rsidRPr="004A4399">
        <w:rPr>
          <w:sz w:val="20"/>
          <w:szCs w:val="20"/>
        </w:rPr>
        <w:t>- о несовершеннолетних, не имеющих общего образования и не обучающихся в общеобразовательной организации;</w:t>
      </w:r>
    </w:p>
    <w:p w14:paraId="0E0C7A26" w14:textId="77777777" w:rsidR="00D56EB6" w:rsidRPr="004A4399" w:rsidRDefault="00D56EB6" w:rsidP="00D56EB6">
      <w:pPr>
        <w:ind w:firstLine="709"/>
        <w:jc w:val="both"/>
        <w:rPr>
          <w:sz w:val="20"/>
          <w:szCs w:val="20"/>
        </w:rPr>
      </w:pPr>
      <w:r w:rsidRPr="004A4399">
        <w:rPr>
          <w:sz w:val="20"/>
          <w:szCs w:val="20"/>
        </w:rPr>
        <w:t>- о несовершеннолетних, не получающих образования по состоянию здоровья.</w:t>
      </w:r>
    </w:p>
    <w:p w14:paraId="0FB6C3DF" w14:textId="77777777" w:rsidR="00D56EB6" w:rsidRPr="004A4399" w:rsidRDefault="00D56EB6" w:rsidP="00D56EB6">
      <w:pPr>
        <w:ind w:firstLine="708"/>
        <w:jc w:val="both"/>
        <w:rPr>
          <w:sz w:val="20"/>
          <w:szCs w:val="20"/>
        </w:rPr>
      </w:pPr>
      <w:r w:rsidRPr="004A4399">
        <w:rPr>
          <w:sz w:val="20"/>
          <w:szCs w:val="20"/>
        </w:rPr>
        <w:t>10. Общеобразовательные организации предоставляют в управление образования сведения по учёту детей по формам, указанным в приложении 1.</w:t>
      </w:r>
    </w:p>
    <w:p w14:paraId="71850119" w14:textId="77777777" w:rsidR="00D56EB6" w:rsidRPr="004A4399" w:rsidRDefault="00D56EB6" w:rsidP="00D56EB6">
      <w:pPr>
        <w:ind w:firstLine="708"/>
        <w:jc w:val="both"/>
        <w:rPr>
          <w:sz w:val="20"/>
          <w:szCs w:val="20"/>
        </w:rPr>
      </w:pPr>
      <w:r w:rsidRPr="004A4399">
        <w:rPr>
          <w:sz w:val="20"/>
          <w:szCs w:val="20"/>
        </w:rPr>
        <w:t>11. До 5 числа каждого месяца общеобразовательные организации предоставляют в управление образования сведения об учащихся, не посещающих или систематически пропускающих занятия без уважительных причин и о принятых мерах к учащимся и их родителям (законным представителям) в целях получения несовершеннолетними общего образования. Информация предоставляется по форме, указанной в приложении 2.</w:t>
      </w:r>
    </w:p>
    <w:p w14:paraId="16881A0A" w14:textId="77777777" w:rsidR="00D56EB6" w:rsidRPr="004A4399" w:rsidRDefault="00D56EB6" w:rsidP="00D56EB6">
      <w:pPr>
        <w:ind w:firstLine="708"/>
        <w:jc w:val="both"/>
        <w:rPr>
          <w:sz w:val="20"/>
          <w:szCs w:val="20"/>
        </w:rPr>
      </w:pPr>
      <w:r w:rsidRPr="004A4399">
        <w:rPr>
          <w:sz w:val="20"/>
          <w:szCs w:val="20"/>
        </w:rPr>
        <w:t>12. Информация о несовершеннолетних, подлежащих обучению по общеобразовательным программам начального общего, основного общего и среднего общего образования, не обучающихся в общеобразовательных организациях, уточняется общеобразовательными организациями в ходе проведения комплексных межведомственных операций, рейдов и других мероприятий, проводимых органами и учреждениями системы профилактики, безнадзорности и правонарушений несовершеннолетних.</w:t>
      </w:r>
    </w:p>
    <w:p w14:paraId="7E5BB225" w14:textId="77777777" w:rsidR="00D56EB6" w:rsidRPr="004A4399" w:rsidRDefault="00D56EB6" w:rsidP="00D56EB6">
      <w:pPr>
        <w:ind w:firstLine="708"/>
        <w:jc w:val="both"/>
        <w:rPr>
          <w:sz w:val="20"/>
          <w:szCs w:val="20"/>
        </w:rPr>
      </w:pPr>
      <w:r w:rsidRPr="004A4399">
        <w:rPr>
          <w:sz w:val="20"/>
          <w:szCs w:val="20"/>
        </w:rPr>
        <w:t>13. В случае выявления семей, препятствующих получению детьми образования и (или) ненадлежащим образом выполняющих обязанности по воспитанию и обучению своих детей, общеобразовательные организации:</w:t>
      </w:r>
    </w:p>
    <w:p w14:paraId="1ECE1E58" w14:textId="77777777" w:rsidR="00D56EB6" w:rsidRPr="004A4399" w:rsidRDefault="00D56EB6" w:rsidP="00D56EB6">
      <w:pPr>
        <w:ind w:firstLine="709"/>
        <w:jc w:val="both"/>
        <w:rPr>
          <w:sz w:val="20"/>
          <w:szCs w:val="20"/>
        </w:rPr>
      </w:pPr>
      <w:r w:rsidRPr="004A4399">
        <w:rPr>
          <w:sz w:val="20"/>
          <w:szCs w:val="20"/>
        </w:rPr>
        <w:t>- незамедлительно принимают меры по взаимодействию с родителями (законными представителями) для организации обучения несовершеннолетних;</w:t>
      </w:r>
    </w:p>
    <w:p w14:paraId="646ED4D5" w14:textId="77777777" w:rsidR="00D56EB6" w:rsidRPr="004A4399" w:rsidRDefault="00D56EB6" w:rsidP="00D56EB6">
      <w:pPr>
        <w:ind w:firstLine="709"/>
        <w:jc w:val="both"/>
        <w:rPr>
          <w:sz w:val="20"/>
          <w:szCs w:val="20"/>
        </w:rPr>
      </w:pPr>
      <w:r w:rsidRPr="004A4399">
        <w:rPr>
          <w:sz w:val="20"/>
          <w:szCs w:val="20"/>
        </w:rPr>
        <w:t xml:space="preserve">- информируют о выявленных фактах и принятых мерах </w:t>
      </w:r>
      <w:proofErr w:type="spellStart"/>
      <w:r w:rsidRPr="004A4399">
        <w:rPr>
          <w:sz w:val="20"/>
          <w:szCs w:val="20"/>
        </w:rPr>
        <w:t>КДНиЗП</w:t>
      </w:r>
      <w:proofErr w:type="spellEnd"/>
      <w:r w:rsidRPr="004A4399">
        <w:rPr>
          <w:sz w:val="20"/>
          <w:szCs w:val="20"/>
        </w:rPr>
        <w:t xml:space="preserve">, управление образования, </w:t>
      </w:r>
      <w:r w:rsidRPr="004A4399">
        <w:rPr>
          <w:color w:val="000000" w:themeColor="text1"/>
          <w:sz w:val="20"/>
          <w:szCs w:val="20"/>
        </w:rPr>
        <w:t>отдел участковых уполномоченных полиции и по делам несовершеннолетних межмуниципального отдела министерства внутренних дел России «Куйбышевский», отдел</w:t>
      </w:r>
      <w:r w:rsidRPr="004A4399">
        <w:rPr>
          <w:sz w:val="20"/>
          <w:szCs w:val="20"/>
        </w:rPr>
        <w:t xml:space="preserve"> опеки и попечительства администрации Куйбышевского муниципального района Новосибирской области (в случае необходимости) для принятия мер воздействия к родителям (законным представителям) несовершеннолетних детей в соответствии с действующим законодательством.</w:t>
      </w:r>
    </w:p>
    <w:p w14:paraId="0AE7D86F" w14:textId="77777777" w:rsidR="00D56EB6" w:rsidRPr="004A4399" w:rsidRDefault="00D56EB6" w:rsidP="00D56EB6">
      <w:pPr>
        <w:spacing w:before="120" w:after="120"/>
        <w:ind w:firstLine="851"/>
        <w:jc w:val="center"/>
        <w:rPr>
          <w:sz w:val="20"/>
          <w:szCs w:val="20"/>
        </w:rPr>
      </w:pPr>
      <w:r w:rsidRPr="004A4399">
        <w:rPr>
          <w:sz w:val="20"/>
          <w:szCs w:val="20"/>
        </w:rPr>
        <w:t>4. Взаимодействие с органами и учреждениями системы профилактики безнадзорности и правонарушений несовершеннолетних, учреждениями здравоохранения</w:t>
      </w:r>
    </w:p>
    <w:p w14:paraId="7B66C0C2" w14:textId="77777777" w:rsidR="00D56EB6" w:rsidRPr="004A4399" w:rsidRDefault="00D56EB6" w:rsidP="00D56EB6">
      <w:pPr>
        <w:ind w:firstLine="851"/>
        <w:jc w:val="both"/>
        <w:rPr>
          <w:sz w:val="20"/>
          <w:szCs w:val="20"/>
        </w:rPr>
      </w:pPr>
      <w:r w:rsidRPr="004A4399">
        <w:rPr>
          <w:sz w:val="20"/>
          <w:szCs w:val="20"/>
        </w:rPr>
        <w:t>Управление образования и общеобразовательные организации при осуществлении учёта детей в рамках, установленных действующим законодательством, взаимодействуют с учреждениями здравоохранения, органами внутренних дел, комиссией по делам несовершеннолетних и защите их прав, органами социальной защиты, органами опеки и попечительства, с администрациями сельских поселений.</w:t>
      </w:r>
    </w:p>
    <w:p w14:paraId="2FFDD9A6" w14:textId="77777777" w:rsidR="00D56EB6" w:rsidRPr="004A4399" w:rsidRDefault="00D56EB6" w:rsidP="00D56EB6">
      <w:pPr>
        <w:ind w:left="6663"/>
        <w:jc w:val="right"/>
        <w:rPr>
          <w:sz w:val="20"/>
          <w:szCs w:val="20"/>
        </w:rPr>
      </w:pPr>
    </w:p>
    <w:p w14:paraId="389382DB" w14:textId="77777777" w:rsidR="00D56EB6" w:rsidRPr="004A4399" w:rsidRDefault="00D56EB6" w:rsidP="00D56EB6">
      <w:pPr>
        <w:ind w:left="6663"/>
        <w:jc w:val="right"/>
        <w:rPr>
          <w:sz w:val="20"/>
          <w:szCs w:val="20"/>
        </w:rPr>
      </w:pPr>
    </w:p>
    <w:p w14:paraId="0E0FE553" w14:textId="77777777" w:rsidR="00D56EB6" w:rsidRPr="004A4399" w:rsidRDefault="00D56EB6" w:rsidP="00D56EB6">
      <w:pPr>
        <w:ind w:left="6663"/>
        <w:jc w:val="right"/>
        <w:rPr>
          <w:sz w:val="20"/>
          <w:szCs w:val="20"/>
        </w:rPr>
      </w:pPr>
    </w:p>
    <w:p w14:paraId="12DD6BDC" w14:textId="77777777" w:rsidR="00D56EB6" w:rsidRPr="004A4399" w:rsidRDefault="00D56EB6" w:rsidP="00D56EB6">
      <w:pPr>
        <w:ind w:left="6663"/>
        <w:jc w:val="right"/>
        <w:rPr>
          <w:sz w:val="20"/>
          <w:szCs w:val="20"/>
        </w:rPr>
      </w:pPr>
    </w:p>
    <w:p w14:paraId="537F8E11" w14:textId="77777777" w:rsidR="00D56EB6" w:rsidRPr="004A4399" w:rsidRDefault="00D56EB6" w:rsidP="00D56EB6">
      <w:pPr>
        <w:ind w:left="6663"/>
        <w:jc w:val="right"/>
        <w:rPr>
          <w:sz w:val="20"/>
          <w:szCs w:val="20"/>
        </w:rPr>
      </w:pPr>
    </w:p>
    <w:p w14:paraId="5F7A1663" w14:textId="77777777" w:rsidR="00D56EB6" w:rsidRPr="004A4399" w:rsidRDefault="00D56EB6" w:rsidP="00D56EB6">
      <w:pPr>
        <w:rPr>
          <w:sz w:val="20"/>
          <w:szCs w:val="20"/>
        </w:rPr>
        <w:sectPr w:rsidR="00D56EB6" w:rsidRPr="004A4399" w:rsidSect="007F1C74">
          <w:footerReference w:type="default" r:id="rId8"/>
          <w:pgSz w:w="11906" w:h="16838"/>
          <w:pgMar w:top="1134" w:right="567" w:bottom="1134" w:left="1418" w:header="709" w:footer="709" w:gutter="0"/>
          <w:pgNumType w:start="3"/>
          <w:cols w:space="720"/>
        </w:sectPr>
      </w:pPr>
    </w:p>
    <w:p w14:paraId="69B9C99A" w14:textId="77777777" w:rsidR="00D56EB6" w:rsidRPr="004A4399" w:rsidRDefault="00D56EB6" w:rsidP="00D56EB6">
      <w:pPr>
        <w:ind w:left="9072"/>
        <w:jc w:val="center"/>
        <w:rPr>
          <w:sz w:val="20"/>
          <w:szCs w:val="20"/>
        </w:rPr>
      </w:pPr>
      <w:r w:rsidRPr="004A4399">
        <w:rPr>
          <w:sz w:val="20"/>
          <w:szCs w:val="20"/>
        </w:rPr>
        <w:lastRenderedPageBreak/>
        <w:t>Приложение 1</w:t>
      </w:r>
    </w:p>
    <w:p w14:paraId="1777F988" w14:textId="77777777" w:rsidR="00D56EB6" w:rsidRPr="004A4399" w:rsidRDefault="00D56EB6" w:rsidP="00D56EB6">
      <w:pPr>
        <w:ind w:left="9072"/>
        <w:jc w:val="center"/>
        <w:rPr>
          <w:sz w:val="20"/>
          <w:szCs w:val="20"/>
        </w:rPr>
      </w:pPr>
      <w:r w:rsidRPr="004A4399">
        <w:rPr>
          <w:sz w:val="20"/>
          <w:szCs w:val="20"/>
        </w:rPr>
        <w:t>к Положению по учёту детей, подлежащих обучению по общеобразовательным программам начального общего, основного общего и среднего общего образования</w:t>
      </w:r>
    </w:p>
    <w:p w14:paraId="70AC8F0D" w14:textId="77777777" w:rsidR="00D56EB6" w:rsidRPr="004A4399" w:rsidRDefault="00D56EB6" w:rsidP="00D56EB6">
      <w:pPr>
        <w:jc w:val="right"/>
        <w:rPr>
          <w:sz w:val="20"/>
          <w:szCs w:val="20"/>
        </w:rPr>
      </w:pPr>
    </w:p>
    <w:p w14:paraId="26F8CBDA" w14:textId="77777777" w:rsidR="00D56EB6" w:rsidRPr="004A4399" w:rsidRDefault="00D56EB6" w:rsidP="00D56EB6">
      <w:pPr>
        <w:jc w:val="center"/>
        <w:rPr>
          <w:sz w:val="20"/>
          <w:szCs w:val="20"/>
        </w:rPr>
      </w:pPr>
      <w:r w:rsidRPr="004A4399">
        <w:rPr>
          <w:sz w:val="20"/>
          <w:szCs w:val="20"/>
        </w:rPr>
        <w:t xml:space="preserve">Сведения по учету детей, проживающих на территории _____________________________ по состоянию на </w:t>
      </w:r>
      <w:proofErr w:type="gramStart"/>
      <w:r w:rsidRPr="004A4399">
        <w:rPr>
          <w:sz w:val="20"/>
          <w:szCs w:val="20"/>
        </w:rPr>
        <w:t>15._</w:t>
      </w:r>
      <w:proofErr w:type="gramEnd"/>
      <w:r w:rsidRPr="004A4399">
        <w:rPr>
          <w:sz w:val="20"/>
          <w:szCs w:val="20"/>
        </w:rPr>
        <w:t>__.20__г.</w:t>
      </w:r>
    </w:p>
    <w:p w14:paraId="31B133DA" w14:textId="77777777" w:rsidR="00D56EB6" w:rsidRPr="004A4399" w:rsidRDefault="00D56EB6" w:rsidP="00D56EB6">
      <w:pPr>
        <w:tabs>
          <w:tab w:val="left" w:pos="10632"/>
        </w:tabs>
        <w:ind w:right="3655" w:firstLine="6663"/>
        <w:jc w:val="center"/>
        <w:rPr>
          <w:sz w:val="20"/>
          <w:szCs w:val="20"/>
          <w:vertAlign w:val="superscript"/>
        </w:rPr>
      </w:pPr>
      <w:r w:rsidRPr="004A4399">
        <w:rPr>
          <w:sz w:val="20"/>
          <w:szCs w:val="20"/>
          <w:vertAlign w:val="superscript"/>
        </w:rPr>
        <w:t>наименование общеобразовательной организации</w:t>
      </w:r>
    </w:p>
    <w:p w14:paraId="761EFADF" w14:textId="77777777" w:rsidR="00D56EB6" w:rsidRPr="004A4399" w:rsidRDefault="00D56EB6" w:rsidP="00D56EB6">
      <w:pPr>
        <w:jc w:val="right"/>
        <w:rPr>
          <w:sz w:val="20"/>
          <w:szCs w:val="20"/>
        </w:rPr>
      </w:pPr>
      <w:r w:rsidRPr="004A4399">
        <w:rPr>
          <w:sz w:val="20"/>
          <w:szCs w:val="20"/>
        </w:rPr>
        <w:t>Таблица 1.1</w:t>
      </w:r>
    </w:p>
    <w:tbl>
      <w:tblPr>
        <w:tblW w:w="15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0"/>
        <w:gridCol w:w="1700"/>
        <w:gridCol w:w="4052"/>
        <w:gridCol w:w="1737"/>
        <w:gridCol w:w="1486"/>
        <w:gridCol w:w="3555"/>
      </w:tblGrid>
      <w:tr w:rsidR="00D56EB6" w:rsidRPr="004A4399" w14:paraId="16C2BB27" w14:textId="77777777" w:rsidTr="00396920">
        <w:trPr>
          <w:trHeight w:val="513"/>
          <w:jc w:val="center"/>
        </w:trPr>
        <w:tc>
          <w:tcPr>
            <w:tcW w:w="2500" w:type="dxa"/>
            <w:vMerge w:val="restart"/>
            <w:tcBorders>
              <w:top w:val="single" w:sz="4" w:space="0" w:color="auto"/>
              <w:left w:val="single" w:sz="4" w:space="0" w:color="auto"/>
              <w:bottom w:val="single" w:sz="4" w:space="0" w:color="auto"/>
              <w:right w:val="single" w:sz="4" w:space="0" w:color="auto"/>
            </w:tcBorders>
            <w:vAlign w:val="center"/>
            <w:hideMark/>
          </w:tcPr>
          <w:p w14:paraId="1D8B448F" w14:textId="77777777" w:rsidR="00D56EB6" w:rsidRPr="004A4399" w:rsidRDefault="00D56EB6" w:rsidP="00D56EB6">
            <w:pPr>
              <w:jc w:val="center"/>
              <w:rPr>
                <w:sz w:val="20"/>
                <w:szCs w:val="20"/>
              </w:rPr>
            </w:pPr>
            <w:r w:rsidRPr="004A4399">
              <w:rPr>
                <w:sz w:val="20"/>
                <w:szCs w:val="20"/>
              </w:rPr>
              <w:t>Количество</w:t>
            </w:r>
          </w:p>
          <w:p w14:paraId="02D1EC0F" w14:textId="77777777" w:rsidR="00D56EB6" w:rsidRPr="004A4399" w:rsidRDefault="00D56EB6" w:rsidP="00D56EB6">
            <w:pPr>
              <w:jc w:val="center"/>
              <w:rPr>
                <w:sz w:val="20"/>
                <w:szCs w:val="20"/>
              </w:rPr>
            </w:pPr>
            <w:r w:rsidRPr="004A4399">
              <w:rPr>
                <w:sz w:val="20"/>
                <w:szCs w:val="20"/>
              </w:rPr>
              <w:t>детей 6,6-18 лет,</w:t>
            </w:r>
          </w:p>
          <w:p w14:paraId="4A59A136" w14:textId="77777777" w:rsidR="00D56EB6" w:rsidRPr="004A4399" w:rsidRDefault="00D56EB6" w:rsidP="00D56EB6">
            <w:pPr>
              <w:jc w:val="center"/>
              <w:rPr>
                <w:sz w:val="20"/>
                <w:szCs w:val="20"/>
              </w:rPr>
            </w:pPr>
            <w:r w:rsidRPr="004A4399">
              <w:rPr>
                <w:sz w:val="20"/>
                <w:szCs w:val="20"/>
              </w:rPr>
              <w:t>проживающих в</w:t>
            </w:r>
          </w:p>
          <w:p w14:paraId="6B8A8370" w14:textId="77777777" w:rsidR="00D56EB6" w:rsidRPr="004A4399" w:rsidRDefault="00D56EB6" w:rsidP="00D56EB6">
            <w:pPr>
              <w:jc w:val="center"/>
              <w:rPr>
                <w:sz w:val="20"/>
                <w:szCs w:val="20"/>
              </w:rPr>
            </w:pPr>
            <w:r w:rsidRPr="004A4399">
              <w:rPr>
                <w:sz w:val="20"/>
                <w:szCs w:val="20"/>
              </w:rPr>
              <w:t>микрорайоне ОО</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BE142F8" w14:textId="77777777" w:rsidR="00D56EB6" w:rsidRPr="004A4399" w:rsidRDefault="00D56EB6" w:rsidP="00D56EB6">
            <w:pPr>
              <w:jc w:val="center"/>
              <w:rPr>
                <w:sz w:val="20"/>
                <w:szCs w:val="20"/>
              </w:rPr>
            </w:pPr>
            <w:r w:rsidRPr="004A4399">
              <w:rPr>
                <w:sz w:val="20"/>
                <w:szCs w:val="20"/>
              </w:rPr>
              <w:t>Из них</w:t>
            </w:r>
          </w:p>
          <w:p w14:paraId="4BD2F17F" w14:textId="77777777" w:rsidR="00D56EB6" w:rsidRPr="004A4399" w:rsidRDefault="00D56EB6" w:rsidP="00D56EB6">
            <w:pPr>
              <w:jc w:val="center"/>
              <w:rPr>
                <w:sz w:val="20"/>
                <w:szCs w:val="20"/>
              </w:rPr>
            </w:pPr>
            <w:r w:rsidRPr="004A4399">
              <w:rPr>
                <w:sz w:val="20"/>
                <w:szCs w:val="20"/>
              </w:rPr>
              <w:t>обучается</w:t>
            </w:r>
          </w:p>
          <w:p w14:paraId="768760F6" w14:textId="77777777" w:rsidR="00D56EB6" w:rsidRPr="004A4399" w:rsidRDefault="00D56EB6" w:rsidP="00D56EB6">
            <w:pPr>
              <w:jc w:val="center"/>
              <w:rPr>
                <w:sz w:val="20"/>
                <w:szCs w:val="20"/>
              </w:rPr>
            </w:pPr>
            <w:r w:rsidRPr="004A4399">
              <w:rPr>
                <w:sz w:val="20"/>
                <w:szCs w:val="20"/>
              </w:rPr>
              <w:t>в данном ОО</w:t>
            </w:r>
          </w:p>
        </w:tc>
        <w:tc>
          <w:tcPr>
            <w:tcW w:w="4054" w:type="dxa"/>
            <w:vMerge w:val="restart"/>
            <w:tcBorders>
              <w:top w:val="single" w:sz="4" w:space="0" w:color="auto"/>
              <w:left w:val="single" w:sz="4" w:space="0" w:color="auto"/>
              <w:bottom w:val="single" w:sz="4" w:space="0" w:color="auto"/>
              <w:right w:val="single" w:sz="4" w:space="0" w:color="auto"/>
            </w:tcBorders>
            <w:vAlign w:val="center"/>
            <w:hideMark/>
          </w:tcPr>
          <w:p w14:paraId="429FB6AD" w14:textId="77777777" w:rsidR="00D56EB6" w:rsidRPr="004A4399" w:rsidRDefault="00D56EB6" w:rsidP="00D56EB6">
            <w:pPr>
              <w:jc w:val="center"/>
              <w:rPr>
                <w:sz w:val="20"/>
                <w:szCs w:val="20"/>
              </w:rPr>
            </w:pPr>
            <w:r w:rsidRPr="004A4399">
              <w:rPr>
                <w:sz w:val="20"/>
                <w:szCs w:val="20"/>
              </w:rPr>
              <w:t>Обучаются</w:t>
            </w:r>
          </w:p>
          <w:p w14:paraId="042FE7B0" w14:textId="77777777" w:rsidR="00D56EB6" w:rsidRPr="004A4399" w:rsidRDefault="00D56EB6" w:rsidP="00D56EB6">
            <w:pPr>
              <w:jc w:val="center"/>
              <w:rPr>
                <w:sz w:val="20"/>
                <w:szCs w:val="20"/>
              </w:rPr>
            </w:pPr>
            <w:r w:rsidRPr="004A4399">
              <w:rPr>
                <w:sz w:val="20"/>
                <w:szCs w:val="20"/>
              </w:rPr>
              <w:t>в других образовательных</w:t>
            </w:r>
          </w:p>
          <w:p w14:paraId="3CD80070" w14:textId="77777777" w:rsidR="00D56EB6" w:rsidRPr="004A4399" w:rsidRDefault="00D56EB6" w:rsidP="00D56EB6">
            <w:pPr>
              <w:jc w:val="center"/>
              <w:rPr>
                <w:sz w:val="20"/>
                <w:szCs w:val="20"/>
              </w:rPr>
            </w:pPr>
            <w:r w:rsidRPr="004A4399">
              <w:rPr>
                <w:sz w:val="20"/>
                <w:szCs w:val="20"/>
              </w:rPr>
              <w:t>организациях*</w:t>
            </w:r>
          </w:p>
        </w:tc>
        <w:tc>
          <w:tcPr>
            <w:tcW w:w="6782" w:type="dxa"/>
            <w:gridSpan w:val="3"/>
            <w:tcBorders>
              <w:top w:val="single" w:sz="4" w:space="0" w:color="auto"/>
              <w:left w:val="single" w:sz="4" w:space="0" w:color="auto"/>
              <w:bottom w:val="single" w:sz="4" w:space="0" w:color="auto"/>
              <w:right w:val="single" w:sz="4" w:space="0" w:color="auto"/>
            </w:tcBorders>
            <w:vAlign w:val="center"/>
            <w:hideMark/>
          </w:tcPr>
          <w:p w14:paraId="459596B0" w14:textId="77777777" w:rsidR="00D56EB6" w:rsidRPr="004A4399" w:rsidRDefault="00D56EB6" w:rsidP="00D56EB6">
            <w:pPr>
              <w:jc w:val="center"/>
              <w:rPr>
                <w:sz w:val="20"/>
                <w:szCs w:val="20"/>
              </w:rPr>
            </w:pPr>
            <w:r w:rsidRPr="004A4399">
              <w:rPr>
                <w:sz w:val="20"/>
                <w:szCs w:val="20"/>
              </w:rPr>
              <w:t>Не имеющих общего образования и не обучающихся (до 18 лет):</w:t>
            </w:r>
          </w:p>
        </w:tc>
      </w:tr>
      <w:tr w:rsidR="00D56EB6" w:rsidRPr="004A4399" w14:paraId="42E10F45" w14:textId="77777777" w:rsidTr="00396920">
        <w:trPr>
          <w:trHeight w:val="662"/>
          <w:jc w:val="center"/>
        </w:trPr>
        <w:tc>
          <w:tcPr>
            <w:tcW w:w="2500" w:type="dxa"/>
            <w:vMerge/>
            <w:tcBorders>
              <w:top w:val="single" w:sz="4" w:space="0" w:color="auto"/>
              <w:left w:val="single" w:sz="4" w:space="0" w:color="auto"/>
              <w:bottom w:val="single" w:sz="4" w:space="0" w:color="auto"/>
              <w:right w:val="single" w:sz="4" w:space="0" w:color="auto"/>
            </w:tcBorders>
            <w:vAlign w:val="center"/>
            <w:hideMark/>
          </w:tcPr>
          <w:p w14:paraId="47927925" w14:textId="77777777" w:rsidR="00D56EB6" w:rsidRPr="004A4399" w:rsidRDefault="00D56EB6" w:rsidP="00D56EB6">
            <w:pPr>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3E6033" w14:textId="77777777" w:rsidR="00D56EB6" w:rsidRPr="004A4399" w:rsidRDefault="00D56EB6" w:rsidP="00D56EB6">
            <w:pPr>
              <w:rPr>
                <w:sz w:val="20"/>
                <w:szCs w:val="20"/>
              </w:rPr>
            </w:pPr>
          </w:p>
        </w:tc>
        <w:tc>
          <w:tcPr>
            <w:tcW w:w="4054" w:type="dxa"/>
            <w:vMerge/>
            <w:tcBorders>
              <w:top w:val="single" w:sz="4" w:space="0" w:color="auto"/>
              <w:left w:val="single" w:sz="4" w:space="0" w:color="auto"/>
              <w:bottom w:val="single" w:sz="4" w:space="0" w:color="auto"/>
              <w:right w:val="single" w:sz="4" w:space="0" w:color="auto"/>
            </w:tcBorders>
            <w:vAlign w:val="center"/>
            <w:hideMark/>
          </w:tcPr>
          <w:p w14:paraId="48FD639C" w14:textId="77777777" w:rsidR="00D56EB6" w:rsidRPr="004A4399" w:rsidRDefault="00D56EB6" w:rsidP="00D56EB6">
            <w:pPr>
              <w:rPr>
                <w:sz w:val="20"/>
                <w:szCs w:val="20"/>
              </w:rPr>
            </w:pPr>
          </w:p>
        </w:tc>
        <w:tc>
          <w:tcPr>
            <w:tcW w:w="1738" w:type="dxa"/>
            <w:tcBorders>
              <w:top w:val="single" w:sz="4" w:space="0" w:color="auto"/>
              <w:left w:val="single" w:sz="4" w:space="0" w:color="auto"/>
              <w:bottom w:val="single" w:sz="4" w:space="0" w:color="auto"/>
              <w:right w:val="single" w:sz="4" w:space="0" w:color="auto"/>
            </w:tcBorders>
            <w:vAlign w:val="center"/>
            <w:hideMark/>
          </w:tcPr>
          <w:p w14:paraId="3BE344C5" w14:textId="77777777" w:rsidR="00D56EB6" w:rsidRPr="004A4399" w:rsidRDefault="00D56EB6" w:rsidP="00D56EB6">
            <w:pPr>
              <w:jc w:val="center"/>
              <w:rPr>
                <w:sz w:val="20"/>
                <w:szCs w:val="20"/>
              </w:rPr>
            </w:pPr>
            <w:r w:rsidRPr="004A4399">
              <w:rPr>
                <w:sz w:val="20"/>
                <w:szCs w:val="20"/>
              </w:rPr>
              <w:t>по состоянию здоровья</w:t>
            </w:r>
          </w:p>
        </w:tc>
        <w:tc>
          <w:tcPr>
            <w:tcW w:w="1487" w:type="dxa"/>
            <w:tcBorders>
              <w:top w:val="single" w:sz="4" w:space="0" w:color="auto"/>
              <w:left w:val="single" w:sz="4" w:space="0" w:color="auto"/>
              <w:bottom w:val="single" w:sz="4" w:space="0" w:color="auto"/>
              <w:right w:val="single" w:sz="4" w:space="0" w:color="auto"/>
            </w:tcBorders>
            <w:vAlign w:val="center"/>
            <w:hideMark/>
          </w:tcPr>
          <w:p w14:paraId="18D1FF07" w14:textId="77777777" w:rsidR="00D56EB6" w:rsidRPr="004A4399" w:rsidRDefault="00D56EB6" w:rsidP="00D56EB6">
            <w:pPr>
              <w:jc w:val="center"/>
              <w:rPr>
                <w:sz w:val="20"/>
                <w:szCs w:val="20"/>
              </w:rPr>
            </w:pPr>
            <w:r w:rsidRPr="004A4399">
              <w:rPr>
                <w:sz w:val="20"/>
                <w:szCs w:val="20"/>
              </w:rPr>
              <w:t>отчислены из ОО в СПО</w:t>
            </w:r>
          </w:p>
        </w:tc>
        <w:tc>
          <w:tcPr>
            <w:tcW w:w="3557" w:type="dxa"/>
            <w:tcBorders>
              <w:top w:val="single" w:sz="4" w:space="0" w:color="auto"/>
              <w:left w:val="single" w:sz="4" w:space="0" w:color="auto"/>
              <w:bottom w:val="single" w:sz="4" w:space="0" w:color="auto"/>
              <w:right w:val="single" w:sz="4" w:space="0" w:color="auto"/>
            </w:tcBorders>
            <w:vAlign w:val="center"/>
            <w:hideMark/>
          </w:tcPr>
          <w:p w14:paraId="4B3171A1" w14:textId="77777777" w:rsidR="00D56EB6" w:rsidRPr="004A4399" w:rsidRDefault="00D56EB6" w:rsidP="00D56EB6">
            <w:pPr>
              <w:jc w:val="center"/>
              <w:rPr>
                <w:sz w:val="20"/>
                <w:szCs w:val="20"/>
              </w:rPr>
            </w:pPr>
            <w:r w:rsidRPr="004A4399">
              <w:rPr>
                <w:sz w:val="20"/>
                <w:szCs w:val="20"/>
              </w:rPr>
              <w:t>в нарушение закона**</w:t>
            </w:r>
          </w:p>
        </w:tc>
      </w:tr>
      <w:tr w:rsidR="00D56EB6" w:rsidRPr="004A4399" w14:paraId="7A264D24" w14:textId="77777777" w:rsidTr="00396920">
        <w:trPr>
          <w:jc w:val="center"/>
        </w:trPr>
        <w:tc>
          <w:tcPr>
            <w:tcW w:w="2500" w:type="dxa"/>
            <w:tcBorders>
              <w:top w:val="single" w:sz="4" w:space="0" w:color="auto"/>
              <w:left w:val="single" w:sz="4" w:space="0" w:color="auto"/>
              <w:bottom w:val="single" w:sz="4" w:space="0" w:color="auto"/>
              <w:right w:val="single" w:sz="4" w:space="0" w:color="auto"/>
            </w:tcBorders>
          </w:tcPr>
          <w:p w14:paraId="4F13A57A" w14:textId="77777777" w:rsidR="00D56EB6" w:rsidRPr="004A4399" w:rsidRDefault="00D56EB6" w:rsidP="00D56EB6">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FC02A3D" w14:textId="77777777" w:rsidR="00D56EB6" w:rsidRPr="004A4399" w:rsidRDefault="00D56EB6" w:rsidP="00D56EB6">
            <w:pPr>
              <w:jc w:val="center"/>
              <w:rPr>
                <w:sz w:val="20"/>
                <w:szCs w:val="20"/>
              </w:rPr>
            </w:pPr>
          </w:p>
        </w:tc>
        <w:tc>
          <w:tcPr>
            <w:tcW w:w="4054" w:type="dxa"/>
            <w:tcBorders>
              <w:top w:val="single" w:sz="4" w:space="0" w:color="auto"/>
              <w:left w:val="single" w:sz="4" w:space="0" w:color="auto"/>
              <w:bottom w:val="single" w:sz="4" w:space="0" w:color="auto"/>
              <w:right w:val="single" w:sz="4" w:space="0" w:color="auto"/>
            </w:tcBorders>
          </w:tcPr>
          <w:p w14:paraId="4A2135BC" w14:textId="77777777" w:rsidR="00D56EB6" w:rsidRPr="004A4399" w:rsidRDefault="00D56EB6" w:rsidP="00D56EB6">
            <w:pPr>
              <w:jc w:val="center"/>
              <w:rPr>
                <w:sz w:val="20"/>
                <w:szCs w:val="20"/>
              </w:rPr>
            </w:pPr>
          </w:p>
        </w:tc>
        <w:tc>
          <w:tcPr>
            <w:tcW w:w="1738" w:type="dxa"/>
            <w:tcBorders>
              <w:top w:val="single" w:sz="4" w:space="0" w:color="auto"/>
              <w:left w:val="single" w:sz="4" w:space="0" w:color="auto"/>
              <w:bottom w:val="single" w:sz="4" w:space="0" w:color="auto"/>
              <w:right w:val="single" w:sz="4" w:space="0" w:color="auto"/>
            </w:tcBorders>
          </w:tcPr>
          <w:p w14:paraId="77174363" w14:textId="77777777" w:rsidR="00D56EB6" w:rsidRPr="004A4399" w:rsidRDefault="00D56EB6" w:rsidP="00D56EB6">
            <w:pPr>
              <w:jc w:val="both"/>
              <w:rPr>
                <w:sz w:val="20"/>
                <w:szCs w:val="20"/>
              </w:rPr>
            </w:pPr>
          </w:p>
        </w:tc>
        <w:tc>
          <w:tcPr>
            <w:tcW w:w="1487" w:type="dxa"/>
            <w:tcBorders>
              <w:top w:val="single" w:sz="4" w:space="0" w:color="auto"/>
              <w:left w:val="single" w:sz="4" w:space="0" w:color="auto"/>
              <w:bottom w:val="single" w:sz="4" w:space="0" w:color="auto"/>
              <w:right w:val="single" w:sz="4" w:space="0" w:color="auto"/>
            </w:tcBorders>
          </w:tcPr>
          <w:p w14:paraId="528121DA" w14:textId="77777777" w:rsidR="00D56EB6" w:rsidRPr="004A4399" w:rsidRDefault="00D56EB6" w:rsidP="00D56EB6">
            <w:pPr>
              <w:jc w:val="both"/>
              <w:rPr>
                <w:sz w:val="20"/>
                <w:szCs w:val="20"/>
              </w:rPr>
            </w:pPr>
          </w:p>
        </w:tc>
        <w:tc>
          <w:tcPr>
            <w:tcW w:w="3557" w:type="dxa"/>
            <w:tcBorders>
              <w:top w:val="single" w:sz="4" w:space="0" w:color="auto"/>
              <w:left w:val="single" w:sz="4" w:space="0" w:color="auto"/>
              <w:bottom w:val="single" w:sz="4" w:space="0" w:color="auto"/>
              <w:right w:val="single" w:sz="4" w:space="0" w:color="auto"/>
            </w:tcBorders>
          </w:tcPr>
          <w:p w14:paraId="3EFC8FD2" w14:textId="77777777" w:rsidR="00D56EB6" w:rsidRPr="004A4399" w:rsidRDefault="00D56EB6" w:rsidP="00D56EB6">
            <w:pPr>
              <w:jc w:val="both"/>
              <w:rPr>
                <w:sz w:val="20"/>
                <w:szCs w:val="20"/>
              </w:rPr>
            </w:pPr>
          </w:p>
        </w:tc>
      </w:tr>
    </w:tbl>
    <w:p w14:paraId="2A6A66D3" w14:textId="77777777" w:rsidR="00D56EB6" w:rsidRPr="004A4399" w:rsidRDefault="00D56EB6" w:rsidP="00D56EB6">
      <w:pPr>
        <w:rPr>
          <w:sz w:val="20"/>
          <w:szCs w:val="20"/>
        </w:rPr>
      </w:pPr>
    </w:p>
    <w:p w14:paraId="4EF77329" w14:textId="77777777" w:rsidR="00D56EB6" w:rsidRPr="004A4399" w:rsidRDefault="00D56EB6" w:rsidP="00D56EB6">
      <w:pPr>
        <w:rPr>
          <w:sz w:val="20"/>
          <w:szCs w:val="20"/>
        </w:rPr>
      </w:pPr>
      <w:r w:rsidRPr="004A4399">
        <w:rPr>
          <w:sz w:val="20"/>
          <w:szCs w:val="20"/>
        </w:rPr>
        <w:t>* указать наименование ОО и количество детей</w:t>
      </w:r>
    </w:p>
    <w:p w14:paraId="0609C2D1" w14:textId="77777777" w:rsidR="00D56EB6" w:rsidRPr="004A4399" w:rsidRDefault="00D56EB6" w:rsidP="00D56EB6">
      <w:pPr>
        <w:rPr>
          <w:sz w:val="20"/>
          <w:szCs w:val="20"/>
        </w:rPr>
      </w:pPr>
    </w:p>
    <w:p w14:paraId="3F837403" w14:textId="77777777" w:rsidR="00D56EB6" w:rsidRPr="004A4399" w:rsidRDefault="00D56EB6" w:rsidP="00D56EB6">
      <w:pPr>
        <w:rPr>
          <w:sz w:val="20"/>
          <w:szCs w:val="20"/>
        </w:rPr>
      </w:pPr>
      <w:r w:rsidRPr="004A4399">
        <w:rPr>
          <w:sz w:val="20"/>
          <w:szCs w:val="20"/>
        </w:rPr>
        <w:t>** при наличии детей данной категории заполнить таблицу 1.2</w:t>
      </w:r>
    </w:p>
    <w:p w14:paraId="310677C0" w14:textId="77777777" w:rsidR="00D56EB6" w:rsidRPr="004A4399" w:rsidRDefault="00D56EB6" w:rsidP="00D56EB6">
      <w:pPr>
        <w:jc w:val="right"/>
        <w:rPr>
          <w:sz w:val="20"/>
          <w:szCs w:val="20"/>
        </w:rPr>
      </w:pPr>
      <w:r w:rsidRPr="004A4399">
        <w:rPr>
          <w:sz w:val="20"/>
          <w:szCs w:val="20"/>
        </w:rPr>
        <w:t>Таблица 1.2</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2525"/>
        <w:gridCol w:w="1843"/>
        <w:gridCol w:w="2268"/>
        <w:gridCol w:w="3686"/>
        <w:gridCol w:w="3968"/>
      </w:tblGrid>
      <w:tr w:rsidR="00D56EB6" w:rsidRPr="004A4399" w14:paraId="1FE63ACE" w14:textId="77777777" w:rsidTr="00396920">
        <w:trPr>
          <w:trHeight w:val="588"/>
        </w:trPr>
        <w:tc>
          <w:tcPr>
            <w:tcW w:w="594" w:type="dxa"/>
            <w:tcBorders>
              <w:top w:val="single" w:sz="4" w:space="0" w:color="auto"/>
              <w:left w:val="single" w:sz="4" w:space="0" w:color="auto"/>
              <w:bottom w:val="single" w:sz="4" w:space="0" w:color="auto"/>
              <w:right w:val="single" w:sz="4" w:space="0" w:color="auto"/>
            </w:tcBorders>
            <w:vAlign w:val="center"/>
            <w:hideMark/>
          </w:tcPr>
          <w:p w14:paraId="602CC05D" w14:textId="77777777" w:rsidR="00D56EB6" w:rsidRPr="004A4399" w:rsidRDefault="00D56EB6" w:rsidP="00D56EB6">
            <w:pPr>
              <w:jc w:val="center"/>
              <w:rPr>
                <w:sz w:val="20"/>
                <w:szCs w:val="20"/>
              </w:rPr>
            </w:pPr>
            <w:r w:rsidRPr="004A4399">
              <w:rPr>
                <w:sz w:val="20"/>
                <w:szCs w:val="20"/>
              </w:rPr>
              <w:t>№ п/п</w:t>
            </w:r>
          </w:p>
        </w:tc>
        <w:tc>
          <w:tcPr>
            <w:tcW w:w="2525" w:type="dxa"/>
            <w:tcBorders>
              <w:top w:val="single" w:sz="4" w:space="0" w:color="auto"/>
              <w:left w:val="single" w:sz="4" w:space="0" w:color="auto"/>
              <w:bottom w:val="single" w:sz="4" w:space="0" w:color="auto"/>
              <w:right w:val="single" w:sz="4" w:space="0" w:color="auto"/>
            </w:tcBorders>
            <w:vAlign w:val="center"/>
            <w:hideMark/>
          </w:tcPr>
          <w:p w14:paraId="2FDC91CB" w14:textId="77777777" w:rsidR="00D56EB6" w:rsidRPr="004A4399" w:rsidRDefault="00D56EB6" w:rsidP="00D56EB6">
            <w:pPr>
              <w:jc w:val="center"/>
              <w:rPr>
                <w:sz w:val="20"/>
                <w:szCs w:val="20"/>
              </w:rPr>
            </w:pPr>
            <w:r w:rsidRPr="004A4399">
              <w:rPr>
                <w:sz w:val="20"/>
                <w:szCs w:val="20"/>
              </w:rPr>
              <w:t>Ф.И.О. несовершеннолетнего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D1E2B3" w14:textId="77777777" w:rsidR="00D56EB6" w:rsidRPr="004A4399" w:rsidRDefault="00D56EB6" w:rsidP="00D56EB6">
            <w:pPr>
              <w:jc w:val="center"/>
              <w:rPr>
                <w:sz w:val="20"/>
                <w:szCs w:val="20"/>
              </w:rPr>
            </w:pPr>
            <w:proofErr w:type="gramStart"/>
            <w:r w:rsidRPr="004A4399">
              <w:rPr>
                <w:sz w:val="20"/>
                <w:szCs w:val="20"/>
              </w:rPr>
              <w:t>Дата  рождения</w:t>
            </w:r>
            <w:proofErr w:type="gramEnd"/>
          </w:p>
        </w:tc>
        <w:tc>
          <w:tcPr>
            <w:tcW w:w="2268" w:type="dxa"/>
            <w:tcBorders>
              <w:top w:val="single" w:sz="4" w:space="0" w:color="auto"/>
              <w:left w:val="single" w:sz="4" w:space="0" w:color="auto"/>
              <w:bottom w:val="single" w:sz="4" w:space="0" w:color="auto"/>
              <w:right w:val="single" w:sz="4" w:space="0" w:color="auto"/>
            </w:tcBorders>
            <w:vAlign w:val="center"/>
            <w:hideMark/>
          </w:tcPr>
          <w:p w14:paraId="7DF2D194" w14:textId="77777777" w:rsidR="00D56EB6" w:rsidRPr="004A4399" w:rsidRDefault="00D56EB6" w:rsidP="00D56EB6">
            <w:pPr>
              <w:jc w:val="center"/>
              <w:rPr>
                <w:sz w:val="20"/>
                <w:szCs w:val="20"/>
              </w:rPr>
            </w:pPr>
            <w:r w:rsidRPr="004A4399">
              <w:rPr>
                <w:sz w:val="20"/>
                <w:szCs w:val="20"/>
              </w:rPr>
              <w:t>Класс (при обучении в школе)</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5F11D3" w14:textId="77777777" w:rsidR="00D56EB6" w:rsidRPr="004A4399" w:rsidRDefault="00D56EB6" w:rsidP="00D56EB6">
            <w:pPr>
              <w:jc w:val="center"/>
              <w:rPr>
                <w:sz w:val="20"/>
                <w:szCs w:val="20"/>
              </w:rPr>
            </w:pPr>
            <w:r w:rsidRPr="004A4399">
              <w:rPr>
                <w:sz w:val="20"/>
                <w:szCs w:val="20"/>
              </w:rPr>
              <w:t xml:space="preserve">Причины, по </w:t>
            </w:r>
            <w:proofErr w:type="gramStart"/>
            <w:r w:rsidRPr="004A4399">
              <w:rPr>
                <w:sz w:val="20"/>
                <w:szCs w:val="20"/>
              </w:rPr>
              <w:t>которым  не</w:t>
            </w:r>
            <w:proofErr w:type="gramEnd"/>
            <w:r w:rsidRPr="004A4399">
              <w:rPr>
                <w:sz w:val="20"/>
                <w:szCs w:val="20"/>
              </w:rPr>
              <w:t xml:space="preserve"> обучается (в </w:t>
            </w:r>
            <w:proofErr w:type="spellStart"/>
            <w:r w:rsidRPr="004A4399">
              <w:rPr>
                <w:sz w:val="20"/>
                <w:szCs w:val="20"/>
              </w:rPr>
              <w:t>т.ч</w:t>
            </w:r>
            <w:proofErr w:type="spellEnd"/>
            <w:r w:rsidRPr="004A4399">
              <w:rPr>
                <w:sz w:val="20"/>
                <w:szCs w:val="20"/>
              </w:rPr>
              <w:t>. по состоянию здоровья)</w:t>
            </w:r>
          </w:p>
        </w:tc>
        <w:tc>
          <w:tcPr>
            <w:tcW w:w="3968" w:type="dxa"/>
            <w:tcBorders>
              <w:top w:val="single" w:sz="4" w:space="0" w:color="auto"/>
              <w:left w:val="single" w:sz="4" w:space="0" w:color="auto"/>
              <w:bottom w:val="single" w:sz="4" w:space="0" w:color="auto"/>
              <w:right w:val="single" w:sz="4" w:space="0" w:color="auto"/>
            </w:tcBorders>
            <w:vAlign w:val="center"/>
            <w:hideMark/>
          </w:tcPr>
          <w:p w14:paraId="453BBD9E" w14:textId="77777777" w:rsidR="00D56EB6" w:rsidRPr="004A4399" w:rsidRDefault="00D56EB6" w:rsidP="00D56EB6">
            <w:pPr>
              <w:jc w:val="center"/>
              <w:rPr>
                <w:sz w:val="20"/>
                <w:szCs w:val="20"/>
              </w:rPr>
            </w:pPr>
            <w:r w:rsidRPr="004A4399">
              <w:rPr>
                <w:sz w:val="20"/>
                <w:szCs w:val="20"/>
              </w:rPr>
              <w:t>Принятые меры</w:t>
            </w:r>
          </w:p>
        </w:tc>
      </w:tr>
      <w:tr w:rsidR="00D56EB6" w:rsidRPr="004A4399" w14:paraId="3BD73391" w14:textId="77777777" w:rsidTr="00396920">
        <w:trPr>
          <w:trHeight w:val="223"/>
        </w:trPr>
        <w:tc>
          <w:tcPr>
            <w:tcW w:w="594" w:type="dxa"/>
            <w:tcBorders>
              <w:top w:val="single" w:sz="4" w:space="0" w:color="auto"/>
              <w:left w:val="single" w:sz="4" w:space="0" w:color="auto"/>
              <w:bottom w:val="single" w:sz="4" w:space="0" w:color="auto"/>
              <w:right w:val="single" w:sz="4" w:space="0" w:color="auto"/>
            </w:tcBorders>
          </w:tcPr>
          <w:p w14:paraId="5E6AB398" w14:textId="77777777" w:rsidR="00D56EB6" w:rsidRPr="004A4399" w:rsidRDefault="00D56EB6" w:rsidP="00D56EB6">
            <w:pPr>
              <w:jc w:val="both"/>
              <w:rPr>
                <w:sz w:val="20"/>
                <w:szCs w:val="20"/>
              </w:rPr>
            </w:pPr>
          </w:p>
        </w:tc>
        <w:tc>
          <w:tcPr>
            <w:tcW w:w="2525" w:type="dxa"/>
            <w:tcBorders>
              <w:top w:val="single" w:sz="4" w:space="0" w:color="auto"/>
              <w:left w:val="single" w:sz="4" w:space="0" w:color="auto"/>
              <w:bottom w:val="single" w:sz="4" w:space="0" w:color="auto"/>
              <w:right w:val="single" w:sz="4" w:space="0" w:color="auto"/>
            </w:tcBorders>
          </w:tcPr>
          <w:p w14:paraId="3E78C85A" w14:textId="77777777" w:rsidR="00D56EB6" w:rsidRPr="004A4399" w:rsidRDefault="00D56EB6" w:rsidP="00D56EB6">
            <w:pPr>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AAB0162" w14:textId="77777777" w:rsidR="00D56EB6" w:rsidRPr="004A4399" w:rsidRDefault="00D56EB6" w:rsidP="00D56EB6">
            <w:pPr>
              <w:jc w:val="both"/>
              <w:rPr>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D60DA87" w14:textId="77777777" w:rsidR="00D56EB6" w:rsidRPr="004A4399" w:rsidRDefault="00D56EB6" w:rsidP="00D56EB6">
            <w:pPr>
              <w:jc w:val="both"/>
              <w:rPr>
                <w:sz w:val="20"/>
                <w:szCs w:val="20"/>
              </w:rPr>
            </w:pPr>
          </w:p>
        </w:tc>
        <w:tc>
          <w:tcPr>
            <w:tcW w:w="3686" w:type="dxa"/>
            <w:tcBorders>
              <w:top w:val="single" w:sz="4" w:space="0" w:color="auto"/>
              <w:left w:val="single" w:sz="4" w:space="0" w:color="auto"/>
              <w:bottom w:val="single" w:sz="4" w:space="0" w:color="auto"/>
              <w:right w:val="single" w:sz="4" w:space="0" w:color="auto"/>
            </w:tcBorders>
          </w:tcPr>
          <w:p w14:paraId="17AC434A" w14:textId="77777777" w:rsidR="00D56EB6" w:rsidRPr="004A4399" w:rsidRDefault="00D56EB6" w:rsidP="00D56EB6">
            <w:pPr>
              <w:jc w:val="both"/>
              <w:rPr>
                <w:sz w:val="20"/>
                <w:szCs w:val="20"/>
              </w:rPr>
            </w:pPr>
          </w:p>
        </w:tc>
        <w:tc>
          <w:tcPr>
            <w:tcW w:w="3968" w:type="dxa"/>
            <w:tcBorders>
              <w:top w:val="single" w:sz="4" w:space="0" w:color="auto"/>
              <w:left w:val="single" w:sz="4" w:space="0" w:color="auto"/>
              <w:bottom w:val="single" w:sz="4" w:space="0" w:color="auto"/>
              <w:right w:val="single" w:sz="4" w:space="0" w:color="auto"/>
            </w:tcBorders>
          </w:tcPr>
          <w:p w14:paraId="469E23FB" w14:textId="77777777" w:rsidR="00D56EB6" w:rsidRPr="004A4399" w:rsidRDefault="00D56EB6" w:rsidP="00D56EB6">
            <w:pPr>
              <w:jc w:val="both"/>
              <w:rPr>
                <w:sz w:val="20"/>
                <w:szCs w:val="20"/>
              </w:rPr>
            </w:pPr>
          </w:p>
        </w:tc>
      </w:tr>
    </w:tbl>
    <w:p w14:paraId="49E22448" w14:textId="77777777" w:rsidR="00D56EB6" w:rsidRPr="004A4399" w:rsidRDefault="00D56EB6" w:rsidP="00D56EB6">
      <w:pPr>
        <w:jc w:val="both"/>
        <w:rPr>
          <w:sz w:val="20"/>
          <w:szCs w:val="20"/>
        </w:rPr>
      </w:pPr>
    </w:p>
    <w:p w14:paraId="0396B97F" w14:textId="77777777" w:rsidR="00D56EB6" w:rsidRPr="004A4399" w:rsidRDefault="00D56EB6" w:rsidP="00D56EB6">
      <w:pPr>
        <w:jc w:val="both"/>
        <w:rPr>
          <w:sz w:val="20"/>
          <w:szCs w:val="20"/>
        </w:rPr>
      </w:pPr>
    </w:p>
    <w:p w14:paraId="485700B9" w14:textId="77777777" w:rsidR="00D56EB6" w:rsidRPr="004A4399" w:rsidRDefault="00D56EB6" w:rsidP="00D56EB6">
      <w:pPr>
        <w:jc w:val="both"/>
        <w:rPr>
          <w:sz w:val="20"/>
          <w:szCs w:val="20"/>
        </w:rPr>
      </w:pPr>
      <w:r w:rsidRPr="004A4399">
        <w:rPr>
          <w:sz w:val="20"/>
          <w:szCs w:val="20"/>
        </w:rPr>
        <w:t>Руководитель ОО                                       _______________              _________________</w:t>
      </w:r>
    </w:p>
    <w:p w14:paraId="4CC38CE7" w14:textId="77777777" w:rsidR="00D56EB6" w:rsidRPr="004A4399" w:rsidRDefault="00D56EB6" w:rsidP="00D56EB6">
      <w:pPr>
        <w:jc w:val="both"/>
        <w:rPr>
          <w:sz w:val="20"/>
          <w:szCs w:val="20"/>
        </w:rPr>
      </w:pPr>
      <w:r w:rsidRPr="004A4399">
        <w:rPr>
          <w:sz w:val="20"/>
          <w:szCs w:val="20"/>
        </w:rPr>
        <w:t xml:space="preserve">                                                                                                 подпись                                             ФИО</w:t>
      </w:r>
    </w:p>
    <w:p w14:paraId="05014FA4" w14:textId="77777777" w:rsidR="00D56EB6" w:rsidRPr="004A4399" w:rsidRDefault="00D56EB6" w:rsidP="00D56EB6">
      <w:pPr>
        <w:jc w:val="both"/>
        <w:rPr>
          <w:sz w:val="20"/>
          <w:szCs w:val="20"/>
        </w:rPr>
      </w:pPr>
      <w:r w:rsidRPr="004A4399">
        <w:rPr>
          <w:sz w:val="20"/>
          <w:szCs w:val="20"/>
        </w:rPr>
        <w:t>М.П.</w:t>
      </w:r>
    </w:p>
    <w:p w14:paraId="1E58F244" w14:textId="77777777" w:rsidR="00D56EB6" w:rsidRPr="004A4399" w:rsidRDefault="00D56EB6" w:rsidP="00D56EB6">
      <w:pPr>
        <w:jc w:val="center"/>
        <w:rPr>
          <w:sz w:val="20"/>
          <w:szCs w:val="20"/>
        </w:rPr>
      </w:pPr>
    </w:p>
    <w:p w14:paraId="5552CA35" w14:textId="77777777" w:rsidR="00D56EB6" w:rsidRPr="004A4399" w:rsidRDefault="00D56EB6" w:rsidP="00D56EB6">
      <w:pPr>
        <w:jc w:val="center"/>
        <w:rPr>
          <w:sz w:val="20"/>
          <w:szCs w:val="20"/>
        </w:rPr>
      </w:pPr>
    </w:p>
    <w:p w14:paraId="6424333C" w14:textId="77777777" w:rsidR="00D56EB6" w:rsidRPr="004A4399" w:rsidRDefault="00D56EB6" w:rsidP="00D56EB6">
      <w:pPr>
        <w:rPr>
          <w:sz w:val="20"/>
          <w:szCs w:val="20"/>
        </w:rPr>
        <w:sectPr w:rsidR="00D56EB6" w:rsidRPr="004A4399">
          <w:type w:val="continuous"/>
          <w:pgSz w:w="16838" w:h="11906" w:orient="landscape"/>
          <w:pgMar w:top="1418" w:right="1134" w:bottom="567" w:left="1134" w:header="709" w:footer="709" w:gutter="0"/>
          <w:cols w:space="720"/>
        </w:sectPr>
      </w:pPr>
    </w:p>
    <w:p w14:paraId="5BCE78C9" w14:textId="77777777" w:rsidR="00D56EB6" w:rsidRPr="004A4399" w:rsidRDefault="00D56EB6" w:rsidP="00D56EB6">
      <w:pPr>
        <w:ind w:left="5812"/>
        <w:jc w:val="center"/>
        <w:rPr>
          <w:sz w:val="20"/>
          <w:szCs w:val="20"/>
        </w:rPr>
      </w:pPr>
      <w:r w:rsidRPr="004A4399">
        <w:rPr>
          <w:sz w:val="20"/>
          <w:szCs w:val="20"/>
        </w:rPr>
        <w:lastRenderedPageBreak/>
        <w:t>Приложение 2</w:t>
      </w:r>
    </w:p>
    <w:p w14:paraId="1AFC97C1" w14:textId="77777777" w:rsidR="00D56EB6" w:rsidRPr="004A4399" w:rsidRDefault="00D56EB6" w:rsidP="00D56EB6">
      <w:pPr>
        <w:ind w:left="5812"/>
        <w:jc w:val="center"/>
        <w:rPr>
          <w:sz w:val="20"/>
          <w:szCs w:val="20"/>
        </w:rPr>
      </w:pPr>
      <w:r w:rsidRPr="004A4399">
        <w:rPr>
          <w:sz w:val="20"/>
          <w:szCs w:val="20"/>
        </w:rPr>
        <w:t>к Положению по учету детей, подлежащих обучению по общеобразовательным программам начального общего, основного общего и среднего общего образования</w:t>
      </w:r>
    </w:p>
    <w:p w14:paraId="67568DB2" w14:textId="77777777" w:rsidR="00D56EB6" w:rsidRPr="004A4399" w:rsidRDefault="00D56EB6" w:rsidP="00D56EB6">
      <w:pPr>
        <w:jc w:val="center"/>
        <w:rPr>
          <w:sz w:val="20"/>
          <w:szCs w:val="20"/>
        </w:rPr>
      </w:pPr>
    </w:p>
    <w:p w14:paraId="7E86C38C" w14:textId="77777777" w:rsidR="00D56EB6" w:rsidRPr="004A4399" w:rsidRDefault="00D56EB6" w:rsidP="00D56EB6">
      <w:pPr>
        <w:jc w:val="center"/>
        <w:rPr>
          <w:sz w:val="20"/>
          <w:szCs w:val="20"/>
        </w:rPr>
      </w:pPr>
      <w:r w:rsidRPr="004A4399">
        <w:rPr>
          <w:sz w:val="20"/>
          <w:szCs w:val="20"/>
        </w:rPr>
        <w:t>ИНФОРМАЦИЯ</w:t>
      </w:r>
    </w:p>
    <w:p w14:paraId="1308C28E" w14:textId="77777777" w:rsidR="00D56EB6" w:rsidRPr="004A4399" w:rsidRDefault="00D56EB6" w:rsidP="00D56EB6">
      <w:pPr>
        <w:jc w:val="center"/>
        <w:rPr>
          <w:sz w:val="20"/>
          <w:szCs w:val="20"/>
        </w:rPr>
      </w:pPr>
      <w:r w:rsidRPr="004A4399">
        <w:rPr>
          <w:sz w:val="20"/>
          <w:szCs w:val="20"/>
        </w:rPr>
        <w:t xml:space="preserve">об учащихся, не посещающих и систематически пропускающих без уважительной причины занятия </w:t>
      </w:r>
      <w:proofErr w:type="gramStart"/>
      <w:r w:rsidRPr="004A4399">
        <w:rPr>
          <w:sz w:val="20"/>
          <w:szCs w:val="20"/>
        </w:rPr>
        <w:t>в  _</w:t>
      </w:r>
      <w:proofErr w:type="gramEnd"/>
      <w:r w:rsidRPr="004A4399">
        <w:rPr>
          <w:sz w:val="20"/>
          <w:szCs w:val="20"/>
        </w:rPr>
        <w:t>___________________________________________________________</w:t>
      </w:r>
    </w:p>
    <w:p w14:paraId="521C7C41" w14:textId="77777777" w:rsidR="00D56EB6" w:rsidRPr="004A4399" w:rsidRDefault="00D56EB6" w:rsidP="00D56EB6">
      <w:pPr>
        <w:ind w:firstLine="3969"/>
        <w:jc w:val="center"/>
        <w:rPr>
          <w:sz w:val="20"/>
          <w:szCs w:val="20"/>
          <w:vertAlign w:val="superscript"/>
        </w:rPr>
      </w:pPr>
      <w:r w:rsidRPr="004A4399">
        <w:rPr>
          <w:sz w:val="20"/>
          <w:szCs w:val="20"/>
          <w:vertAlign w:val="superscript"/>
        </w:rPr>
        <w:t>наименование общеобразовательной организации</w:t>
      </w:r>
    </w:p>
    <w:p w14:paraId="29D7AC12" w14:textId="77777777" w:rsidR="00D56EB6" w:rsidRPr="004A4399" w:rsidRDefault="00D56EB6" w:rsidP="00D56EB6">
      <w:pPr>
        <w:jc w:val="center"/>
        <w:rPr>
          <w:sz w:val="20"/>
          <w:szCs w:val="20"/>
        </w:rPr>
      </w:pPr>
      <w:r w:rsidRPr="004A4399">
        <w:rPr>
          <w:sz w:val="20"/>
          <w:szCs w:val="20"/>
        </w:rPr>
        <w:t>по состоянию на __. __.20__г.</w:t>
      </w:r>
    </w:p>
    <w:p w14:paraId="51F0FBF0" w14:textId="77777777" w:rsidR="00D56EB6" w:rsidRPr="004A4399" w:rsidRDefault="00D56EB6" w:rsidP="00D56EB6">
      <w:pPr>
        <w:jc w:val="right"/>
        <w:rPr>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275"/>
        <w:gridCol w:w="991"/>
        <w:gridCol w:w="1700"/>
        <w:gridCol w:w="1700"/>
        <w:gridCol w:w="1417"/>
        <w:gridCol w:w="1564"/>
      </w:tblGrid>
      <w:tr w:rsidR="00D56EB6" w:rsidRPr="004A4399" w14:paraId="322EDEFD" w14:textId="77777777" w:rsidTr="00396920">
        <w:tc>
          <w:tcPr>
            <w:tcW w:w="1384" w:type="dxa"/>
            <w:tcBorders>
              <w:top w:val="single" w:sz="4" w:space="0" w:color="auto"/>
              <w:left w:val="single" w:sz="4" w:space="0" w:color="auto"/>
              <w:bottom w:val="single" w:sz="4" w:space="0" w:color="auto"/>
              <w:right w:val="single" w:sz="4" w:space="0" w:color="auto"/>
            </w:tcBorders>
            <w:vAlign w:val="center"/>
            <w:hideMark/>
          </w:tcPr>
          <w:p w14:paraId="24FE1861" w14:textId="77777777" w:rsidR="00D56EB6" w:rsidRPr="004A4399" w:rsidRDefault="00D56EB6" w:rsidP="00D56EB6">
            <w:pPr>
              <w:jc w:val="center"/>
              <w:rPr>
                <w:sz w:val="20"/>
                <w:szCs w:val="20"/>
              </w:rPr>
            </w:pPr>
            <w:r w:rsidRPr="004A4399">
              <w:rPr>
                <w:sz w:val="20"/>
                <w:szCs w:val="20"/>
              </w:rPr>
              <w:t>ФИО</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FA142F" w14:textId="77777777" w:rsidR="00D56EB6" w:rsidRPr="004A4399" w:rsidRDefault="00D56EB6" w:rsidP="00D56EB6">
            <w:pPr>
              <w:jc w:val="center"/>
              <w:rPr>
                <w:sz w:val="20"/>
                <w:szCs w:val="20"/>
              </w:rPr>
            </w:pPr>
            <w:r w:rsidRPr="004A4399">
              <w:rPr>
                <w:sz w:val="20"/>
                <w:szCs w:val="20"/>
              </w:rPr>
              <w:t xml:space="preserve">Дата рождения </w:t>
            </w:r>
          </w:p>
        </w:tc>
        <w:tc>
          <w:tcPr>
            <w:tcW w:w="991" w:type="dxa"/>
            <w:tcBorders>
              <w:top w:val="single" w:sz="4" w:space="0" w:color="auto"/>
              <w:left w:val="single" w:sz="4" w:space="0" w:color="auto"/>
              <w:bottom w:val="single" w:sz="4" w:space="0" w:color="auto"/>
              <w:right w:val="single" w:sz="4" w:space="0" w:color="auto"/>
            </w:tcBorders>
            <w:vAlign w:val="center"/>
            <w:hideMark/>
          </w:tcPr>
          <w:p w14:paraId="0EE52BD7" w14:textId="77777777" w:rsidR="00D56EB6" w:rsidRPr="004A4399" w:rsidRDefault="00D56EB6" w:rsidP="00D56EB6">
            <w:pPr>
              <w:jc w:val="center"/>
              <w:rPr>
                <w:sz w:val="20"/>
                <w:szCs w:val="20"/>
              </w:rPr>
            </w:pPr>
            <w:r w:rsidRPr="004A4399">
              <w:rPr>
                <w:sz w:val="20"/>
                <w:szCs w:val="20"/>
              </w:rPr>
              <w:t>Класс</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8CF85A4" w14:textId="77777777" w:rsidR="00D56EB6" w:rsidRPr="004A4399" w:rsidRDefault="00D56EB6" w:rsidP="00D56EB6">
            <w:pPr>
              <w:jc w:val="center"/>
              <w:rPr>
                <w:sz w:val="20"/>
                <w:szCs w:val="20"/>
              </w:rPr>
            </w:pPr>
            <w:r w:rsidRPr="004A4399">
              <w:rPr>
                <w:sz w:val="20"/>
                <w:szCs w:val="20"/>
              </w:rPr>
              <w:t>Место жительства</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C469057" w14:textId="77777777" w:rsidR="00D56EB6" w:rsidRPr="004A4399" w:rsidRDefault="00D56EB6" w:rsidP="00D56EB6">
            <w:pPr>
              <w:jc w:val="center"/>
              <w:rPr>
                <w:sz w:val="20"/>
                <w:szCs w:val="20"/>
              </w:rPr>
            </w:pPr>
            <w:r w:rsidRPr="004A4399">
              <w:rPr>
                <w:sz w:val="20"/>
                <w:szCs w:val="20"/>
              </w:rPr>
              <w:t>Пропущено дней/уроков</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C1014" w14:textId="77777777" w:rsidR="00D56EB6" w:rsidRPr="004A4399" w:rsidRDefault="00D56EB6" w:rsidP="00D56EB6">
            <w:pPr>
              <w:jc w:val="center"/>
              <w:rPr>
                <w:sz w:val="20"/>
                <w:szCs w:val="20"/>
              </w:rPr>
            </w:pPr>
            <w:r w:rsidRPr="004A4399">
              <w:rPr>
                <w:sz w:val="20"/>
                <w:szCs w:val="20"/>
              </w:rPr>
              <w:t>Причины пропусков</w:t>
            </w:r>
          </w:p>
        </w:tc>
        <w:tc>
          <w:tcPr>
            <w:tcW w:w="1564" w:type="dxa"/>
            <w:tcBorders>
              <w:top w:val="single" w:sz="4" w:space="0" w:color="auto"/>
              <w:left w:val="single" w:sz="4" w:space="0" w:color="auto"/>
              <w:bottom w:val="single" w:sz="4" w:space="0" w:color="auto"/>
              <w:right w:val="single" w:sz="4" w:space="0" w:color="auto"/>
            </w:tcBorders>
            <w:hideMark/>
          </w:tcPr>
          <w:p w14:paraId="01A1AB22" w14:textId="77777777" w:rsidR="00D56EB6" w:rsidRPr="004A4399" w:rsidRDefault="00D56EB6" w:rsidP="00D56EB6">
            <w:pPr>
              <w:jc w:val="center"/>
              <w:rPr>
                <w:sz w:val="20"/>
                <w:szCs w:val="20"/>
              </w:rPr>
            </w:pPr>
            <w:r w:rsidRPr="004A4399">
              <w:rPr>
                <w:sz w:val="20"/>
                <w:szCs w:val="20"/>
              </w:rPr>
              <w:t>Принятые меры</w:t>
            </w:r>
          </w:p>
        </w:tc>
      </w:tr>
      <w:tr w:rsidR="00D56EB6" w:rsidRPr="004A4399" w14:paraId="4E7E290F" w14:textId="77777777" w:rsidTr="00396920">
        <w:tc>
          <w:tcPr>
            <w:tcW w:w="1384" w:type="dxa"/>
            <w:tcBorders>
              <w:top w:val="single" w:sz="4" w:space="0" w:color="auto"/>
              <w:left w:val="single" w:sz="4" w:space="0" w:color="auto"/>
              <w:bottom w:val="single" w:sz="4" w:space="0" w:color="auto"/>
              <w:right w:val="single" w:sz="4" w:space="0" w:color="auto"/>
            </w:tcBorders>
            <w:vAlign w:val="center"/>
          </w:tcPr>
          <w:p w14:paraId="4B2D6D1F" w14:textId="77777777" w:rsidR="00D56EB6" w:rsidRPr="004A4399" w:rsidRDefault="00D56EB6" w:rsidP="00D56EB6">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28C0221B" w14:textId="77777777" w:rsidR="00D56EB6" w:rsidRPr="004A4399" w:rsidRDefault="00D56EB6" w:rsidP="00D56EB6">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14:paraId="6DE92DE3" w14:textId="77777777" w:rsidR="00D56EB6" w:rsidRPr="004A4399" w:rsidRDefault="00D56EB6" w:rsidP="00D56EB6">
            <w:pPr>
              <w:jc w:val="center"/>
              <w:rPr>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14:paraId="259253A1" w14:textId="77777777" w:rsidR="00D56EB6" w:rsidRPr="004A4399" w:rsidRDefault="00D56EB6" w:rsidP="00D56EB6">
            <w:pPr>
              <w:jc w:val="center"/>
              <w:rPr>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14:paraId="799F0C32" w14:textId="77777777" w:rsidR="00D56EB6" w:rsidRPr="004A4399" w:rsidRDefault="00D56EB6" w:rsidP="00D56EB6">
            <w:pPr>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5A3C9A8" w14:textId="77777777" w:rsidR="00D56EB6" w:rsidRPr="004A4399" w:rsidRDefault="00D56EB6" w:rsidP="00D56EB6">
            <w:pPr>
              <w:jc w:val="center"/>
              <w:rPr>
                <w:sz w:val="20"/>
                <w:szCs w:val="20"/>
              </w:rPr>
            </w:pPr>
          </w:p>
        </w:tc>
        <w:tc>
          <w:tcPr>
            <w:tcW w:w="1564" w:type="dxa"/>
            <w:tcBorders>
              <w:top w:val="single" w:sz="4" w:space="0" w:color="auto"/>
              <w:left w:val="single" w:sz="4" w:space="0" w:color="auto"/>
              <w:bottom w:val="single" w:sz="4" w:space="0" w:color="auto"/>
              <w:right w:val="single" w:sz="4" w:space="0" w:color="auto"/>
            </w:tcBorders>
          </w:tcPr>
          <w:p w14:paraId="577C16A9" w14:textId="77777777" w:rsidR="00D56EB6" w:rsidRPr="004A4399" w:rsidRDefault="00D56EB6" w:rsidP="00D56EB6">
            <w:pPr>
              <w:jc w:val="center"/>
              <w:rPr>
                <w:sz w:val="20"/>
                <w:szCs w:val="20"/>
              </w:rPr>
            </w:pPr>
          </w:p>
        </w:tc>
      </w:tr>
    </w:tbl>
    <w:p w14:paraId="58FA1238" w14:textId="77777777" w:rsidR="00D56EB6" w:rsidRPr="004A4399" w:rsidRDefault="00D56EB6" w:rsidP="00D56EB6">
      <w:pPr>
        <w:jc w:val="both"/>
        <w:rPr>
          <w:sz w:val="20"/>
          <w:szCs w:val="20"/>
        </w:rPr>
      </w:pPr>
    </w:p>
    <w:p w14:paraId="0C99CC28" w14:textId="77777777" w:rsidR="00D56EB6" w:rsidRPr="004A4399" w:rsidRDefault="00D56EB6" w:rsidP="00D56EB6">
      <w:pPr>
        <w:jc w:val="both"/>
        <w:rPr>
          <w:sz w:val="20"/>
          <w:szCs w:val="20"/>
        </w:rPr>
      </w:pPr>
      <w:r w:rsidRPr="004A4399">
        <w:rPr>
          <w:sz w:val="20"/>
          <w:szCs w:val="20"/>
        </w:rPr>
        <w:t>Руководитель ОО           _______________               _______________________</w:t>
      </w:r>
    </w:p>
    <w:p w14:paraId="0339DDE5" w14:textId="77777777" w:rsidR="00D56EB6" w:rsidRPr="004A4399" w:rsidRDefault="00D56EB6" w:rsidP="00D56EB6">
      <w:pPr>
        <w:jc w:val="both"/>
        <w:rPr>
          <w:sz w:val="20"/>
          <w:szCs w:val="20"/>
        </w:rPr>
      </w:pPr>
      <w:r w:rsidRPr="004A4399">
        <w:rPr>
          <w:sz w:val="20"/>
          <w:szCs w:val="20"/>
        </w:rPr>
        <w:t xml:space="preserve">                                                              подпись                                                            ФИО</w:t>
      </w:r>
    </w:p>
    <w:p w14:paraId="5E0258FB" w14:textId="77777777" w:rsidR="00D56EB6" w:rsidRPr="004A4399" w:rsidRDefault="00D56EB6" w:rsidP="00D56EB6">
      <w:pPr>
        <w:jc w:val="both"/>
        <w:rPr>
          <w:sz w:val="20"/>
          <w:szCs w:val="20"/>
        </w:rPr>
      </w:pPr>
      <w:r w:rsidRPr="004A4399">
        <w:rPr>
          <w:sz w:val="20"/>
          <w:szCs w:val="20"/>
        </w:rPr>
        <w:t>М.П.</w:t>
      </w:r>
    </w:p>
    <w:p w14:paraId="1B1C7745" w14:textId="77777777" w:rsidR="00D56EB6" w:rsidRPr="004A4399" w:rsidRDefault="00D56EB6" w:rsidP="00D56EB6">
      <w:pPr>
        <w:rPr>
          <w:sz w:val="20"/>
          <w:szCs w:val="20"/>
        </w:rPr>
        <w:sectPr w:rsidR="00D56EB6" w:rsidRPr="004A4399">
          <w:pgSz w:w="11906" w:h="16838"/>
          <w:pgMar w:top="1134" w:right="567" w:bottom="1134" w:left="1418" w:header="709" w:footer="709" w:gutter="0"/>
          <w:cols w:space="720"/>
        </w:sectPr>
      </w:pPr>
    </w:p>
    <w:p w14:paraId="2E1853A1" w14:textId="77777777" w:rsidR="00D56EB6" w:rsidRPr="004A4399" w:rsidRDefault="00D56EB6" w:rsidP="00D56EB6">
      <w:pPr>
        <w:pStyle w:val="afffffff7"/>
        <w:jc w:val="right"/>
        <w:rPr>
          <w:sz w:val="20"/>
          <w:szCs w:val="20"/>
        </w:rPr>
      </w:pPr>
      <w:r w:rsidRPr="004A4399">
        <w:rPr>
          <w:sz w:val="20"/>
          <w:szCs w:val="20"/>
        </w:rPr>
        <w:lastRenderedPageBreak/>
        <w:t>Приложение 3</w:t>
      </w:r>
    </w:p>
    <w:p w14:paraId="764D1EDA" w14:textId="77777777" w:rsidR="00D56EB6" w:rsidRPr="004A4399" w:rsidRDefault="00D56EB6" w:rsidP="00D56EB6">
      <w:pPr>
        <w:pStyle w:val="afffffff7"/>
        <w:jc w:val="right"/>
        <w:rPr>
          <w:sz w:val="20"/>
          <w:szCs w:val="20"/>
        </w:rPr>
      </w:pPr>
      <w:r w:rsidRPr="004A4399">
        <w:rPr>
          <w:sz w:val="20"/>
          <w:szCs w:val="20"/>
        </w:rPr>
        <w:t>к Положению по учету детей, подлежащих обучению по общеобразовательным программам начального общего, основного общего и среднего общего образования</w:t>
      </w:r>
    </w:p>
    <w:p w14:paraId="07A58976" w14:textId="77777777" w:rsidR="00D56EB6" w:rsidRPr="004A4399" w:rsidRDefault="00D56EB6" w:rsidP="00D56EB6">
      <w:pPr>
        <w:ind w:left="9356"/>
        <w:jc w:val="center"/>
        <w:rPr>
          <w:sz w:val="20"/>
          <w:szCs w:val="20"/>
        </w:rPr>
      </w:pPr>
    </w:p>
    <w:p w14:paraId="74971582" w14:textId="77777777" w:rsidR="00D56EB6" w:rsidRPr="004A4399" w:rsidRDefault="00D56EB6" w:rsidP="00D56EB6">
      <w:pPr>
        <w:rPr>
          <w:sz w:val="20"/>
          <w:szCs w:val="20"/>
        </w:rPr>
      </w:pPr>
      <w:r w:rsidRPr="004A4399">
        <w:rPr>
          <w:sz w:val="20"/>
          <w:szCs w:val="20"/>
        </w:rPr>
        <w:t xml:space="preserve">Сведения о детях, проживающих на территории, закрепленной за _______________________________________________ </w:t>
      </w:r>
    </w:p>
    <w:p w14:paraId="63210B6B" w14:textId="77777777" w:rsidR="00D56EB6" w:rsidRPr="004A4399" w:rsidRDefault="00D56EB6" w:rsidP="00D56EB6">
      <w:pPr>
        <w:ind w:firstLine="7938"/>
        <w:jc w:val="center"/>
        <w:rPr>
          <w:sz w:val="20"/>
          <w:szCs w:val="20"/>
        </w:rPr>
      </w:pPr>
      <w:r w:rsidRPr="004A4399">
        <w:rPr>
          <w:sz w:val="20"/>
          <w:szCs w:val="20"/>
        </w:rPr>
        <w:t>наименование общеобразовательной организации</w:t>
      </w:r>
    </w:p>
    <w:p w14:paraId="05BFF6FE" w14:textId="77777777" w:rsidR="00D56EB6" w:rsidRPr="004A4399" w:rsidRDefault="00D56EB6" w:rsidP="00D56EB6">
      <w:pPr>
        <w:ind w:firstLine="7938"/>
        <w:jc w:val="center"/>
        <w:rPr>
          <w:sz w:val="20"/>
          <w:szCs w:val="20"/>
        </w:rPr>
      </w:pP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829"/>
        <w:gridCol w:w="2268"/>
        <w:gridCol w:w="1848"/>
        <w:gridCol w:w="1848"/>
        <w:gridCol w:w="1848"/>
        <w:gridCol w:w="1849"/>
        <w:gridCol w:w="1849"/>
      </w:tblGrid>
      <w:tr w:rsidR="00D56EB6" w:rsidRPr="004A4399" w14:paraId="5FA404C8" w14:textId="77777777" w:rsidTr="00396920">
        <w:tc>
          <w:tcPr>
            <w:tcW w:w="540" w:type="dxa"/>
            <w:tcBorders>
              <w:top w:val="single" w:sz="4" w:space="0" w:color="000000"/>
              <w:left w:val="single" w:sz="4" w:space="0" w:color="000000"/>
              <w:bottom w:val="single" w:sz="4" w:space="0" w:color="000000"/>
              <w:right w:val="single" w:sz="4" w:space="0" w:color="000000"/>
            </w:tcBorders>
            <w:vAlign w:val="center"/>
            <w:hideMark/>
          </w:tcPr>
          <w:p w14:paraId="30733010" w14:textId="77777777" w:rsidR="00D56EB6" w:rsidRPr="004A4399" w:rsidRDefault="00D56EB6" w:rsidP="00D56EB6">
            <w:pPr>
              <w:jc w:val="center"/>
              <w:rPr>
                <w:sz w:val="20"/>
                <w:szCs w:val="20"/>
              </w:rPr>
            </w:pPr>
            <w:r w:rsidRPr="004A4399">
              <w:rPr>
                <w:sz w:val="20"/>
                <w:szCs w:val="20"/>
              </w:rPr>
              <w:t>№ п/п</w:t>
            </w:r>
          </w:p>
        </w:tc>
        <w:tc>
          <w:tcPr>
            <w:tcW w:w="2829" w:type="dxa"/>
            <w:tcBorders>
              <w:top w:val="single" w:sz="4" w:space="0" w:color="000000"/>
              <w:left w:val="single" w:sz="4" w:space="0" w:color="000000"/>
              <w:bottom w:val="single" w:sz="4" w:space="0" w:color="000000"/>
              <w:right w:val="single" w:sz="4" w:space="0" w:color="000000"/>
            </w:tcBorders>
            <w:vAlign w:val="center"/>
            <w:hideMark/>
          </w:tcPr>
          <w:p w14:paraId="4E079BB8" w14:textId="77777777" w:rsidR="00D56EB6" w:rsidRPr="004A4399" w:rsidRDefault="00D56EB6" w:rsidP="00D56EB6">
            <w:pPr>
              <w:jc w:val="center"/>
              <w:rPr>
                <w:sz w:val="20"/>
                <w:szCs w:val="20"/>
              </w:rPr>
            </w:pPr>
            <w:r w:rsidRPr="004A4399">
              <w:rPr>
                <w:sz w:val="20"/>
                <w:szCs w:val="20"/>
              </w:rPr>
              <w:t>Фамилия</w:t>
            </w:r>
          </w:p>
          <w:p w14:paraId="14EDCDBE" w14:textId="77777777" w:rsidR="00D56EB6" w:rsidRPr="004A4399" w:rsidRDefault="00D56EB6" w:rsidP="00D56EB6">
            <w:pPr>
              <w:jc w:val="center"/>
              <w:rPr>
                <w:sz w:val="20"/>
                <w:szCs w:val="20"/>
              </w:rPr>
            </w:pPr>
            <w:r w:rsidRPr="004A4399">
              <w:rPr>
                <w:sz w:val="20"/>
                <w:szCs w:val="20"/>
              </w:rPr>
              <w:t>Имя Отчество</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1FABB15" w14:textId="77777777" w:rsidR="00D56EB6" w:rsidRPr="004A4399" w:rsidRDefault="00D56EB6" w:rsidP="00D56EB6">
            <w:pPr>
              <w:jc w:val="center"/>
              <w:rPr>
                <w:sz w:val="20"/>
                <w:szCs w:val="20"/>
              </w:rPr>
            </w:pPr>
            <w:r w:rsidRPr="004A4399">
              <w:rPr>
                <w:sz w:val="20"/>
                <w:szCs w:val="20"/>
              </w:rPr>
              <w:t>Место жительства</w:t>
            </w:r>
          </w:p>
        </w:tc>
        <w:tc>
          <w:tcPr>
            <w:tcW w:w="1848" w:type="dxa"/>
            <w:tcBorders>
              <w:top w:val="single" w:sz="4" w:space="0" w:color="000000"/>
              <w:left w:val="single" w:sz="4" w:space="0" w:color="000000"/>
              <w:bottom w:val="single" w:sz="4" w:space="0" w:color="000000"/>
              <w:right w:val="single" w:sz="4" w:space="0" w:color="000000"/>
            </w:tcBorders>
            <w:vAlign w:val="center"/>
            <w:hideMark/>
          </w:tcPr>
          <w:p w14:paraId="0AE7CBEE" w14:textId="77777777" w:rsidR="00D56EB6" w:rsidRPr="004A4399" w:rsidRDefault="00D56EB6" w:rsidP="00D56EB6">
            <w:pPr>
              <w:jc w:val="center"/>
              <w:rPr>
                <w:sz w:val="20"/>
                <w:szCs w:val="20"/>
              </w:rPr>
            </w:pPr>
            <w:r w:rsidRPr="004A4399">
              <w:rPr>
                <w:sz w:val="20"/>
                <w:szCs w:val="20"/>
              </w:rPr>
              <w:t>Обучается в данной ОО, класс</w:t>
            </w:r>
          </w:p>
        </w:tc>
        <w:tc>
          <w:tcPr>
            <w:tcW w:w="1848" w:type="dxa"/>
            <w:tcBorders>
              <w:top w:val="single" w:sz="4" w:space="0" w:color="000000"/>
              <w:left w:val="single" w:sz="4" w:space="0" w:color="000000"/>
              <w:bottom w:val="single" w:sz="4" w:space="0" w:color="000000"/>
              <w:right w:val="single" w:sz="4" w:space="0" w:color="000000"/>
            </w:tcBorders>
            <w:vAlign w:val="center"/>
            <w:hideMark/>
          </w:tcPr>
          <w:p w14:paraId="79871EE2" w14:textId="77777777" w:rsidR="00D56EB6" w:rsidRPr="004A4399" w:rsidRDefault="00D56EB6" w:rsidP="00D56EB6">
            <w:pPr>
              <w:jc w:val="center"/>
              <w:rPr>
                <w:sz w:val="20"/>
                <w:szCs w:val="20"/>
              </w:rPr>
            </w:pPr>
            <w:r w:rsidRPr="004A4399">
              <w:rPr>
                <w:sz w:val="20"/>
                <w:szCs w:val="20"/>
              </w:rPr>
              <w:t>Обучается в другой ОО (указать наименование, класс)</w:t>
            </w:r>
          </w:p>
        </w:tc>
        <w:tc>
          <w:tcPr>
            <w:tcW w:w="1848" w:type="dxa"/>
            <w:tcBorders>
              <w:top w:val="single" w:sz="4" w:space="0" w:color="000000"/>
              <w:left w:val="single" w:sz="4" w:space="0" w:color="000000"/>
              <w:bottom w:val="single" w:sz="4" w:space="0" w:color="000000"/>
              <w:right w:val="single" w:sz="4" w:space="0" w:color="000000"/>
            </w:tcBorders>
            <w:vAlign w:val="center"/>
            <w:hideMark/>
          </w:tcPr>
          <w:p w14:paraId="4FB8C87D" w14:textId="77777777" w:rsidR="00D56EB6" w:rsidRPr="004A4399" w:rsidRDefault="00D56EB6" w:rsidP="00D56EB6">
            <w:pPr>
              <w:jc w:val="center"/>
              <w:rPr>
                <w:sz w:val="20"/>
                <w:szCs w:val="20"/>
              </w:rPr>
            </w:pPr>
            <w:r w:rsidRPr="004A4399">
              <w:rPr>
                <w:sz w:val="20"/>
                <w:szCs w:val="20"/>
              </w:rPr>
              <w:t>Не имеет общего образования и не обучается в нарушении закона</w:t>
            </w:r>
          </w:p>
        </w:tc>
        <w:tc>
          <w:tcPr>
            <w:tcW w:w="1849" w:type="dxa"/>
            <w:tcBorders>
              <w:top w:val="single" w:sz="4" w:space="0" w:color="000000"/>
              <w:left w:val="single" w:sz="4" w:space="0" w:color="000000"/>
              <w:bottom w:val="single" w:sz="4" w:space="0" w:color="000000"/>
              <w:right w:val="single" w:sz="4" w:space="0" w:color="000000"/>
            </w:tcBorders>
            <w:vAlign w:val="center"/>
            <w:hideMark/>
          </w:tcPr>
          <w:p w14:paraId="7EF052D3" w14:textId="77777777" w:rsidR="00D56EB6" w:rsidRPr="004A4399" w:rsidRDefault="00D56EB6" w:rsidP="00D56EB6">
            <w:pPr>
              <w:jc w:val="center"/>
              <w:rPr>
                <w:sz w:val="20"/>
                <w:szCs w:val="20"/>
              </w:rPr>
            </w:pPr>
            <w:r w:rsidRPr="004A4399">
              <w:rPr>
                <w:sz w:val="20"/>
                <w:szCs w:val="20"/>
              </w:rPr>
              <w:t>Не получает образование по состоянию здоровья</w:t>
            </w:r>
          </w:p>
        </w:tc>
        <w:tc>
          <w:tcPr>
            <w:tcW w:w="1849" w:type="dxa"/>
            <w:tcBorders>
              <w:top w:val="single" w:sz="4" w:space="0" w:color="000000"/>
              <w:left w:val="single" w:sz="4" w:space="0" w:color="000000"/>
              <w:bottom w:val="single" w:sz="4" w:space="0" w:color="000000"/>
              <w:right w:val="single" w:sz="4" w:space="0" w:color="000000"/>
            </w:tcBorders>
            <w:vAlign w:val="center"/>
            <w:hideMark/>
          </w:tcPr>
          <w:p w14:paraId="64A66CAD" w14:textId="77777777" w:rsidR="00D56EB6" w:rsidRPr="004A4399" w:rsidRDefault="00D56EB6" w:rsidP="00D56EB6">
            <w:pPr>
              <w:jc w:val="center"/>
              <w:rPr>
                <w:sz w:val="20"/>
                <w:szCs w:val="20"/>
              </w:rPr>
            </w:pPr>
            <w:r w:rsidRPr="004A4399">
              <w:rPr>
                <w:sz w:val="20"/>
                <w:szCs w:val="20"/>
              </w:rPr>
              <w:t>Достиг 6,6-7 лет и подлежит приему в 1 класс в следующем году</w:t>
            </w:r>
          </w:p>
        </w:tc>
      </w:tr>
      <w:tr w:rsidR="00D56EB6" w:rsidRPr="004A4399" w14:paraId="006681EE" w14:textId="77777777" w:rsidTr="00396920">
        <w:tc>
          <w:tcPr>
            <w:tcW w:w="540" w:type="dxa"/>
            <w:tcBorders>
              <w:top w:val="single" w:sz="4" w:space="0" w:color="000000"/>
              <w:left w:val="single" w:sz="4" w:space="0" w:color="000000"/>
              <w:bottom w:val="single" w:sz="4" w:space="0" w:color="000000"/>
              <w:right w:val="single" w:sz="4" w:space="0" w:color="000000"/>
            </w:tcBorders>
          </w:tcPr>
          <w:p w14:paraId="325867FD" w14:textId="77777777" w:rsidR="00D56EB6" w:rsidRPr="004A4399" w:rsidRDefault="00D56EB6" w:rsidP="00D56EB6">
            <w:pPr>
              <w:jc w:val="both"/>
              <w:rPr>
                <w:sz w:val="20"/>
                <w:szCs w:val="20"/>
              </w:rPr>
            </w:pPr>
          </w:p>
        </w:tc>
        <w:tc>
          <w:tcPr>
            <w:tcW w:w="2829" w:type="dxa"/>
            <w:tcBorders>
              <w:top w:val="single" w:sz="4" w:space="0" w:color="000000"/>
              <w:left w:val="single" w:sz="4" w:space="0" w:color="000000"/>
              <w:bottom w:val="single" w:sz="4" w:space="0" w:color="000000"/>
              <w:right w:val="single" w:sz="4" w:space="0" w:color="000000"/>
            </w:tcBorders>
          </w:tcPr>
          <w:p w14:paraId="049A2E01" w14:textId="77777777" w:rsidR="00D56EB6" w:rsidRPr="004A4399" w:rsidRDefault="00D56EB6" w:rsidP="00D56EB6">
            <w:pPr>
              <w:jc w:val="both"/>
              <w:rPr>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29E38EB7" w14:textId="77777777" w:rsidR="00D56EB6" w:rsidRPr="004A4399" w:rsidRDefault="00D56EB6" w:rsidP="00D56EB6">
            <w:pPr>
              <w:jc w:val="both"/>
              <w:rPr>
                <w:sz w:val="20"/>
                <w:szCs w:val="20"/>
              </w:rPr>
            </w:pPr>
          </w:p>
        </w:tc>
        <w:tc>
          <w:tcPr>
            <w:tcW w:w="1848" w:type="dxa"/>
            <w:tcBorders>
              <w:top w:val="single" w:sz="4" w:space="0" w:color="000000"/>
              <w:left w:val="single" w:sz="4" w:space="0" w:color="000000"/>
              <w:bottom w:val="single" w:sz="4" w:space="0" w:color="000000"/>
              <w:right w:val="single" w:sz="4" w:space="0" w:color="000000"/>
            </w:tcBorders>
          </w:tcPr>
          <w:p w14:paraId="19E6DEB8" w14:textId="77777777" w:rsidR="00D56EB6" w:rsidRPr="004A4399" w:rsidRDefault="00D56EB6" w:rsidP="00D56EB6">
            <w:pPr>
              <w:jc w:val="both"/>
              <w:rPr>
                <w:sz w:val="20"/>
                <w:szCs w:val="20"/>
              </w:rPr>
            </w:pPr>
          </w:p>
        </w:tc>
        <w:tc>
          <w:tcPr>
            <w:tcW w:w="1848" w:type="dxa"/>
            <w:tcBorders>
              <w:top w:val="single" w:sz="4" w:space="0" w:color="000000"/>
              <w:left w:val="single" w:sz="4" w:space="0" w:color="000000"/>
              <w:bottom w:val="single" w:sz="4" w:space="0" w:color="000000"/>
              <w:right w:val="single" w:sz="4" w:space="0" w:color="000000"/>
            </w:tcBorders>
          </w:tcPr>
          <w:p w14:paraId="48FB0352" w14:textId="77777777" w:rsidR="00D56EB6" w:rsidRPr="004A4399" w:rsidRDefault="00D56EB6" w:rsidP="00D56EB6">
            <w:pPr>
              <w:jc w:val="both"/>
              <w:rPr>
                <w:sz w:val="20"/>
                <w:szCs w:val="20"/>
              </w:rPr>
            </w:pPr>
          </w:p>
        </w:tc>
        <w:tc>
          <w:tcPr>
            <w:tcW w:w="1848" w:type="dxa"/>
            <w:tcBorders>
              <w:top w:val="single" w:sz="4" w:space="0" w:color="000000"/>
              <w:left w:val="single" w:sz="4" w:space="0" w:color="000000"/>
              <w:bottom w:val="single" w:sz="4" w:space="0" w:color="000000"/>
              <w:right w:val="single" w:sz="4" w:space="0" w:color="000000"/>
            </w:tcBorders>
          </w:tcPr>
          <w:p w14:paraId="60BB4FC2" w14:textId="77777777" w:rsidR="00D56EB6" w:rsidRPr="004A4399" w:rsidRDefault="00D56EB6" w:rsidP="00D56EB6">
            <w:pPr>
              <w:jc w:val="both"/>
              <w:rPr>
                <w:sz w:val="20"/>
                <w:szCs w:val="20"/>
              </w:rPr>
            </w:pPr>
          </w:p>
        </w:tc>
        <w:tc>
          <w:tcPr>
            <w:tcW w:w="1849" w:type="dxa"/>
            <w:tcBorders>
              <w:top w:val="single" w:sz="4" w:space="0" w:color="000000"/>
              <w:left w:val="single" w:sz="4" w:space="0" w:color="000000"/>
              <w:bottom w:val="single" w:sz="4" w:space="0" w:color="000000"/>
              <w:right w:val="single" w:sz="4" w:space="0" w:color="000000"/>
            </w:tcBorders>
          </w:tcPr>
          <w:p w14:paraId="0CEF9FB2" w14:textId="77777777" w:rsidR="00D56EB6" w:rsidRPr="004A4399" w:rsidRDefault="00D56EB6" w:rsidP="00D56EB6">
            <w:pPr>
              <w:jc w:val="both"/>
              <w:rPr>
                <w:sz w:val="20"/>
                <w:szCs w:val="20"/>
              </w:rPr>
            </w:pPr>
          </w:p>
        </w:tc>
        <w:tc>
          <w:tcPr>
            <w:tcW w:w="1849" w:type="dxa"/>
            <w:tcBorders>
              <w:top w:val="single" w:sz="4" w:space="0" w:color="000000"/>
              <w:left w:val="single" w:sz="4" w:space="0" w:color="000000"/>
              <w:bottom w:val="single" w:sz="4" w:space="0" w:color="000000"/>
              <w:right w:val="single" w:sz="4" w:space="0" w:color="000000"/>
            </w:tcBorders>
          </w:tcPr>
          <w:p w14:paraId="5FCE1773" w14:textId="77777777" w:rsidR="00D56EB6" w:rsidRPr="004A4399" w:rsidRDefault="00D56EB6" w:rsidP="00D56EB6">
            <w:pPr>
              <w:jc w:val="both"/>
              <w:rPr>
                <w:sz w:val="20"/>
                <w:szCs w:val="20"/>
              </w:rPr>
            </w:pPr>
          </w:p>
        </w:tc>
      </w:tr>
    </w:tbl>
    <w:p w14:paraId="77933131" w14:textId="77777777" w:rsidR="00D56EB6" w:rsidRPr="004A4399" w:rsidRDefault="00D56EB6" w:rsidP="00D56EB6">
      <w:pPr>
        <w:jc w:val="both"/>
        <w:rPr>
          <w:sz w:val="20"/>
          <w:szCs w:val="20"/>
        </w:rPr>
      </w:pPr>
    </w:p>
    <w:p w14:paraId="64D32BAC" w14:textId="77777777" w:rsidR="00D56EB6" w:rsidRPr="004A4399" w:rsidRDefault="00D56EB6" w:rsidP="00D56EB6">
      <w:pPr>
        <w:jc w:val="both"/>
        <w:rPr>
          <w:sz w:val="20"/>
          <w:szCs w:val="20"/>
        </w:rPr>
      </w:pPr>
    </w:p>
    <w:p w14:paraId="143F4BEA" w14:textId="77777777" w:rsidR="00D56EB6" w:rsidRPr="004A4399" w:rsidRDefault="00D56EB6" w:rsidP="00D56EB6">
      <w:pPr>
        <w:jc w:val="both"/>
        <w:rPr>
          <w:sz w:val="20"/>
          <w:szCs w:val="20"/>
        </w:rPr>
      </w:pPr>
      <w:r w:rsidRPr="004A4399">
        <w:rPr>
          <w:sz w:val="20"/>
          <w:szCs w:val="20"/>
        </w:rPr>
        <w:t xml:space="preserve">Руководитель общеобразовательной организации       _______________              _______________________ </w:t>
      </w:r>
    </w:p>
    <w:p w14:paraId="5B500F19" w14:textId="77777777" w:rsidR="00D56EB6" w:rsidRPr="004A4399" w:rsidRDefault="00D56EB6" w:rsidP="00D56EB6">
      <w:pPr>
        <w:ind w:left="6372" w:firstLine="708"/>
        <w:jc w:val="both"/>
        <w:rPr>
          <w:sz w:val="20"/>
          <w:szCs w:val="20"/>
        </w:rPr>
      </w:pPr>
      <w:r w:rsidRPr="004A4399">
        <w:rPr>
          <w:sz w:val="20"/>
          <w:szCs w:val="20"/>
        </w:rPr>
        <w:t xml:space="preserve">       подпись                                                    ФИО</w:t>
      </w:r>
    </w:p>
    <w:p w14:paraId="296009AD" w14:textId="77777777" w:rsidR="00D56EB6" w:rsidRPr="004A4399" w:rsidRDefault="00D56EB6" w:rsidP="00D56EB6">
      <w:pPr>
        <w:ind w:left="5664" w:firstLine="708"/>
        <w:jc w:val="both"/>
        <w:rPr>
          <w:sz w:val="20"/>
          <w:szCs w:val="20"/>
        </w:rPr>
      </w:pPr>
      <w:r w:rsidRPr="004A4399">
        <w:rPr>
          <w:sz w:val="20"/>
          <w:szCs w:val="20"/>
        </w:rPr>
        <w:t xml:space="preserve">    М.П.</w:t>
      </w:r>
    </w:p>
    <w:p w14:paraId="645FF249" w14:textId="77777777" w:rsidR="00D56EB6" w:rsidRPr="004A4399" w:rsidRDefault="00D56EB6" w:rsidP="00D56EB6">
      <w:pPr>
        <w:jc w:val="center"/>
        <w:rPr>
          <w:sz w:val="20"/>
          <w:szCs w:val="20"/>
        </w:rPr>
      </w:pPr>
    </w:p>
    <w:p w14:paraId="74F8E71D" w14:textId="77777777" w:rsidR="00D56EB6" w:rsidRPr="004A4399" w:rsidRDefault="00D56EB6" w:rsidP="00402DFF">
      <w:pPr>
        <w:jc w:val="center"/>
        <w:rPr>
          <w:sz w:val="20"/>
          <w:szCs w:val="20"/>
        </w:rPr>
        <w:sectPr w:rsidR="00D56EB6" w:rsidRPr="004A4399" w:rsidSect="00D56EB6">
          <w:footerReference w:type="default" r:id="rId9"/>
          <w:pgSz w:w="16838" w:h="11906" w:orient="landscape"/>
          <w:pgMar w:top="851" w:right="539" w:bottom="851" w:left="567" w:header="709" w:footer="709" w:gutter="0"/>
          <w:cols w:space="708"/>
          <w:docGrid w:linePitch="360"/>
        </w:sectPr>
      </w:pPr>
    </w:p>
    <w:p w14:paraId="4E5D21FE" w14:textId="77777777" w:rsidR="004A4399" w:rsidRPr="004A4399" w:rsidRDefault="004A4399" w:rsidP="004A4399">
      <w:pPr>
        <w:spacing w:line="240" w:lineRule="atLeast"/>
        <w:jc w:val="center"/>
        <w:rPr>
          <w:bCs/>
          <w:caps/>
          <w:sz w:val="20"/>
          <w:szCs w:val="20"/>
        </w:rPr>
      </w:pPr>
      <w:r w:rsidRPr="004A4399">
        <w:rPr>
          <w:bCs/>
          <w:caps/>
          <w:sz w:val="20"/>
          <w:szCs w:val="20"/>
        </w:rPr>
        <w:lastRenderedPageBreak/>
        <w:t xml:space="preserve">Администрация </w:t>
      </w:r>
    </w:p>
    <w:p w14:paraId="65EDF68C" w14:textId="77777777" w:rsidR="004A4399" w:rsidRPr="004A4399" w:rsidRDefault="004A4399" w:rsidP="004A4399">
      <w:pPr>
        <w:spacing w:line="240" w:lineRule="atLeast"/>
        <w:jc w:val="center"/>
        <w:rPr>
          <w:bCs/>
          <w:caps/>
          <w:sz w:val="20"/>
          <w:szCs w:val="20"/>
        </w:rPr>
      </w:pPr>
      <w:r w:rsidRPr="004A4399">
        <w:rPr>
          <w:bCs/>
          <w:caps/>
          <w:sz w:val="20"/>
          <w:szCs w:val="20"/>
        </w:rPr>
        <w:t>КУЙБЫШЕВСКОГО муниципального РАЙОНА</w:t>
      </w:r>
    </w:p>
    <w:p w14:paraId="75183A90" w14:textId="77777777" w:rsidR="004A4399" w:rsidRPr="004A4399" w:rsidRDefault="004A4399" w:rsidP="004A4399">
      <w:pPr>
        <w:spacing w:line="240" w:lineRule="atLeast"/>
        <w:jc w:val="center"/>
        <w:rPr>
          <w:bCs/>
          <w:caps/>
          <w:sz w:val="20"/>
          <w:szCs w:val="20"/>
        </w:rPr>
      </w:pPr>
      <w:r w:rsidRPr="004A4399">
        <w:rPr>
          <w:bCs/>
          <w:caps/>
          <w:sz w:val="20"/>
          <w:szCs w:val="20"/>
        </w:rPr>
        <w:t>новосибирской области</w:t>
      </w:r>
    </w:p>
    <w:p w14:paraId="3D8BA11F" w14:textId="77777777" w:rsidR="004A4399" w:rsidRPr="004A4399" w:rsidRDefault="004A4399" w:rsidP="004A4399">
      <w:pPr>
        <w:spacing w:line="240" w:lineRule="atLeast"/>
        <w:ind w:firstLine="709"/>
        <w:jc w:val="center"/>
        <w:rPr>
          <w:bCs/>
          <w:caps/>
          <w:sz w:val="20"/>
          <w:szCs w:val="20"/>
        </w:rPr>
      </w:pPr>
    </w:p>
    <w:p w14:paraId="30B0F103" w14:textId="77777777" w:rsidR="004A4399" w:rsidRPr="004A4399" w:rsidRDefault="004A4399" w:rsidP="004A4399">
      <w:pPr>
        <w:spacing w:line="240" w:lineRule="atLeast"/>
        <w:jc w:val="center"/>
        <w:rPr>
          <w:bCs/>
          <w:caps/>
          <w:sz w:val="20"/>
          <w:szCs w:val="20"/>
        </w:rPr>
      </w:pPr>
      <w:r w:rsidRPr="004A4399">
        <w:rPr>
          <w:bCs/>
          <w:caps/>
          <w:sz w:val="20"/>
          <w:szCs w:val="20"/>
        </w:rPr>
        <w:t>ПоСТАНОВЛЕНИЕ</w:t>
      </w:r>
    </w:p>
    <w:p w14:paraId="0F1AD643" w14:textId="77777777" w:rsidR="004A4399" w:rsidRPr="004A4399" w:rsidRDefault="004A4399" w:rsidP="004A4399">
      <w:pPr>
        <w:spacing w:line="240" w:lineRule="atLeast"/>
        <w:ind w:firstLine="709"/>
        <w:jc w:val="center"/>
        <w:rPr>
          <w:b/>
          <w:bCs/>
          <w:caps/>
          <w:sz w:val="20"/>
          <w:szCs w:val="20"/>
        </w:rPr>
      </w:pPr>
    </w:p>
    <w:p w14:paraId="139A7779" w14:textId="77777777" w:rsidR="004A4399" w:rsidRPr="004A4399" w:rsidRDefault="004A4399" w:rsidP="004A4399">
      <w:pPr>
        <w:jc w:val="center"/>
        <w:rPr>
          <w:sz w:val="20"/>
          <w:szCs w:val="20"/>
        </w:rPr>
      </w:pPr>
      <w:r w:rsidRPr="004A4399">
        <w:rPr>
          <w:sz w:val="20"/>
          <w:szCs w:val="20"/>
        </w:rPr>
        <w:t>г. Куйбышев</w:t>
      </w:r>
    </w:p>
    <w:p w14:paraId="27E61A1A" w14:textId="77777777" w:rsidR="004A4399" w:rsidRPr="004A4399" w:rsidRDefault="004A4399" w:rsidP="004A4399">
      <w:pPr>
        <w:jc w:val="center"/>
        <w:rPr>
          <w:sz w:val="20"/>
          <w:szCs w:val="20"/>
        </w:rPr>
      </w:pPr>
      <w:r w:rsidRPr="004A4399">
        <w:rPr>
          <w:sz w:val="20"/>
          <w:szCs w:val="20"/>
        </w:rPr>
        <w:t>Новосибирская область</w:t>
      </w:r>
    </w:p>
    <w:p w14:paraId="41841350" w14:textId="77777777" w:rsidR="004A4399" w:rsidRPr="004A4399" w:rsidRDefault="004A4399" w:rsidP="004A4399">
      <w:pPr>
        <w:ind w:firstLine="709"/>
        <w:jc w:val="center"/>
        <w:rPr>
          <w:sz w:val="20"/>
          <w:szCs w:val="20"/>
        </w:rPr>
      </w:pPr>
    </w:p>
    <w:p w14:paraId="02E5C2ED" w14:textId="77777777" w:rsidR="004A4399" w:rsidRPr="004A4399" w:rsidRDefault="004A4399" w:rsidP="004A4399">
      <w:pPr>
        <w:jc w:val="center"/>
        <w:rPr>
          <w:sz w:val="20"/>
          <w:szCs w:val="20"/>
        </w:rPr>
      </w:pPr>
      <w:r w:rsidRPr="004A4399">
        <w:rPr>
          <w:sz w:val="20"/>
          <w:szCs w:val="20"/>
        </w:rPr>
        <w:t>24.08.2021 № 778</w:t>
      </w:r>
    </w:p>
    <w:p w14:paraId="4373AFED" w14:textId="77777777" w:rsidR="004A4399" w:rsidRPr="004A4399" w:rsidRDefault="004A4399" w:rsidP="004A4399">
      <w:pPr>
        <w:jc w:val="center"/>
        <w:rPr>
          <w:sz w:val="20"/>
          <w:szCs w:val="20"/>
        </w:rPr>
      </w:pPr>
    </w:p>
    <w:p w14:paraId="4830E8EC" w14:textId="0A8BD1A2" w:rsidR="004A4399" w:rsidRPr="004A4399" w:rsidRDefault="004A4399" w:rsidP="004A4399">
      <w:pPr>
        <w:pStyle w:val="30"/>
        <w:rPr>
          <w:b w:val="0"/>
          <w:sz w:val="20"/>
        </w:rPr>
      </w:pPr>
      <w:r w:rsidRPr="004A4399">
        <w:rPr>
          <w:b w:val="0"/>
          <w:sz w:val="20"/>
        </w:rPr>
        <w:t xml:space="preserve">О внесении изменений в постановление администрации Куйбышевского района от 04.12.2017 </w:t>
      </w:r>
      <w:r>
        <w:rPr>
          <w:b w:val="0"/>
          <w:sz w:val="20"/>
        </w:rPr>
        <w:t>№ 1352</w:t>
      </w:r>
      <w:r w:rsidRPr="004A4399">
        <w:rPr>
          <w:b w:val="0"/>
          <w:sz w:val="20"/>
        </w:rPr>
        <w:t xml:space="preserve"> «Об утверждении Положения о порядке проведения конкурса на замещение вакантной должности руководителя муниципальной образовательной организации Куйбышевского района»</w:t>
      </w:r>
    </w:p>
    <w:p w14:paraId="17647DB4" w14:textId="77777777" w:rsidR="004A4399" w:rsidRPr="004A4399" w:rsidRDefault="004A4399" w:rsidP="004A4399">
      <w:pPr>
        <w:pStyle w:val="14"/>
        <w:jc w:val="both"/>
        <w:rPr>
          <w:rFonts w:ascii="Times New Roman" w:hAnsi="Times New Roman" w:cs="Times New Roman"/>
          <w:sz w:val="20"/>
          <w:szCs w:val="20"/>
        </w:rPr>
      </w:pPr>
    </w:p>
    <w:p w14:paraId="05371F50" w14:textId="77777777" w:rsidR="004A4399" w:rsidRPr="004A4399" w:rsidRDefault="004A4399" w:rsidP="004A4399">
      <w:pPr>
        <w:pStyle w:val="14"/>
        <w:jc w:val="both"/>
        <w:rPr>
          <w:rFonts w:ascii="Times New Roman" w:hAnsi="Times New Roman" w:cs="Times New Roman"/>
          <w:sz w:val="20"/>
          <w:szCs w:val="20"/>
        </w:rPr>
      </w:pPr>
    </w:p>
    <w:p w14:paraId="2EB8E707" w14:textId="77777777" w:rsidR="004A4399" w:rsidRPr="004A4399" w:rsidRDefault="004A4399" w:rsidP="004A4399">
      <w:pPr>
        <w:pStyle w:val="14"/>
        <w:ind w:firstLine="708"/>
        <w:jc w:val="both"/>
        <w:rPr>
          <w:rFonts w:ascii="Times New Roman" w:hAnsi="Times New Roman" w:cs="Times New Roman"/>
          <w:sz w:val="20"/>
          <w:szCs w:val="20"/>
        </w:rPr>
      </w:pPr>
      <w:r w:rsidRPr="004A4399">
        <w:rPr>
          <w:rFonts w:ascii="Times New Roman" w:hAnsi="Times New Roman" w:cs="Times New Roman"/>
          <w:sz w:val="20"/>
          <w:szCs w:val="20"/>
        </w:rPr>
        <w:t>В связи с изменением кадрового состава, администрация Куйбышевского муниципального района Новосибирской области</w:t>
      </w:r>
    </w:p>
    <w:p w14:paraId="0683BC68" w14:textId="77777777" w:rsidR="004A4399" w:rsidRPr="004A4399" w:rsidRDefault="004A4399" w:rsidP="004A4399">
      <w:pPr>
        <w:pStyle w:val="14"/>
        <w:ind w:firstLine="708"/>
        <w:jc w:val="both"/>
        <w:rPr>
          <w:rFonts w:ascii="Times New Roman" w:hAnsi="Times New Roman" w:cs="Times New Roman"/>
          <w:sz w:val="20"/>
          <w:szCs w:val="20"/>
        </w:rPr>
      </w:pPr>
      <w:r w:rsidRPr="004A4399">
        <w:rPr>
          <w:rFonts w:ascii="Times New Roman" w:hAnsi="Times New Roman" w:cs="Times New Roman"/>
          <w:sz w:val="20"/>
          <w:szCs w:val="20"/>
        </w:rPr>
        <w:t xml:space="preserve"> ПОСТАНОВЛЯЕТ:</w:t>
      </w:r>
    </w:p>
    <w:p w14:paraId="06DF927D" w14:textId="77777777" w:rsidR="004A4399" w:rsidRPr="004A4399" w:rsidRDefault="004A4399" w:rsidP="004A4399">
      <w:pPr>
        <w:ind w:firstLine="709"/>
        <w:jc w:val="both"/>
        <w:rPr>
          <w:sz w:val="20"/>
          <w:szCs w:val="20"/>
        </w:rPr>
      </w:pPr>
      <w:r w:rsidRPr="004A4399">
        <w:rPr>
          <w:sz w:val="20"/>
          <w:szCs w:val="20"/>
        </w:rPr>
        <w:t>1. Внести в постановление администрации Куйбышевского района</w:t>
      </w:r>
      <w:r w:rsidRPr="004A4399">
        <w:rPr>
          <w:b/>
          <w:sz w:val="20"/>
          <w:szCs w:val="20"/>
        </w:rPr>
        <w:t xml:space="preserve"> </w:t>
      </w:r>
      <w:r w:rsidRPr="004A4399">
        <w:rPr>
          <w:sz w:val="20"/>
          <w:szCs w:val="20"/>
        </w:rPr>
        <w:t>от 04.12.2017 № 1352 «Об утверждении Положения о порядке проведения конкурса на замещение вакантной должности руководителя муниципальной образовательной организации Куйбышевского района» следующие изменения:</w:t>
      </w:r>
    </w:p>
    <w:p w14:paraId="4A037B6F" w14:textId="77777777" w:rsidR="004A4399" w:rsidRPr="004A4399" w:rsidRDefault="004A4399" w:rsidP="004A4399">
      <w:pPr>
        <w:jc w:val="both"/>
        <w:rPr>
          <w:sz w:val="20"/>
          <w:szCs w:val="20"/>
        </w:rPr>
      </w:pPr>
      <w:r w:rsidRPr="004A4399">
        <w:rPr>
          <w:sz w:val="20"/>
          <w:szCs w:val="20"/>
        </w:rPr>
        <w:t xml:space="preserve"> </w:t>
      </w:r>
      <w:r w:rsidRPr="004A4399">
        <w:rPr>
          <w:sz w:val="20"/>
          <w:szCs w:val="20"/>
        </w:rPr>
        <w:tab/>
        <w:t>1) приложение № 2 изложить в редакции приложения к настоящему постановлению.</w:t>
      </w:r>
    </w:p>
    <w:p w14:paraId="02A329BE" w14:textId="77777777" w:rsidR="004A4399" w:rsidRPr="004A4399" w:rsidRDefault="004A4399" w:rsidP="004A4399">
      <w:pPr>
        <w:jc w:val="both"/>
        <w:rPr>
          <w:sz w:val="20"/>
          <w:szCs w:val="20"/>
        </w:rPr>
      </w:pPr>
      <w:r w:rsidRPr="004A4399">
        <w:rPr>
          <w:sz w:val="20"/>
          <w:szCs w:val="20"/>
        </w:rPr>
        <w:tab/>
        <w:t>2. Управлению делами администрации Куйбышевского муниципального района Новосибирской области (Орловой Л.В.) обеспечить опубликование постановления в установленном порядке в периодическом печатном издании органов местного самоуправления Куйбышевского муниципального района Новосибирской области «Информационный вестник».</w:t>
      </w:r>
    </w:p>
    <w:p w14:paraId="48851E63" w14:textId="77777777" w:rsidR="004A4399" w:rsidRPr="004A4399" w:rsidRDefault="004A4399" w:rsidP="004A4399">
      <w:pPr>
        <w:ind w:left="426"/>
        <w:jc w:val="both"/>
        <w:rPr>
          <w:sz w:val="20"/>
          <w:szCs w:val="20"/>
        </w:rPr>
      </w:pPr>
      <w:r w:rsidRPr="004A4399">
        <w:rPr>
          <w:sz w:val="20"/>
          <w:szCs w:val="20"/>
        </w:rPr>
        <w:t xml:space="preserve"> </w:t>
      </w:r>
      <w:r w:rsidRPr="004A4399">
        <w:rPr>
          <w:sz w:val="20"/>
          <w:szCs w:val="20"/>
        </w:rPr>
        <w:tab/>
        <w:t>3. Контроль за исполнением постановления оставляю за собой.</w:t>
      </w:r>
    </w:p>
    <w:p w14:paraId="35EB96EE" w14:textId="77777777" w:rsidR="004A4399" w:rsidRPr="004A4399" w:rsidRDefault="004A4399" w:rsidP="004A4399">
      <w:pPr>
        <w:ind w:left="426"/>
        <w:jc w:val="both"/>
        <w:rPr>
          <w:sz w:val="20"/>
          <w:szCs w:val="20"/>
        </w:rPr>
      </w:pPr>
    </w:p>
    <w:p w14:paraId="0183C81A" w14:textId="77777777" w:rsidR="004A4399" w:rsidRPr="004A4399" w:rsidRDefault="004A4399" w:rsidP="004A4399">
      <w:pPr>
        <w:jc w:val="both"/>
        <w:rPr>
          <w:sz w:val="20"/>
          <w:szCs w:val="20"/>
        </w:rPr>
      </w:pPr>
      <w:r w:rsidRPr="004A4399">
        <w:rPr>
          <w:sz w:val="20"/>
          <w:szCs w:val="20"/>
        </w:rPr>
        <w:t>Глава Куйбышевского муниципального</w:t>
      </w:r>
    </w:p>
    <w:p w14:paraId="37A04AAA" w14:textId="00CEADBC" w:rsidR="004A4399" w:rsidRPr="004A4399" w:rsidRDefault="004A4399" w:rsidP="004A4399">
      <w:pPr>
        <w:jc w:val="both"/>
        <w:rPr>
          <w:sz w:val="20"/>
          <w:szCs w:val="20"/>
        </w:rPr>
      </w:pPr>
      <w:r w:rsidRPr="004A4399">
        <w:rPr>
          <w:sz w:val="20"/>
          <w:szCs w:val="20"/>
        </w:rPr>
        <w:t>района Новосибирской области</w:t>
      </w:r>
      <w:r w:rsidRPr="004A4399">
        <w:rPr>
          <w:sz w:val="20"/>
          <w:szCs w:val="20"/>
        </w:rPr>
        <w:tab/>
      </w:r>
      <w:r w:rsidRPr="004A4399">
        <w:rPr>
          <w:sz w:val="20"/>
          <w:szCs w:val="20"/>
        </w:rPr>
        <w:tab/>
      </w:r>
      <w:r w:rsidRPr="004A4399">
        <w:rPr>
          <w:sz w:val="20"/>
          <w:szCs w:val="20"/>
        </w:rPr>
        <w:tab/>
      </w:r>
      <w:r w:rsidRPr="004A4399">
        <w:rPr>
          <w:sz w:val="20"/>
          <w:szCs w:val="20"/>
        </w:rPr>
        <w:tab/>
        <w:t xml:space="preserve">             </w:t>
      </w:r>
      <w:r>
        <w:rPr>
          <w:sz w:val="20"/>
          <w:szCs w:val="20"/>
        </w:rPr>
        <w:t xml:space="preserve">                                                       </w:t>
      </w:r>
      <w:r w:rsidRPr="004A4399">
        <w:rPr>
          <w:sz w:val="20"/>
          <w:szCs w:val="20"/>
        </w:rPr>
        <w:t xml:space="preserve">           О.В. Караваев</w:t>
      </w:r>
    </w:p>
    <w:p w14:paraId="1B5D1E99" w14:textId="77777777" w:rsidR="004A4399" w:rsidRPr="004A4399" w:rsidRDefault="004A4399" w:rsidP="004A4399">
      <w:pPr>
        <w:pStyle w:val="14"/>
        <w:rPr>
          <w:rFonts w:ascii="Times New Roman" w:hAnsi="Times New Roman" w:cs="Times New Roman"/>
          <w:sz w:val="20"/>
          <w:szCs w:val="20"/>
        </w:rPr>
      </w:pPr>
    </w:p>
    <w:p w14:paraId="55574859" w14:textId="77777777" w:rsidR="004A4399" w:rsidRPr="004A4399" w:rsidRDefault="004A4399" w:rsidP="004A4399">
      <w:pPr>
        <w:pStyle w:val="ConsPlusNormal"/>
        <w:ind w:left="5387"/>
        <w:jc w:val="center"/>
        <w:outlineLvl w:val="0"/>
        <w:rPr>
          <w:rFonts w:ascii="Times New Roman" w:hAnsi="Times New Roman" w:cs="Times New Roman"/>
        </w:rPr>
      </w:pPr>
      <w:r w:rsidRPr="004A4399">
        <w:rPr>
          <w:rFonts w:ascii="Times New Roman" w:hAnsi="Times New Roman" w:cs="Times New Roman"/>
        </w:rPr>
        <w:t>Приложение</w:t>
      </w:r>
    </w:p>
    <w:p w14:paraId="107F6AE8" w14:textId="77777777" w:rsidR="004A4399" w:rsidRPr="004A4399" w:rsidRDefault="004A4399" w:rsidP="004A4399">
      <w:pPr>
        <w:pStyle w:val="ConsPlusNormal"/>
        <w:ind w:left="5387"/>
        <w:jc w:val="center"/>
        <w:rPr>
          <w:rFonts w:ascii="Times New Roman" w:hAnsi="Times New Roman" w:cs="Times New Roman"/>
        </w:rPr>
      </w:pPr>
      <w:r w:rsidRPr="004A4399">
        <w:rPr>
          <w:rFonts w:ascii="Times New Roman" w:hAnsi="Times New Roman" w:cs="Times New Roman"/>
        </w:rPr>
        <w:t>к постановлению администрации</w:t>
      </w:r>
    </w:p>
    <w:p w14:paraId="03350154" w14:textId="77777777" w:rsidR="004A4399" w:rsidRPr="004A4399" w:rsidRDefault="004A4399" w:rsidP="004A4399">
      <w:pPr>
        <w:pStyle w:val="ConsPlusNormal"/>
        <w:ind w:left="5387"/>
        <w:jc w:val="center"/>
        <w:rPr>
          <w:rFonts w:ascii="Times New Roman" w:hAnsi="Times New Roman" w:cs="Times New Roman"/>
        </w:rPr>
      </w:pPr>
      <w:r w:rsidRPr="004A4399">
        <w:rPr>
          <w:rFonts w:ascii="Times New Roman" w:hAnsi="Times New Roman" w:cs="Times New Roman"/>
        </w:rPr>
        <w:t>Куйбышевского муниципального района Новосибирской области</w:t>
      </w:r>
    </w:p>
    <w:p w14:paraId="2380AC17" w14:textId="604635D2" w:rsidR="004A4399" w:rsidRPr="004A4399" w:rsidRDefault="004A4399" w:rsidP="004A4399">
      <w:pPr>
        <w:pStyle w:val="ConsPlusNormal"/>
        <w:ind w:left="5387"/>
        <w:jc w:val="center"/>
        <w:rPr>
          <w:rFonts w:ascii="Times New Roman" w:hAnsi="Times New Roman" w:cs="Times New Roman"/>
        </w:rPr>
      </w:pPr>
      <w:r>
        <w:rPr>
          <w:rFonts w:ascii="Times New Roman" w:hAnsi="Times New Roman" w:cs="Times New Roman"/>
        </w:rPr>
        <w:t xml:space="preserve">от </w:t>
      </w:r>
      <w:r w:rsidRPr="004A4399">
        <w:rPr>
          <w:rFonts w:ascii="Times New Roman" w:hAnsi="Times New Roman" w:cs="Times New Roman"/>
        </w:rPr>
        <w:t>24.08.2021 № 778</w:t>
      </w:r>
    </w:p>
    <w:p w14:paraId="1A56A728" w14:textId="77777777" w:rsidR="004A4399" w:rsidRPr="004A4399" w:rsidRDefault="004A4399" w:rsidP="004A4399">
      <w:pPr>
        <w:pStyle w:val="ConsPlusNormal"/>
        <w:ind w:left="5387"/>
        <w:jc w:val="center"/>
        <w:rPr>
          <w:rFonts w:ascii="Times New Roman" w:hAnsi="Times New Roman" w:cs="Times New Roman"/>
        </w:rPr>
      </w:pPr>
    </w:p>
    <w:p w14:paraId="095767E0" w14:textId="77777777" w:rsidR="004A4399" w:rsidRPr="004A4399" w:rsidRDefault="004A4399" w:rsidP="004A4399">
      <w:pPr>
        <w:pStyle w:val="ConsPlusNormal"/>
        <w:jc w:val="center"/>
        <w:rPr>
          <w:rFonts w:ascii="Times New Roman" w:hAnsi="Times New Roman" w:cs="Times New Roman"/>
          <w:bCs/>
        </w:rPr>
      </w:pPr>
      <w:bookmarkStart w:id="2" w:name="Par110"/>
      <w:bookmarkEnd w:id="2"/>
      <w:r w:rsidRPr="004A4399">
        <w:rPr>
          <w:rFonts w:ascii="Times New Roman" w:hAnsi="Times New Roman" w:cs="Times New Roman"/>
          <w:bCs/>
        </w:rPr>
        <w:t>СОСТАВ</w:t>
      </w:r>
    </w:p>
    <w:p w14:paraId="7938B4A5" w14:textId="77777777" w:rsidR="004A4399" w:rsidRPr="004A4399" w:rsidRDefault="004A4399" w:rsidP="004A4399">
      <w:pPr>
        <w:pStyle w:val="ConsPlusNormal"/>
        <w:ind w:firstLine="540"/>
        <w:jc w:val="center"/>
        <w:rPr>
          <w:rFonts w:ascii="Times New Roman" w:hAnsi="Times New Roman" w:cs="Times New Roman"/>
        </w:rPr>
      </w:pPr>
      <w:r w:rsidRPr="004A4399">
        <w:rPr>
          <w:rFonts w:ascii="Times New Roman" w:hAnsi="Times New Roman" w:cs="Times New Roman"/>
        </w:rPr>
        <w:t>конкурсной комиссии по отбору кандидата на замещение вакантной должности руководителя муниципальной образовательной организации Куйбышевского муниципального района Новосибирской области</w:t>
      </w:r>
    </w:p>
    <w:p w14:paraId="0F770798" w14:textId="77777777" w:rsidR="004A4399" w:rsidRPr="004A4399" w:rsidRDefault="004A4399" w:rsidP="004A4399">
      <w:pPr>
        <w:pStyle w:val="ConsPlusNormal"/>
        <w:ind w:firstLine="540"/>
        <w:jc w:val="center"/>
        <w:rPr>
          <w:rFonts w:ascii="Times New Roman" w:hAnsi="Times New Roman" w:cs="Times New Roman"/>
          <w:b/>
        </w:rPr>
      </w:pPr>
    </w:p>
    <w:tbl>
      <w:tblPr>
        <w:tblW w:w="10254" w:type="dxa"/>
        <w:tblInd w:w="-459" w:type="dxa"/>
        <w:tblLook w:val="01E0" w:firstRow="1" w:lastRow="1" w:firstColumn="1" w:lastColumn="1" w:noHBand="0" w:noVBand="0"/>
      </w:tblPr>
      <w:tblGrid>
        <w:gridCol w:w="2908"/>
        <w:gridCol w:w="427"/>
        <w:gridCol w:w="6919"/>
      </w:tblGrid>
      <w:tr w:rsidR="004A4399" w:rsidRPr="004A4399" w14:paraId="38503452" w14:textId="77777777" w:rsidTr="00AB615F">
        <w:tc>
          <w:tcPr>
            <w:tcW w:w="2908" w:type="dxa"/>
            <w:hideMark/>
          </w:tcPr>
          <w:p w14:paraId="646B0A30" w14:textId="77777777" w:rsidR="004A4399" w:rsidRPr="004A4399" w:rsidRDefault="004A4399" w:rsidP="00AB615F">
            <w:pPr>
              <w:rPr>
                <w:sz w:val="20"/>
                <w:szCs w:val="20"/>
              </w:rPr>
            </w:pPr>
            <w:r w:rsidRPr="004A4399">
              <w:rPr>
                <w:sz w:val="20"/>
                <w:szCs w:val="20"/>
              </w:rPr>
              <w:t>Колганова Наталья Владимировна</w:t>
            </w:r>
          </w:p>
        </w:tc>
        <w:tc>
          <w:tcPr>
            <w:tcW w:w="427" w:type="dxa"/>
            <w:hideMark/>
          </w:tcPr>
          <w:p w14:paraId="7972C793" w14:textId="77777777" w:rsidR="004A4399" w:rsidRPr="004A4399" w:rsidRDefault="004A4399" w:rsidP="00AB615F">
            <w:pPr>
              <w:jc w:val="both"/>
              <w:rPr>
                <w:sz w:val="20"/>
                <w:szCs w:val="20"/>
              </w:rPr>
            </w:pPr>
            <w:r w:rsidRPr="004A4399">
              <w:rPr>
                <w:sz w:val="20"/>
                <w:szCs w:val="20"/>
              </w:rPr>
              <w:t>-</w:t>
            </w:r>
          </w:p>
        </w:tc>
        <w:tc>
          <w:tcPr>
            <w:tcW w:w="6919" w:type="dxa"/>
            <w:hideMark/>
          </w:tcPr>
          <w:p w14:paraId="435F4112" w14:textId="77777777" w:rsidR="004A4399" w:rsidRPr="004A4399" w:rsidRDefault="004A4399" w:rsidP="00AB615F">
            <w:pPr>
              <w:jc w:val="both"/>
              <w:rPr>
                <w:sz w:val="20"/>
                <w:szCs w:val="20"/>
              </w:rPr>
            </w:pPr>
            <w:r w:rsidRPr="004A4399">
              <w:rPr>
                <w:sz w:val="20"/>
                <w:szCs w:val="20"/>
              </w:rPr>
              <w:t>Первый заместитель главы администрации Куйбышевского муниципального района Новосибирской области, председатель комиссии;</w:t>
            </w:r>
          </w:p>
        </w:tc>
      </w:tr>
      <w:tr w:rsidR="004A4399" w:rsidRPr="004A4399" w14:paraId="16C9D1A3" w14:textId="77777777" w:rsidTr="00AB615F">
        <w:tc>
          <w:tcPr>
            <w:tcW w:w="2908" w:type="dxa"/>
            <w:hideMark/>
          </w:tcPr>
          <w:p w14:paraId="77F3ED07" w14:textId="77777777" w:rsidR="004A4399" w:rsidRPr="004A4399" w:rsidRDefault="004A4399" w:rsidP="00AB615F">
            <w:pPr>
              <w:rPr>
                <w:sz w:val="20"/>
                <w:szCs w:val="20"/>
              </w:rPr>
            </w:pPr>
            <w:proofErr w:type="spellStart"/>
            <w:r w:rsidRPr="004A4399">
              <w:rPr>
                <w:sz w:val="20"/>
                <w:szCs w:val="20"/>
              </w:rPr>
              <w:t>Карташева</w:t>
            </w:r>
            <w:proofErr w:type="spellEnd"/>
            <w:r w:rsidRPr="004A4399">
              <w:rPr>
                <w:sz w:val="20"/>
                <w:szCs w:val="20"/>
              </w:rPr>
              <w:t xml:space="preserve"> Елена Михайловна </w:t>
            </w:r>
          </w:p>
        </w:tc>
        <w:tc>
          <w:tcPr>
            <w:tcW w:w="427" w:type="dxa"/>
            <w:hideMark/>
          </w:tcPr>
          <w:p w14:paraId="63D90B12" w14:textId="77777777" w:rsidR="004A4399" w:rsidRPr="004A4399" w:rsidRDefault="004A4399" w:rsidP="00AB615F">
            <w:pPr>
              <w:jc w:val="both"/>
              <w:rPr>
                <w:sz w:val="20"/>
                <w:szCs w:val="20"/>
              </w:rPr>
            </w:pPr>
            <w:r w:rsidRPr="004A4399">
              <w:rPr>
                <w:sz w:val="20"/>
                <w:szCs w:val="20"/>
              </w:rPr>
              <w:t>-</w:t>
            </w:r>
          </w:p>
        </w:tc>
        <w:tc>
          <w:tcPr>
            <w:tcW w:w="6919" w:type="dxa"/>
            <w:hideMark/>
          </w:tcPr>
          <w:p w14:paraId="188A902D" w14:textId="77777777" w:rsidR="004A4399" w:rsidRPr="004A4399" w:rsidRDefault="004A4399" w:rsidP="00AB615F">
            <w:pPr>
              <w:jc w:val="both"/>
              <w:rPr>
                <w:sz w:val="20"/>
                <w:szCs w:val="20"/>
              </w:rPr>
            </w:pPr>
            <w:r w:rsidRPr="004A4399">
              <w:rPr>
                <w:sz w:val="20"/>
                <w:szCs w:val="20"/>
              </w:rPr>
              <w:t>начальник управления образования администрации Куйбышевского муниципального района Новосибирской области, заместитель председателя комиссии;</w:t>
            </w:r>
          </w:p>
        </w:tc>
      </w:tr>
      <w:tr w:rsidR="004A4399" w:rsidRPr="004A4399" w14:paraId="4A78F3D1" w14:textId="77777777" w:rsidTr="00AB615F">
        <w:tc>
          <w:tcPr>
            <w:tcW w:w="2908" w:type="dxa"/>
            <w:hideMark/>
          </w:tcPr>
          <w:p w14:paraId="577C1209" w14:textId="77777777" w:rsidR="004A4399" w:rsidRPr="004A4399" w:rsidRDefault="004A4399" w:rsidP="00AB615F">
            <w:pPr>
              <w:rPr>
                <w:sz w:val="20"/>
                <w:szCs w:val="20"/>
              </w:rPr>
            </w:pPr>
            <w:r w:rsidRPr="004A4399">
              <w:rPr>
                <w:sz w:val="20"/>
                <w:szCs w:val="20"/>
              </w:rPr>
              <w:t>Руднева Елена Анатольевна</w:t>
            </w:r>
          </w:p>
        </w:tc>
        <w:tc>
          <w:tcPr>
            <w:tcW w:w="427" w:type="dxa"/>
            <w:hideMark/>
          </w:tcPr>
          <w:p w14:paraId="4DCCC979" w14:textId="77777777" w:rsidR="004A4399" w:rsidRPr="004A4399" w:rsidRDefault="004A4399" w:rsidP="00AB615F">
            <w:pPr>
              <w:rPr>
                <w:sz w:val="20"/>
                <w:szCs w:val="20"/>
              </w:rPr>
            </w:pPr>
            <w:r w:rsidRPr="004A4399">
              <w:rPr>
                <w:sz w:val="20"/>
                <w:szCs w:val="20"/>
              </w:rPr>
              <w:t>-</w:t>
            </w:r>
          </w:p>
        </w:tc>
        <w:tc>
          <w:tcPr>
            <w:tcW w:w="6919" w:type="dxa"/>
            <w:hideMark/>
          </w:tcPr>
          <w:p w14:paraId="4459F781" w14:textId="77777777" w:rsidR="004A4399" w:rsidRPr="004A4399" w:rsidRDefault="004A4399" w:rsidP="00AB615F">
            <w:pPr>
              <w:jc w:val="both"/>
              <w:rPr>
                <w:sz w:val="20"/>
                <w:szCs w:val="20"/>
              </w:rPr>
            </w:pPr>
            <w:r w:rsidRPr="004A4399">
              <w:rPr>
                <w:sz w:val="20"/>
                <w:szCs w:val="20"/>
              </w:rPr>
              <w:t>ведущий эксперт управления образования администрации Куйбышевского муниципального района Новосибирской области, секретарь комиссии;</w:t>
            </w:r>
          </w:p>
        </w:tc>
      </w:tr>
      <w:tr w:rsidR="004A4399" w:rsidRPr="004A4399" w14:paraId="02641978" w14:textId="77777777" w:rsidTr="00AB615F">
        <w:tc>
          <w:tcPr>
            <w:tcW w:w="2908" w:type="dxa"/>
            <w:hideMark/>
          </w:tcPr>
          <w:p w14:paraId="1D2E7E9B" w14:textId="77777777" w:rsidR="004A4399" w:rsidRPr="004A4399" w:rsidRDefault="004A4399" w:rsidP="00AB615F">
            <w:pPr>
              <w:rPr>
                <w:sz w:val="20"/>
                <w:szCs w:val="20"/>
              </w:rPr>
            </w:pPr>
            <w:proofErr w:type="spellStart"/>
            <w:r w:rsidRPr="004A4399">
              <w:rPr>
                <w:sz w:val="20"/>
                <w:szCs w:val="20"/>
              </w:rPr>
              <w:t>Бреус</w:t>
            </w:r>
            <w:proofErr w:type="spellEnd"/>
            <w:r w:rsidRPr="004A4399">
              <w:rPr>
                <w:sz w:val="20"/>
                <w:szCs w:val="20"/>
              </w:rPr>
              <w:t xml:space="preserve"> Александра Анатольевна</w:t>
            </w:r>
          </w:p>
        </w:tc>
        <w:tc>
          <w:tcPr>
            <w:tcW w:w="427" w:type="dxa"/>
            <w:hideMark/>
          </w:tcPr>
          <w:p w14:paraId="1BBBC672" w14:textId="77777777" w:rsidR="004A4399" w:rsidRPr="004A4399" w:rsidRDefault="004A4399" w:rsidP="00AB615F">
            <w:pPr>
              <w:rPr>
                <w:sz w:val="20"/>
                <w:szCs w:val="20"/>
              </w:rPr>
            </w:pPr>
            <w:r w:rsidRPr="004A4399">
              <w:rPr>
                <w:sz w:val="20"/>
                <w:szCs w:val="20"/>
              </w:rPr>
              <w:t>-</w:t>
            </w:r>
          </w:p>
        </w:tc>
        <w:tc>
          <w:tcPr>
            <w:tcW w:w="6919" w:type="dxa"/>
            <w:hideMark/>
          </w:tcPr>
          <w:p w14:paraId="0DB8B77E" w14:textId="77777777" w:rsidR="004A4399" w:rsidRPr="004A4399" w:rsidRDefault="004A4399" w:rsidP="00AB615F">
            <w:pPr>
              <w:jc w:val="both"/>
              <w:rPr>
                <w:sz w:val="20"/>
                <w:szCs w:val="20"/>
              </w:rPr>
            </w:pPr>
            <w:r w:rsidRPr="004A4399">
              <w:rPr>
                <w:sz w:val="20"/>
                <w:szCs w:val="20"/>
              </w:rPr>
              <w:t>главный эксперт управления образования администрации Куйбышевского муниципального района Новосибирской области;</w:t>
            </w:r>
          </w:p>
        </w:tc>
      </w:tr>
      <w:tr w:rsidR="004A4399" w:rsidRPr="004A4399" w14:paraId="6306E1EC" w14:textId="77777777" w:rsidTr="00AB615F">
        <w:tc>
          <w:tcPr>
            <w:tcW w:w="2908" w:type="dxa"/>
            <w:hideMark/>
          </w:tcPr>
          <w:p w14:paraId="5531C904" w14:textId="77777777" w:rsidR="004A4399" w:rsidRPr="004A4399" w:rsidRDefault="004A4399" w:rsidP="00AB615F">
            <w:pPr>
              <w:rPr>
                <w:sz w:val="20"/>
                <w:szCs w:val="20"/>
              </w:rPr>
            </w:pPr>
            <w:r w:rsidRPr="004A4399">
              <w:rPr>
                <w:sz w:val="20"/>
                <w:szCs w:val="20"/>
              </w:rPr>
              <w:t xml:space="preserve">Владимирова Елена </w:t>
            </w:r>
          </w:p>
          <w:p w14:paraId="71F96FAD" w14:textId="77777777" w:rsidR="004A4399" w:rsidRPr="004A4399" w:rsidRDefault="004A4399" w:rsidP="00AB615F">
            <w:pPr>
              <w:rPr>
                <w:sz w:val="20"/>
                <w:szCs w:val="20"/>
              </w:rPr>
            </w:pPr>
            <w:r w:rsidRPr="004A4399">
              <w:rPr>
                <w:sz w:val="20"/>
                <w:szCs w:val="20"/>
              </w:rPr>
              <w:t xml:space="preserve">Викторовна </w:t>
            </w:r>
          </w:p>
        </w:tc>
        <w:tc>
          <w:tcPr>
            <w:tcW w:w="427" w:type="dxa"/>
            <w:hideMark/>
          </w:tcPr>
          <w:p w14:paraId="093E2CCC" w14:textId="77777777" w:rsidR="004A4399" w:rsidRPr="004A4399" w:rsidRDefault="004A4399" w:rsidP="00AB615F">
            <w:pPr>
              <w:rPr>
                <w:sz w:val="20"/>
                <w:szCs w:val="20"/>
              </w:rPr>
            </w:pPr>
            <w:r w:rsidRPr="004A4399">
              <w:rPr>
                <w:sz w:val="20"/>
                <w:szCs w:val="20"/>
              </w:rPr>
              <w:t>-</w:t>
            </w:r>
          </w:p>
        </w:tc>
        <w:tc>
          <w:tcPr>
            <w:tcW w:w="6919" w:type="dxa"/>
            <w:hideMark/>
          </w:tcPr>
          <w:p w14:paraId="314945C8" w14:textId="77777777" w:rsidR="004A4399" w:rsidRPr="004A4399" w:rsidRDefault="004A4399" w:rsidP="00AB615F">
            <w:pPr>
              <w:jc w:val="both"/>
              <w:rPr>
                <w:sz w:val="20"/>
                <w:szCs w:val="20"/>
              </w:rPr>
            </w:pPr>
            <w:r w:rsidRPr="004A4399">
              <w:rPr>
                <w:sz w:val="20"/>
                <w:szCs w:val="20"/>
              </w:rPr>
              <w:t>заместитель начальника управления образования администрации Куйбышевского муниципального района Новосибирской области;</w:t>
            </w:r>
          </w:p>
        </w:tc>
      </w:tr>
      <w:tr w:rsidR="004A4399" w:rsidRPr="004A4399" w14:paraId="4AAA77A2" w14:textId="77777777" w:rsidTr="00AB615F">
        <w:tc>
          <w:tcPr>
            <w:tcW w:w="2908" w:type="dxa"/>
            <w:hideMark/>
          </w:tcPr>
          <w:p w14:paraId="1A15F387" w14:textId="77777777" w:rsidR="004A4399" w:rsidRPr="004A4399" w:rsidRDefault="004A4399" w:rsidP="00AB615F">
            <w:pPr>
              <w:rPr>
                <w:sz w:val="20"/>
                <w:szCs w:val="20"/>
              </w:rPr>
            </w:pPr>
            <w:r w:rsidRPr="004A4399">
              <w:rPr>
                <w:sz w:val="20"/>
                <w:szCs w:val="20"/>
              </w:rPr>
              <w:t xml:space="preserve">Ларионова Оксана Владимировна </w:t>
            </w:r>
          </w:p>
        </w:tc>
        <w:tc>
          <w:tcPr>
            <w:tcW w:w="427" w:type="dxa"/>
            <w:hideMark/>
          </w:tcPr>
          <w:p w14:paraId="572C3EE2" w14:textId="77777777" w:rsidR="004A4399" w:rsidRPr="004A4399" w:rsidRDefault="004A4399" w:rsidP="00AB615F">
            <w:pPr>
              <w:rPr>
                <w:sz w:val="20"/>
                <w:szCs w:val="20"/>
              </w:rPr>
            </w:pPr>
            <w:r w:rsidRPr="004A4399">
              <w:rPr>
                <w:sz w:val="20"/>
                <w:szCs w:val="20"/>
              </w:rPr>
              <w:t>-</w:t>
            </w:r>
          </w:p>
        </w:tc>
        <w:tc>
          <w:tcPr>
            <w:tcW w:w="6919" w:type="dxa"/>
            <w:hideMark/>
          </w:tcPr>
          <w:p w14:paraId="577550D2" w14:textId="77777777" w:rsidR="004A4399" w:rsidRPr="004A4399" w:rsidRDefault="004A4399" w:rsidP="00AB615F">
            <w:pPr>
              <w:jc w:val="both"/>
              <w:rPr>
                <w:sz w:val="20"/>
                <w:szCs w:val="20"/>
              </w:rPr>
            </w:pPr>
            <w:r w:rsidRPr="004A4399">
              <w:rPr>
                <w:sz w:val="20"/>
                <w:szCs w:val="20"/>
              </w:rPr>
              <w:t>директор Муниципального казённого учреждения дополнительного профессионального образования Куйбышевского района «Информационный учебно-методический центр»</w:t>
            </w:r>
          </w:p>
        </w:tc>
      </w:tr>
      <w:tr w:rsidR="004A4399" w:rsidRPr="004A4399" w14:paraId="7DDB258A" w14:textId="77777777" w:rsidTr="00AB615F">
        <w:tc>
          <w:tcPr>
            <w:tcW w:w="2908" w:type="dxa"/>
            <w:hideMark/>
          </w:tcPr>
          <w:p w14:paraId="08BC588C" w14:textId="77777777" w:rsidR="004A4399" w:rsidRPr="004A4399" w:rsidRDefault="004A4399" w:rsidP="00AB615F">
            <w:pPr>
              <w:jc w:val="both"/>
              <w:rPr>
                <w:sz w:val="20"/>
                <w:szCs w:val="20"/>
              </w:rPr>
            </w:pPr>
            <w:r w:rsidRPr="004A4399">
              <w:rPr>
                <w:sz w:val="20"/>
                <w:szCs w:val="20"/>
              </w:rPr>
              <w:t>Кобелева Инна Владимировна</w:t>
            </w:r>
          </w:p>
        </w:tc>
        <w:tc>
          <w:tcPr>
            <w:tcW w:w="427" w:type="dxa"/>
            <w:hideMark/>
          </w:tcPr>
          <w:p w14:paraId="3C9DAC68" w14:textId="77777777" w:rsidR="004A4399" w:rsidRPr="004A4399" w:rsidRDefault="004A4399" w:rsidP="00AB615F">
            <w:pPr>
              <w:jc w:val="both"/>
              <w:rPr>
                <w:sz w:val="20"/>
                <w:szCs w:val="20"/>
              </w:rPr>
            </w:pPr>
            <w:r w:rsidRPr="004A4399">
              <w:rPr>
                <w:sz w:val="20"/>
                <w:szCs w:val="20"/>
              </w:rPr>
              <w:t>-</w:t>
            </w:r>
          </w:p>
        </w:tc>
        <w:tc>
          <w:tcPr>
            <w:tcW w:w="6919" w:type="dxa"/>
            <w:hideMark/>
          </w:tcPr>
          <w:p w14:paraId="07EBD871" w14:textId="77777777" w:rsidR="004A4399" w:rsidRPr="004A4399" w:rsidRDefault="004A4399" w:rsidP="00AB615F">
            <w:pPr>
              <w:jc w:val="both"/>
              <w:rPr>
                <w:sz w:val="20"/>
                <w:szCs w:val="20"/>
              </w:rPr>
            </w:pPr>
            <w:r w:rsidRPr="004A4399">
              <w:rPr>
                <w:sz w:val="20"/>
                <w:szCs w:val="20"/>
              </w:rPr>
              <w:t>директор муниципального казённого общеобразовательного учреждения Куйбышевского района «Вечерняя (сменная) общеобразовательная школа»;</w:t>
            </w:r>
          </w:p>
        </w:tc>
      </w:tr>
      <w:tr w:rsidR="004A4399" w:rsidRPr="004A4399" w14:paraId="00E35D0D" w14:textId="77777777" w:rsidTr="00AB615F">
        <w:tc>
          <w:tcPr>
            <w:tcW w:w="2908" w:type="dxa"/>
            <w:hideMark/>
          </w:tcPr>
          <w:p w14:paraId="5B3C0BB4" w14:textId="77777777" w:rsidR="004A4399" w:rsidRPr="004A4399" w:rsidRDefault="004A4399" w:rsidP="00AB615F">
            <w:pPr>
              <w:rPr>
                <w:sz w:val="20"/>
                <w:szCs w:val="20"/>
              </w:rPr>
            </w:pPr>
            <w:r w:rsidRPr="004A4399">
              <w:rPr>
                <w:sz w:val="20"/>
                <w:szCs w:val="20"/>
              </w:rPr>
              <w:t>Михеева Ольга Сергеевна</w:t>
            </w:r>
          </w:p>
        </w:tc>
        <w:tc>
          <w:tcPr>
            <w:tcW w:w="427" w:type="dxa"/>
            <w:hideMark/>
          </w:tcPr>
          <w:p w14:paraId="2999D9E0" w14:textId="77777777" w:rsidR="004A4399" w:rsidRPr="004A4399" w:rsidRDefault="004A4399" w:rsidP="00AB615F">
            <w:pPr>
              <w:rPr>
                <w:sz w:val="20"/>
                <w:szCs w:val="20"/>
              </w:rPr>
            </w:pPr>
            <w:r w:rsidRPr="004A4399">
              <w:rPr>
                <w:sz w:val="20"/>
                <w:szCs w:val="20"/>
              </w:rPr>
              <w:t>-</w:t>
            </w:r>
          </w:p>
        </w:tc>
        <w:tc>
          <w:tcPr>
            <w:tcW w:w="6919" w:type="dxa"/>
            <w:hideMark/>
          </w:tcPr>
          <w:p w14:paraId="0E4825EB" w14:textId="77777777" w:rsidR="004A4399" w:rsidRPr="004A4399" w:rsidRDefault="004A4399" w:rsidP="00AB615F">
            <w:pPr>
              <w:jc w:val="both"/>
              <w:rPr>
                <w:sz w:val="20"/>
                <w:szCs w:val="20"/>
              </w:rPr>
            </w:pPr>
            <w:r w:rsidRPr="004A4399">
              <w:rPr>
                <w:sz w:val="20"/>
                <w:szCs w:val="20"/>
              </w:rPr>
              <w:t>главный специалист управления образования администрации Куйбышевского муниципального района Новосибирской области;</w:t>
            </w:r>
          </w:p>
        </w:tc>
      </w:tr>
      <w:tr w:rsidR="004A4399" w:rsidRPr="004A4399" w14:paraId="7F4D4BE8" w14:textId="77777777" w:rsidTr="00AB615F">
        <w:tc>
          <w:tcPr>
            <w:tcW w:w="2908" w:type="dxa"/>
            <w:hideMark/>
          </w:tcPr>
          <w:p w14:paraId="2D756370" w14:textId="77777777" w:rsidR="004A4399" w:rsidRPr="004A4399" w:rsidRDefault="004A4399" w:rsidP="00AB615F">
            <w:pPr>
              <w:rPr>
                <w:sz w:val="20"/>
                <w:szCs w:val="20"/>
              </w:rPr>
            </w:pPr>
            <w:r w:rsidRPr="004A4399">
              <w:rPr>
                <w:sz w:val="20"/>
                <w:szCs w:val="20"/>
              </w:rPr>
              <w:t>Непомнящих Лариса Валериевна</w:t>
            </w:r>
          </w:p>
        </w:tc>
        <w:tc>
          <w:tcPr>
            <w:tcW w:w="427" w:type="dxa"/>
            <w:hideMark/>
          </w:tcPr>
          <w:p w14:paraId="0B747D82" w14:textId="77777777" w:rsidR="004A4399" w:rsidRPr="004A4399" w:rsidRDefault="004A4399" w:rsidP="00AB615F">
            <w:pPr>
              <w:rPr>
                <w:sz w:val="20"/>
                <w:szCs w:val="20"/>
              </w:rPr>
            </w:pPr>
            <w:r w:rsidRPr="004A4399">
              <w:rPr>
                <w:sz w:val="20"/>
                <w:szCs w:val="20"/>
              </w:rPr>
              <w:t>-</w:t>
            </w:r>
          </w:p>
        </w:tc>
        <w:tc>
          <w:tcPr>
            <w:tcW w:w="6919" w:type="dxa"/>
            <w:hideMark/>
          </w:tcPr>
          <w:p w14:paraId="0EFF9D96" w14:textId="77777777" w:rsidR="004A4399" w:rsidRPr="004A4399" w:rsidRDefault="004A4399" w:rsidP="00AB615F">
            <w:pPr>
              <w:jc w:val="both"/>
              <w:rPr>
                <w:sz w:val="20"/>
                <w:szCs w:val="20"/>
              </w:rPr>
            </w:pPr>
            <w:r w:rsidRPr="004A4399">
              <w:rPr>
                <w:sz w:val="20"/>
                <w:szCs w:val="20"/>
              </w:rPr>
              <w:t>председатель Куйбышевской районной организации общероссийского профсоюза образования;</w:t>
            </w:r>
          </w:p>
        </w:tc>
      </w:tr>
      <w:tr w:rsidR="004A4399" w:rsidRPr="004A4399" w14:paraId="2E3A4FBF" w14:textId="77777777" w:rsidTr="00AB615F">
        <w:tc>
          <w:tcPr>
            <w:tcW w:w="2908" w:type="dxa"/>
            <w:hideMark/>
          </w:tcPr>
          <w:p w14:paraId="5366059E" w14:textId="77777777" w:rsidR="004A4399" w:rsidRPr="004A4399" w:rsidRDefault="004A4399" w:rsidP="00AB615F">
            <w:pPr>
              <w:rPr>
                <w:sz w:val="20"/>
                <w:szCs w:val="20"/>
              </w:rPr>
            </w:pPr>
            <w:proofErr w:type="spellStart"/>
            <w:r w:rsidRPr="004A4399">
              <w:rPr>
                <w:sz w:val="20"/>
                <w:szCs w:val="20"/>
              </w:rPr>
              <w:t>Полесская</w:t>
            </w:r>
            <w:proofErr w:type="spellEnd"/>
            <w:r w:rsidRPr="004A4399">
              <w:rPr>
                <w:sz w:val="20"/>
                <w:szCs w:val="20"/>
              </w:rPr>
              <w:t xml:space="preserve"> Наталья Юрьевна</w:t>
            </w:r>
          </w:p>
        </w:tc>
        <w:tc>
          <w:tcPr>
            <w:tcW w:w="427" w:type="dxa"/>
            <w:hideMark/>
          </w:tcPr>
          <w:p w14:paraId="0BF26A13" w14:textId="77777777" w:rsidR="004A4399" w:rsidRPr="004A4399" w:rsidRDefault="004A4399" w:rsidP="00AB615F">
            <w:pPr>
              <w:rPr>
                <w:sz w:val="20"/>
                <w:szCs w:val="20"/>
              </w:rPr>
            </w:pPr>
            <w:r w:rsidRPr="004A4399">
              <w:rPr>
                <w:sz w:val="20"/>
                <w:szCs w:val="20"/>
              </w:rPr>
              <w:t>-</w:t>
            </w:r>
          </w:p>
        </w:tc>
        <w:tc>
          <w:tcPr>
            <w:tcW w:w="6919" w:type="dxa"/>
            <w:hideMark/>
          </w:tcPr>
          <w:p w14:paraId="6DDC0F0D" w14:textId="77777777" w:rsidR="004A4399" w:rsidRPr="004A4399" w:rsidRDefault="004A4399" w:rsidP="00AB615F">
            <w:pPr>
              <w:jc w:val="both"/>
              <w:rPr>
                <w:sz w:val="20"/>
                <w:szCs w:val="20"/>
              </w:rPr>
            </w:pPr>
            <w:r w:rsidRPr="004A4399">
              <w:rPr>
                <w:sz w:val="20"/>
                <w:szCs w:val="20"/>
              </w:rPr>
              <w:t>директор Муниципального бюджетного общеобразовательного учреждения Куйбышевского муниципального района Новосибирской области «Средняя общеобразовательная школа № 5»;</w:t>
            </w:r>
          </w:p>
        </w:tc>
      </w:tr>
      <w:tr w:rsidR="004A4399" w:rsidRPr="004A4399" w14:paraId="22772B2B" w14:textId="77777777" w:rsidTr="00AB615F">
        <w:tc>
          <w:tcPr>
            <w:tcW w:w="2908" w:type="dxa"/>
            <w:hideMark/>
          </w:tcPr>
          <w:p w14:paraId="0E122D21" w14:textId="77777777" w:rsidR="004A4399" w:rsidRPr="004A4399" w:rsidRDefault="004A4399" w:rsidP="00AB615F">
            <w:pPr>
              <w:rPr>
                <w:sz w:val="20"/>
                <w:szCs w:val="20"/>
              </w:rPr>
            </w:pPr>
            <w:proofErr w:type="spellStart"/>
            <w:r w:rsidRPr="004A4399">
              <w:rPr>
                <w:sz w:val="20"/>
                <w:szCs w:val="20"/>
              </w:rPr>
              <w:lastRenderedPageBreak/>
              <w:t>Толчина</w:t>
            </w:r>
            <w:proofErr w:type="spellEnd"/>
            <w:r w:rsidRPr="004A4399">
              <w:rPr>
                <w:sz w:val="20"/>
                <w:szCs w:val="20"/>
              </w:rPr>
              <w:t xml:space="preserve"> Жанна Александровна</w:t>
            </w:r>
          </w:p>
        </w:tc>
        <w:tc>
          <w:tcPr>
            <w:tcW w:w="427" w:type="dxa"/>
            <w:hideMark/>
          </w:tcPr>
          <w:p w14:paraId="6A59FD30" w14:textId="77777777" w:rsidR="004A4399" w:rsidRPr="004A4399" w:rsidRDefault="004A4399" w:rsidP="00AB615F">
            <w:pPr>
              <w:rPr>
                <w:sz w:val="20"/>
                <w:szCs w:val="20"/>
              </w:rPr>
            </w:pPr>
            <w:r w:rsidRPr="004A4399">
              <w:rPr>
                <w:sz w:val="20"/>
                <w:szCs w:val="20"/>
              </w:rPr>
              <w:t>-</w:t>
            </w:r>
          </w:p>
        </w:tc>
        <w:tc>
          <w:tcPr>
            <w:tcW w:w="6919" w:type="dxa"/>
            <w:hideMark/>
          </w:tcPr>
          <w:p w14:paraId="19530F1B" w14:textId="77777777" w:rsidR="004A4399" w:rsidRPr="004A4399" w:rsidRDefault="004A4399" w:rsidP="00AB615F">
            <w:pPr>
              <w:jc w:val="both"/>
              <w:rPr>
                <w:sz w:val="20"/>
                <w:szCs w:val="20"/>
              </w:rPr>
            </w:pPr>
            <w:r w:rsidRPr="004A4399">
              <w:rPr>
                <w:sz w:val="20"/>
                <w:szCs w:val="20"/>
              </w:rPr>
              <w:t>заведующий Муниципальным казённым дошкольным образовательным учреждением Куйбышевского муниципального района Новосибирской области – детским садом «Родничок;</w:t>
            </w:r>
          </w:p>
        </w:tc>
      </w:tr>
      <w:tr w:rsidR="004A4399" w:rsidRPr="004A4399" w14:paraId="08CFCF52" w14:textId="77777777" w:rsidTr="00AB615F">
        <w:tc>
          <w:tcPr>
            <w:tcW w:w="2908" w:type="dxa"/>
            <w:hideMark/>
          </w:tcPr>
          <w:p w14:paraId="50BFD87A" w14:textId="77777777" w:rsidR="004A4399" w:rsidRPr="004A4399" w:rsidRDefault="004A4399" w:rsidP="00AB615F">
            <w:pPr>
              <w:rPr>
                <w:sz w:val="20"/>
                <w:szCs w:val="20"/>
              </w:rPr>
            </w:pPr>
            <w:r w:rsidRPr="004A4399">
              <w:rPr>
                <w:sz w:val="20"/>
                <w:szCs w:val="20"/>
              </w:rPr>
              <w:t>Фомина Елена Николаевна</w:t>
            </w:r>
          </w:p>
        </w:tc>
        <w:tc>
          <w:tcPr>
            <w:tcW w:w="427" w:type="dxa"/>
            <w:hideMark/>
          </w:tcPr>
          <w:p w14:paraId="6AE0A193" w14:textId="77777777" w:rsidR="004A4399" w:rsidRPr="004A4399" w:rsidRDefault="004A4399" w:rsidP="00AB615F">
            <w:pPr>
              <w:rPr>
                <w:sz w:val="20"/>
                <w:szCs w:val="20"/>
              </w:rPr>
            </w:pPr>
            <w:r w:rsidRPr="004A4399">
              <w:rPr>
                <w:sz w:val="20"/>
                <w:szCs w:val="20"/>
              </w:rPr>
              <w:t>-</w:t>
            </w:r>
          </w:p>
        </w:tc>
        <w:tc>
          <w:tcPr>
            <w:tcW w:w="6919" w:type="dxa"/>
            <w:hideMark/>
          </w:tcPr>
          <w:p w14:paraId="46A37BC3" w14:textId="77777777" w:rsidR="004A4399" w:rsidRPr="004A4399" w:rsidRDefault="004A4399" w:rsidP="00AB615F">
            <w:pPr>
              <w:jc w:val="both"/>
              <w:rPr>
                <w:sz w:val="20"/>
                <w:szCs w:val="20"/>
              </w:rPr>
            </w:pPr>
            <w:r w:rsidRPr="004A4399">
              <w:rPr>
                <w:sz w:val="20"/>
                <w:szCs w:val="20"/>
              </w:rPr>
              <w:t>ведущий специалист управления образования администрации Куйбышевского муниципального района Новосибирской области;</w:t>
            </w:r>
          </w:p>
        </w:tc>
      </w:tr>
      <w:tr w:rsidR="004A4399" w:rsidRPr="004A4399" w14:paraId="7BF78D0E" w14:textId="77777777" w:rsidTr="00AB615F">
        <w:tc>
          <w:tcPr>
            <w:tcW w:w="2908" w:type="dxa"/>
            <w:hideMark/>
          </w:tcPr>
          <w:p w14:paraId="27512A59" w14:textId="77777777" w:rsidR="004A4399" w:rsidRPr="004A4399" w:rsidRDefault="004A4399" w:rsidP="00AB615F">
            <w:pPr>
              <w:rPr>
                <w:sz w:val="20"/>
                <w:szCs w:val="20"/>
              </w:rPr>
            </w:pPr>
            <w:proofErr w:type="spellStart"/>
            <w:r w:rsidRPr="004A4399">
              <w:rPr>
                <w:sz w:val="20"/>
                <w:szCs w:val="20"/>
              </w:rPr>
              <w:t>Цалман</w:t>
            </w:r>
            <w:proofErr w:type="spellEnd"/>
            <w:r w:rsidRPr="004A4399">
              <w:rPr>
                <w:sz w:val="20"/>
                <w:szCs w:val="20"/>
              </w:rPr>
              <w:t xml:space="preserve"> Ольга Николаевна</w:t>
            </w:r>
          </w:p>
        </w:tc>
        <w:tc>
          <w:tcPr>
            <w:tcW w:w="427" w:type="dxa"/>
            <w:hideMark/>
          </w:tcPr>
          <w:p w14:paraId="6FD25C97" w14:textId="77777777" w:rsidR="004A4399" w:rsidRPr="004A4399" w:rsidRDefault="004A4399" w:rsidP="00AB615F">
            <w:pPr>
              <w:rPr>
                <w:sz w:val="20"/>
                <w:szCs w:val="20"/>
              </w:rPr>
            </w:pPr>
            <w:r w:rsidRPr="004A4399">
              <w:rPr>
                <w:sz w:val="20"/>
                <w:szCs w:val="20"/>
              </w:rPr>
              <w:t>-</w:t>
            </w:r>
          </w:p>
        </w:tc>
        <w:tc>
          <w:tcPr>
            <w:tcW w:w="6919" w:type="dxa"/>
            <w:hideMark/>
          </w:tcPr>
          <w:p w14:paraId="7436F8E6" w14:textId="77777777" w:rsidR="004A4399" w:rsidRPr="004A4399" w:rsidRDefault="004A4399" w:rsidP="00AB615F">
            <w:pPr>
              <w:jc w:val="both"/>
              <w:rPr>
                <w:sz w:val="20"/>
                <w:szCs w:val="20"/>
              </w:rPr>
            </w:pPr>
            <w:r w:rsidRPr="004A4399">
              <w:rPr>
                <w:sz w:val="20"/>
                <w:szCs w:val="20"/>
              </w:rPr>
              <w:t>главный специалист управления образования администрации Куйбышевского района;</w:t>
            </w:r>
          </w:p>
        </w:tc>
      </w:tr>
      <w:tr w:rsidR="004A4399" w:rsidRPr="004A4399" w14:paraId="7C7C2B09" w14:textId="77777777" w:rsidTr="00AB615F">
        <w:tc>
          <w:tcPr>
            <w:tcW w:w="2908" w:type="dxa"/>
            <w:hideMark/>
          </w:tcPr>
          <w:p w14:paraId="62EB5BE1" w14:textId="77777777" w:rsidR="004A4399" w:rsidRPr="004A4399" w:rsidRDefault="004A4399" w:rsidP="00AB615F">
            <w:pPr>
              <w:rPr>
                <w:sz w:val="20"/>
                <w:szCs w:val="20"/>
              </w:rPr>
            </w:pPr>
            <w:proofErr w:type="spellStart"/>
            <w:r w:rsidRPr="004A4399">
              <w:rPr>
                <w:sz w:val="20"/>
                <w:szCs w:val="20"/>
              </w:rPr>
              <w:t>Шуреева</w:t>
            </w:r>
            <w:proofErr w:type="spellEnd"/>
            <w:r w:rsidRPr="004A4399">
              <w:rPr>
                <w:sz w:val="20"/>
                <w:szCs w:val="20"/>
              </w:rPr>
              <w:t xml:space="preserve"> Наталья Геннадьевна</w:t>
            </w:r>
          </w:p>
        </w:tc>
        <w:tc>
          <w:tcPr>
            <w:tcW w:w="427" w:type="dxa"/>
            <w:hideMark/>
          </w:tcPr>
          <w:p w14:paraId="7A30A213" w14:textId="77777777" w:rsidR="004A4399" w:rsidRPr="004A4399" w:rsidRDefault="004A4399" w:rsidP="00AB615F">
            <w:pPr>
              <w:rPr>
                <w:sz w:val="20"/>
                <w:szCs w:val="20"/>
              </w:rPr>
            </w:pPr>
            <w:r w:rsidRPr="004A4399">
              <w:rPr>
                <w:sz w:val="20"/>
                <w:szCs w:val="20"/>
              </w:rPr>
              <w:t>-</w:t>
            </w:r>
          </w:p>
        </w:tc>
        <w:tc>
          <w:tcPr>
            <w:tcW w:w="6919" w:type="dxa"/>
            <w:hideMark/>
          </w:tcPr>
          <w:p w14:paraId="36C69CDA" w14:textId="77777777" w:rsidR="004A4399" w:rsidRPr="004A4399" w:rsidRDefault="004A4399" w:rsidP="00AB615F">
            <w:pPr>
              <w:jc w:val="both"/>
              <w:rPr>
                <w:sz w:val="20"/>
                <w:szCs w:val="20"/>
              </w:rPr>
            </w:pPr>
            <w:r w:rsidRPr="004A4399">
              <w:rPr>
                <w:sz w:val="20"/>
                <w:szCs w:val="20"/>
              </w:rPr>
              <w:t>заместитель начальника управления образования администрации Куйбышевского муниципального района Новосибирской области;</w:t>
            </w:r>
          </w:p>
        </w:tc>
      </w:tr>
      <w:tr w:rsidR="004A4399" w:rsidRPr="004A4399" w14:paraId="015C7C50" w14:textId="77777777" w:rsidTr="00AB615F">
        <w:tc>
          <w:tcPr>
            <w:tcW w:w="2908" w:type="dxa"/>
            <w:hideMark/>
          </w:tcPr>
          <w:p w14:paraId="428C024A" w14:textId="77777777" w:rsidR="004A4399" w:rsidRPr="004A4399" w:rsidRDefault="004A4399" w:rsidP="00AB615F">
            <w:pPr>
              <w:rPr>
                <w:sz w:val="20"/>
                <w:szCs w:val="20"/>
              </w:rPr>
            </w:pPr>
            <w:proofErr w:type="spellStart"/>
            <w:r w:rsidRPr="004A4399">
              <w:rPr>
                <w:sz w:val="20"/>
                <w:szCs w:val="20"/>
              </w:rPr>
              <w:t>Якубина</w:t>
            </w:r>
            <w:proofErr w:type="spellEnd"/>
            <w:r w:rsidRPr="004A4399">
              <w:rPr>
                <w:sz w:val="20"/>
                <w:szCs w:val="20"/>
              </w:rPr>
              <w:t xml:space="preserve"> Ксения Васильевна</w:t>
            </w:r>
          </w:p>
        </w:tc>
        <w:tc>
          <w:tcPr>
            <w:tcW w:w="427" w:type="dxa"/>
            <w:hideMark/>
          </w:tcPr>
          <w:p w14:paraId="10409AD7" w14:textId="77777777" w:rsidR="004A4399" w:rsidRPr="004A4399" w:rsidRDefault="004A4399" w:rsidP="00AB615F">
            <w:pPr>
              <w:rPr>
                <w:sz w:val="20"/>
                <w:szCs w:val="20"/>
              </w:rPr>
            </w:pPr>
            <w:r w:rsidRPr="004A4399">
              <w:rPr>
                <w:sz w:val="20"/>
                <w:szCs w:val="20"/>
              </w:rPr>
              <w:t>-</w:t>
            </w:r>
          </w:p>
        </w:tc>
        <w:tc>
          <w:tcPr>
            <w:tcW w:w="6919" w:type="dxa"/>
            <w:hideMark/>
          </w:tcPr>
          <w:p w14:paraId="1980E84C" w14:textId="77777777" w:rsidR="004A4399" w:rsidRPr="004A4399" w:rsidRDefault="004A4399" w:rsidP="00AB615F">
            <w:pPr>
              <w:jc w:val="both"/>
              <w:rPr>
                <w:sz w:val="20"/>
                <w:szCs w:val="20"/>
              </w:rPr>
            </w:pPr>
            <w:r w:rsidRPr="004A4399">
              <w:rPr>
                <w:sz w:val="20"/>
                <w:szCs w:val="20"/>
              </w:rPr>
              <w:t>главный специалист управления образования администрации Куйбышевского муниципального района Новосибирской области.</w:t>
            </w:r>
          </w:p>
        </w:tc>
      </w:tr>
    </w:tbl>
    <w:p w14:paraId="5419AE3A" w14:textId="77777777" w:rsidR="004A4399" w:rsidRPr="004A4399" w:rsidRDefault="004A4399" w:rsidP="004A4399">
      <w:pPr>
        <w:rPr>
          <w:sz w:val="20"/>
          <w:szCs w:val="20"/>
        </w:rPr>
      </w:pPr>
    </w:p>
    <w:p w14:paraId="796D0374" w14:textId="77777777" w:rsidR="004A4399" w:rsidRPr="004A4399" w:rsidRDefault="004A4399" w:rsidP="00D56EB6">
      <w:pPr>
        <w:jc w:val="center"/>
        <w:rPr>
          <w:sz w:val="20"/>
          <w:szCs w:val="20"/>
        </w:rPr>
      </w:pPr>
    </w:p>
    <w:p w14:paraId="662A796A" w14:textId="77777777" w:rsidR="004A4399" w:rsidRPr="004A4399" w:rsidRDefault="004A4399" w:rsidP="00D56EB6">
      <w:pPr>
        <w:jc w:val="center"/>
        <w:rPr>
          <w:sz w:val="20"/>
          <w:szCs w:val="20"/>
        </w:rPr>
      </w:pPr>
    </w:p>
    <w:p w14:paraId="13995BAE" w14:textId="13EBC5E3" w:rsidR="004A4399" w:rsidRPr="004A4399" w:rsidRDefault="004A4399" w:rsidP="004A4399">
      <w:pPr>
        <w:pStyle w:val="10"/>
        <w:jc w:val="center"/>
        <w:rPr>
          <w:b/>
          <w:color w:val="000000"/>
          <w:sz w:val="20"/>
        </w:rPr>
      </w:pPr>
    </w:p>
    <w:p w14:paraId="7D5ED383" w14:textId="77777777" w:rsidR="004A4399" w:rsidRPr="004A4399" w:rsidRDefault="004A4399" w:rsidP="004A4399">
      <w:pPr>
        <w:rPr>
          <w:sz w:val="20"/>
          <w:szCs w:val="20"/>
        </w:rPr>
      </w:pPr>
    </w:p>
    <w:p w14:paraId="39E5365C" w14:textId="77777777" w:rsidR="004A4399" w:rsidRPr="004A4399" w:rsidRDefault="004A4399" w:rsidP="004A4399">
      <w:pPr>
        <w:pStyle w:val="10"/>
        <w:jc w:val="center"/>
        <w:rPr>
          <w:sz w:val="20"/>
        </w:rPr>
      </w:pPr>
      <w:r w:rsidRPr="004A4399">
        <w:rPr>
          <w:sz w:val="20"/>
        </w:rPr>
        <w:t xml:space="preserve">АДМИНИСТРАЦИЯ </w:t>
      </w:r>
    </w:p>
    <w:p w14:paraId="2963454F" w14:textId="77777777" w:rsidR="004A4399" w:rsidRPr="004A4399" w:rsidRDefault="004A4399" w:rsidP="004A4399">
      <w:pPr>
        <w:pStyle w:val="10"/>
        <w:jc w:val="center"/>
        <w:rPr>
          <w:sz w:val="20"/>
        </w:rPr>
      </w:pPr>
      <w:r w:rsidRPr="004A4399">
        <w:rPr>
          <w:sz w:val="20"/>
        </w:rPr>
        <w:t>КУЙБЫШЕВСКОГО МУНИЦИПАЛЬНОГО РАЙОНА</w:t>
      </w:r>
    </w:p>
    <w:p w14:paraId="6066B207" w14:textId="77777777" w:rsidR="004A4399" w:rsidRPr="004A4399" w:rsidRDefault="004A4399" w:rsidP="004A4399">
      <w:pPr>
        <w:pStyle w:val="10"/>
        <w:jc w:val="center"/>
        <w:rPr>
          <w:sz w:val="20"/>
        </w:rPr>
      </w:pPr>
      <w:r w:rsidRPr="004A4399">
        <w:rPr>
          <w:sz w:val="20"/>
        </w:rPr>
        <w:t>НОВОСИБИРСКОЙ ОБЛАСТИ</w:t>
      </w:r>
    </w:p>
    <w:p w14:paraId="5EC89793" w14:textId="77777777" w:rsidR="004A4399" w:rsidRPr="004A4399" w:rsidRDefault="004A4399" w:rsidP="004A4399">
      <w:pPr>
        <w:rPr>
          <w:sz w:val="20"/>
          <w:szCs w:val="20"/>
        </w:rPr>
      </w:pPr>
    </w:p>
    <w:p w14:paraId="506BC4DC" w14:textId="77777777" w:rsidR="004A4399" w:rsidRPr="004A4399" w:rsidRDefault="004A4399" w:rsidP="004A4399">
      <w:pPr>
        <w:pStyle w:val="20"/>
        <w:jc w:val="center"/>
        <w:rPr>
          <w:sz w:val="20"/>
        </w:rPr>
      </w:pPr>
      <w:r w:rsidRPr="004A4399">
        <w:rPr>
          <w:sz w:val="20"/>
        </w:rPr>
        <w:t>ПОСТАНОВЛЕНИЕ</w:t>
      </w:r>
    </w:p>
    <w:p w14:paraId="516BF952" w14:textId="77777777" w:rsidR="004A4399" w:rsidRPr="004A4399" w:rsidRDefault="004A4399" w:rsidP="004A4399">
      <w:pPr>
        <w:jc w:val="center"/>
        <w:rPr>
          <w:sz w:val="20"/>
          <w:szCs w:val="20"/>
        </w:rPr>
      </w:pPr>
    </w:p>
    <w:p w14:paraId="3648B0FB" w14:textId="77777777" w:rsidR="004A4399" w:rsidRPr="004A4399" w:rsidRDefault="004A4399" w:rsidP="004A4399">
      <w:pPr>
        <w:jc w:val="center"/>
        <w:rPr>
          <w:sz w:val="20"/>
          <w:szCs w:val="20"/>
        </w:rPr>
      </w:pPr>
      <w:r w:rsidRPr="004A4399">
        <w:rPr>
          <w:sz w:val="20"/>
          <w:szCs w:val="20"/>
        </w:rPr>
        <w:t>г. Куйбышев</w:t>
      </w:r>
    </w:p>
    <w:p w14:paraId="1DBA6022" w14:textId="77777777" w:rsidR="004A4399" w:rsidRPr="004A4399" w:rsidRDefault="004A4399" w:rsidP="004A4399">
      <w:pPr>
        <w:jc w:val="center"/>
        <w:rPr>
          <w:sz w:val="20"/>
          <w:szCs w:val="20"/>
        </w:rPr>
      </w:pPr>
      <w:r w:rsidRPr="004A4399">
        <w:rPr>
          <w:sz w:val="20"/>
          <w:szCs w:val="20"/>
        </w:rPr>
        <w:t>Новосибирская область</w:t>
      </w:r>
    </w:p>
    <w:p w14:paraId="1206AEC1" w14:textId="77777777" w:rsidR="004A4399" w:rsidRPr="004A4399" w:rsidRDefault="004A4399" w:rsidP="004A4399">
      <w:pPr>
        <w:jc w:val="center"/>
        <w:rPr>
          <w:sz w:val="20"/>
          <w:szCs w:val="20"/>
        </w:rPr>
      </w:pPr>
    </w:p>
    <w:p w14:paraId="256AD0A5" w14:textId="77777777" w:rsidR="004A4399" w:rsidRPr="004A4399" w:rsidRDefault="004A4399" w:rsidP="004A4399">
      <w:pPr>
        <w:tabs>
          <w:tab w:val="left" w:pos="870"/>
          <w:tab w:val="left" w:pos="7785"/>
        </w:tabs>
        <w:jc w:val="center"/>
        <w:rPr>
          <w:sz w:val="20"/>
          <w:szCs w:val="20"/>
          <w:u w:val="single"/>
        </w:rPr>
      </w:pPr>
      <w:r w:rsidRPr="004A4399">
        <w:rPr>
          <w:sz w:val="20"/>
          <w:szCs w:val="20"/>
        </w:rPr>
        <w:t>24.08.2021 № 779</w:t>
      </w:r>
    </w:p>
    <w:p w14:paraId="0DD31C11" w14:textId="77777777" w:rsidR="004A4399" w:rsidRPr="004A4399" w:rsidRDefault="004A4399" w:rsidP="004A4399">
      <w:pPr>
        <w:tabs>
          <w:tab w:val="left" w:pos="6171"/>
        </w:tabs>
        <w:ind w:right="-339"/>
        <w:jc w:val="center"/>
        <w:rPr>
          <w:sz w:val="20"/>
          <w:szCs w:val="20"/>
        </w:rPr>
      </w:pPr>
    </w:p>
    <w:p w14:paraId="76E86EA5" w14:textId="45D149A7" w:rsidR="004A4399" w:rsidRPr="004A4399" w:rsidRDefault="004A4399" w:rsidP="004A4399">
      <w:pPr>
        <w:snapToGrid w:val="0"/>
        <w:ind w:firstLine="709"/>
        <w:jc w:val="center"/>
        <w:rPr>
          <w:sz w:val="20"/>
          <w:szCs w:val="20"/>
        </w:rPr>
      </w:pPr>
      <w:r w:rsidRPr="004A4399">
        <w:rPr>
          <w:sz w:val="20"/>
          <w:szCs w:val="20"/>
        </w:rPr>
        <w:t xml:space="preserve">О внесении изменений в постановление администрации Куйбышевского муниципального района Новосибирской области от 28.06.2021 № 581 «О порядке аттестации руководителей муниципальных образовательных организаций Куйбышевского муниципального района Новосибирской области» </w:t>
      </w:r>
    </w:p>
    <w:p w14:paraId="4DE9B22B" w14:textId="77777777" w:rsidR="004A4399" w:rsidRPr="004A4399" w:rsidRDefault="004A4399" w:rsidP="004A4399">
      <w:pPr>
        <w:jc w:val="center"/>
        <w:rPr>
          <w:sz w:val="20"/>
          <w:szCs w:val="20"/>
        </w:rPr>
      </w:pPr>
    </w:p>
    <w:p w14:paraId="4F6915B7" w14:textId="47E20B1E" w:rsidR="004A4399" w:rsidRPr="004A4399" w:rsidRDefault="004A4399" w:rsidP="004A4399">
      <w:pPr>
        <w:ind w:firstLine="708"/>
        <w:jc w:val="both"/>
        <w:rPr>
          <w:sz w:val="20"/>
          <w:szCs w:val="20"/>
        </w:rPr>
      </w:pPr>
      <w:r w:rsidRPr="004A4399">
        <w:rPr>
          <w:sz w:val="20"/>
          <w:szCs w:val="20"/>
        </w:rPr>
        <w:t>В связи с кадровыми изменениями, администрация Куйбышевского муниципального района Новосибирской области</w:t>
      </w:r>
    </w:p>
    <w:p w14:paraId="0D72DD95" w14:textId="77777777" w:rsidR="004A4399" w:rsidRPr="004A4399" w:rsidRDefault="004A4399" w:rsidP="004A4399">
      <w:pPr>
        <w:ind w:firstLine="708"/>
        <w:jc w:val="both"/>
        <w:rPr>
          <w:sz w:val="20"/>
          <w:szCs w:val="20"/>
        </w:rPr>
      </w:pPr>
      <w:r w:rsidRPr="004A4399">
        <w:rPr>
          <w:sz w:val="20"/>
          <w:szCs w:val="20"/>
        </w:rPr>
        <w:t>ПОСТАНОВЛЯЕТ:</w:t>
      </w:r>
    </w:p>
    <w:p w14:paraId="0AAB5747" w14:textId="77777777" w:rsidR="004A4399" w:rsidRPr="004A4399" w:rsidRDefault="004A4399" w:rsidP="004A4399">
      <w:pPr>
        <w:ind w:firstLine="708"/>
        <w:jc w:val="both"/>
        <w:rPr>
          <w:sz w:val="20"/>
          <w:szCs w:val="20"/>
        </w:rPr>
      </w:pPr>
      <w:r w:rsidRPr="004A4399">
        <w:rPr>
          <w:sz w:val="20"/>
          <w:szCs w:val="20"/>
        </w:rPr>
        <w:t>1. Внести в постановление администрации Куйбышевского муниципального района Новосибирской области от 28.06.2021 № 581 «О порядке аттестации руководителей муниципальных образовательных организаций Куйбышевского муниципального района Новосибирской области» следующие изменения:</w:t>
      </w:r>
    </w:p>
    <w:p w14:paraId="6A3FF078" w14:textId="77777777" w:rsidR="004A4399" w:rsidRPr="004A4399" w:rsidRDefault="004A4399" w:rsidP="004A4399">
      <w:pPr>
        <w:ind w:firstLine="708"/>
        <w:jc w:val="both"/>
        <w:rPr>
          <w:sz w:val="20"/>
          <w:szCs w:val="20"/>
        </w:rPr>
      </w:pPr>
      <w:r w:rsidRPr="004A4399">
        <w:rPr>
          <w:sz w:val="20"/>
          <w:szCs w:val="20"/>
        </w:rPr>
        <w:t>1) приложение № 2 изложить в редакции приложения к настоящему постановлению.</w:t>
      </w:r>
    </w:p>
    <w:p w14:paraId="31F915D8" w14:textId="77777777" w:rsidR="004A4399" w:rsidRPr="004A4399" w:rsidRDefault="004A4399" w:rsidP="004A4399">
      <w:pPr>
        <w:ind w:firstLine="708"/>
        <w:jc w:val="both"/>
        <w:rPr>
          <w:sz w:val="20"/>
          <w:szCs w:val="20"/>
        </w:rPr>
      </w:pPr>
      <w:r w:rsidRPr="004A4399">
        <w:rPr>
          <w:sz w:val="20"/>
          <w:szCs w:val="20"/>
        </w:rPr>
        <w:t>2. Управлению делами администрации Куйбышевского муниципального района Новосибирской области (Орловой Л.В.) обеспечить опубликование постановления в установленном порядке в периодическом печатном издании органов местного самоуправления Куйбышевского муниципального района Новосибирской области «Информационный вестник».</w:t>
      </w:r>
    </w:p>
    <w:p w14:paraId="3BC7C8AD" w14:textId="77777777" w:rsidR="004A4399" w:rsidRPr="004A4399" w:rsidRDefault="004A4399" w:rsidP="004A4399">
      <w:pPr>
        <w:ind w:firstLine="708"/>
        <w:jc w:val="both"/>
        <w:rPr>
          <w:sz w:val="20"/>
          <w:szCs w:val="20"/>
        </w:rPr>
      </w:pPr>
      <w:r w:rsidRPr="004A4399">
        <w:rPr>
          <w:sz w:val="20"/>
          <w:szCs w:val="20"/>
        </w:rPr>
        <w:t xml:space="preserve">3. Контроль за исполнением постановления возложить на начальника управления образования администрации Куйбышевского муниципального района Новосибирской области Е.М. </w:t>
      </w:r>
      <w:proofErr w:type="spellStart"/>
      <w:r w:rsidRPr="004A4399">
        <w:rPr>
          <w:sz w:val="20"/>
          <w:szCs w:val="20"/>
        </w:rPr>
        <w:t>Карташеву</w:t>
      </w:r>
      <w:proofErr w:type="spellEnd"/>
      <w:r w:rsidRPr="004A4399">
        <w:rPr>
          <w:sz w:val="20"/>
          <w:szCs w:val="20"/>
        </w:rPr>
        <w:t>.</w:t>
      </w:r>
    </w:p>
    <w:p w14:paraId="7A6A5A14" w14:textId="77777777" w:rsidR="004A4399" w:rsidRPr="004A4399" w:rsidRDefault="004A4399" w:rsidP="004A4399">
      <w:pPr>
        <w:tabs>
          <w:tab w:val="left" w:pos="360"/>
        </w:tabs>
        <w:ind w:right="-2" w:firstLine="567"/>
        <w:rPr>
          <w:sz w:val="20"/>
          <w:szCs w:val="20"/>
        </w:rPr>
      </w:pPr>
    </w:p>
    <w:p w14:paraId="50D39D26" w14:textId="77777777" w:rsidR="004A4399" w:rsidRPr="004A4399" w:rsidRDefault="004A4399" w:rsidP="004A4399">
      <w:pPr>
        <w:ind w:right="-2"/>
        <w:rPr>
          <w:sz w:val="20"/>
          <w:szCs w:val="20"/>
        </w:rPr>
      </w:pPr>
      <w:r w:rsidRPr="004A4399">
        <w:rPr>
          <w:sz w:val="20"/>
          <w:szCs w:val="20"/>
        </w:rPr>
        <w:t>Глава Куйбышевского муниципального</w:t>
      </w:r>
    </w:p>
    <w:p w14:paraId="61408BCD" w14:textId="57135EF8" w:rsidR="004A4399" w:rsidRPr="004A4399" w:rsidRDefault="004A4399" w:rsidP="004A4399">
      <w:pPr>
        <w:ind w:right="-2"/>
        <w:rPr>
          <w:sz w:val="20"/>
          <w:szCs w:val="20"/>
        </w:rPr>
      </w:pPr>
      <w:proofErr w:type="gramStart"/>
      <w:r w:rsidRPr="004A4399">
        <w:rPr>
          <w:sz w:val="20"/>
          <w:szCs w:val="20"/>
        </w:rPr>
        <w:t>района  Новосибирской</w:t>
      </w:r>
      <w:proofErr w:type="gramEnd"/>
      <w:r w:rsidRPr="004A4399">
        <w:rPr>
          <w:sz w:val="20"/>
          <w:szCs w:val="20"/>
        </w:rPr>
        <w:t xml:space="preserve"> области                                                    </w:t>
      </w:r>
      <w:r>
        <w:rPr>
          <w:sz w:val="20"/>
          <w:szCs w:val="20"/>
        </w:rPr>
        <w:t xml:space="preserve">                                                              </w:t>
      </w:r>
      <w:r w:rsidRPr="004A4399">
        <w:rPr>
          <w:sz w:val="20"/>
          <w:szCs w:val="20"/>
        </w:rPr>
        <w:t xml:space="preserve">         О.В. Караваев</w:t>
      </w:r>
    </w:p>
    <w:p w14:paraId="52D8C6DD" w14:textId="38389710" w:rsidR="004A4399" w:rsidRPr="004A4399" w:rsidRDefault="004A4399" w:rsidP="004A4399">
      <w:pPr>
        <w:pageBreakBefore/>
        <w:ind w:left="5387"/>
        <w:jc w:val="center"/>
        <w:rPr>
          <w:sz w:val="20"/>
          <w:szCs w:val="20"/>
        </w:rPr>
      </w:pPr>
      <w:r>
        <w:rPr>
          <w:sz w:val="20"/>
          <w:szCs w:val="20"/>
        </w:rPr>
        <w:lastRenderedPageBreak/>
        <w:t>П</w:t>
      </w:r>
      <w:r w:rsidRPr="004A4399">
        <w:rPr>
          <w:sz w:val="20"/>
          <w:szCs w:val="20"/>
        </w:rPr>
        <w:t xml:space="preserve">риложение </w:t>
      </w:r>
    </w:p>
    <w:p w14:paraId="6151E6DF" w14:textId="77777777" w:rsidR="004A4399" w:rsidRPr="004A4399" w:rsidRDefault="004A4399" w:rsidP="004A4399">
      <w:pPr>
        <w:ind w:left="5387"/>
        <w:jc w:val="center"/>
        <w:rPr>
          <w:sz w:val="20"/>
          <w:szCs w:val="20"/>
        </w:rPr>
      </w:pPr>
      <w:r w:rsidRPr="004A4399">
        <w:rPr>
          <w:sz w:val="20"/>
          <w:szCs w:val="20"/>
        </w:rPr>
        <w:t>к постановлению администрации</w:t>
      </w:r>
    </w:p>
    <w:p w14:paraId="1E12EA02" w14:textId="77777777" w:rsidR="004A4399" w:rsidRPr="004A4399" w:rsidRDefault="004A4399" w:rsidP="004A4399">
      <w:pPr>
        <w:ind w:left="5387"/>
        <w:jc w:val="center"/>
        <w:rPr>
          <w:sz w:val="20"/>
          <w:szCs w:val="20"/>
        </w:rPr>
      </w:pPr>
      <w:r w:rsidRPr="004A4399">
        <w:rPr>
          <w:sz w:val="20"/>
          <w:szCs w:val="20"/>
        </w:rPr>
        <w:t>Куйбышевского муниципального района Новосибирской области</w:t>
      </w:r>
    </w:p>
    <w:p w14:paraId="56A7FEE8" w14:textId="77777777" w:rsidR="004A4399" w:rsidRPr="004A4399" w:rsidRDefault="004A4399" w:rsidP="004A4399">
      <w:pPr>
        <w:spacing w:line="100" w:lineRule="atLeast"/>
        <w:ind w:left="5387"/>
        <w:jc w:val="center"/>
        <w:rPr>
          <w:sz w:val="20"/>
          <w:szCs w:val="20"/>
          <w:u w:val="single"/>
        </w:rPr>
      </w:pPr>
      <w:r w:rsidRPr="004A4399">
        <w:rPr>
          <w:sz w:val="20"/>
          <w:szCs w:val="20"/>
        </w:rPr>
        <w:t>от 24.08.2021 № 779</w:t>
      </w:r>
    </w:p>
    <w:p w14:paraId="05EADC42" w14:textId="77777777" w:rsidR="004A4399" w:rsidRPr="004A4399" w:rsidRDefault="004A4399" w:rsidP="004A4399">
      <w:pPr>
        <w:ind w:left="2835" w:hanging="2835"/>
        <w:jc w:val="right"/>
        <w:rPr>
          <w:sz w:val="20"/>
          <w:szCs w:val="20"/>
        </w:rPr>
      </w:pPr>
    </w:p>
    <w:p w14:paraId="1E107884" w14:textId="77777777" w:rsidR="004A4399" w:rsidRPr="004A4399" w:rsidRDefault="004A4399" w:rsidP="004A4399">
      <w:pPr>
        <w:ind w:left="2835" w:hanging="2835"/>
        <w:jc w:val="center"/>
        <w:rPr>
          <w:bCs/>
          <w:sz w:val="20"/>
          <w:szCs w:val="20"/>
        </w:rPr>
      </w:pPr>
      <w:r w:rsidRPr="004A4399">
        <w:rPr>
          <w:bCs/>
          <w:sz w:val="20"/>
          <w:szCs w:val="20"/>
        </w:rPr>
        <w:t>СОСТАВ</w:t>
      </w:r>
    </w:p>
    <w:p w14:paraId="78EC1DB1" w14:textId="77777777" w:rsidR="004A4399" w:rsidRPr="004A4399" w:rsidRDefault="004A4399" w:rsidP="004A4399">
      <w:pPr>
        <w:ind w:left="2835" w:hanging="2835"/>
        <w:jc w:val="center"/>
        <w:rPr>
          <w:bCs/>
          <w:sz w:val="20"/>
          <w:szCs w:val="20"/>
        </w:rPr>
      </w:pPr>
      <w:r w:rsidRPr="004A4399">
        <w:rPr>
          <w:bCs/>
          <w:sz w:val="20"/>
          <w:szCs w:val="20"/>
        </w:rPr>
        <w:t xml:space="preserve">муниципальной аттестационной комиссии </w:t>
      </w: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111"/>
        <w:gridCol w:w="284"/>
        <w:gridCol w:w="5668"/>
      </w:tblGrid>
      <w:tr w:rsidR="004A4399" w:rsidRPr="004A4399" w14:paraId="43FB18F2" w14:textId="77777777" w:rsidTr="00AB615F">
        <w:tc>
          <w:tcPr>
            <w:tcW w:w="4111" w:type="dxa"/>
            <w:shd w:val="clear" w:color="auto" w:fill="auto"/>
          </w:tcPr>
          <w:p w14:paraId="153C02EB" w14:textId="77777777" w:rsidR="004A4399" w:rsidRPr="004A4399" w:rsidRDefault="004A4399" w:rsidP="00AB615F">
            <w:pPr>
              <w:tabs>
                <w:tab w:val="left" w:pos="-720"/>
                <w:tab w:val="left" w:pos="495"/>
              </w:tabs>
              <w:snapToGrid w:val="0"/>
              <w:ind w:left="-55" w:right="5"/>
              <w:rPr>
                <w:sz w:val="20"/>
                <w:szCs w:val="20"/>
              </w:rPr>
            </w:pPr>
            <w:proofErr w:type="spellStart"/>
            <w:r w:rsidRPr="004A4399">
              <w:rPr>
                <w:sz w:val="20"/>
                <w:szCs w:val="20"/>
              </w:rPr>
              <w:t>Карташева</w:t>
            </w:r>
            <w:proofErr w:type="spellEnd"/>
            <w:r w:rsidRPr="004A4399">
              <w:rPr>
                <w:sz w:val="20"/>
                <w:szCs w:val="20"/>
              </w:rPr>
              <w:t xml:space="preserve"> Елена Михайловна</w:t>
            </w:r>
          </w:p>
        </w:tc>
        <w:tc>
          <w:tcPr>
            <w:tcW w:w="284" w:type="dxa"/>
            <w:shd w:val="clear" w:color="auto" w:fill="auto"/>
          </w:tcPr>
          <w:p w14:paraId="3A48AF56" w14:textId="77777777" w:rsidR="004A4399" w:rsidRPr="004A4399" w:rsidRDefault="004A4399" w:rsidP="00AB615F">
            <w:pPr>
              <w:pStyle w:val="afffff6"/>
              <w:snapToGrid w:val="0"/>
              <w:rPr>
                <w:sz w:val="20"/>
                <w:szCs w:val="20"/>
              </w:rPr>
            </w:pPr>
            <w:r w:rsidRPr="004A4399">
              <w:rPr>
                <w:sz w:val="20"/>
                <w:szCs w:val="20"/>
              </w:rPr>
              <w:t>-</w:t>
            </w:r>
          </w:p>
        </w:tc>
        <w:tc>
          <w:tcPr>
            <w:tcW w:w="5668" w:type="dxa"/>
            <w:shd w:val="clear" w:color="auto" w:fill="auto"/>
          </w:tcPr>
          <w:p w14:paraId="117B5867" w14:textId="77777777" w:rsidR="004A4399" w:rsidRPr="004A4399" w:rsidRDefault="004A4399" w:rsidP="00AB615F">
            <w:pPr>
              <w:tabs>
                <w:tab w:val="left" w:pos="450"/>
              </w:tabs>
              <w:snapToGrid w:val="0"/>
              <w:ind w:left="-25" w:right="-10"/>
              <w:jc w:val="both"/>
              <w:rPr>
                <w:sz w:val="20"/>
                <w:szCs w:val="20"/>
              </w:rPr>
            </w:pPr>
            <w:r w:rsidRPr="004A4399">
              <w:rPr>
                <w:sz w:val="20"/>
                <w:szCs w:val="20"/>
              </w:rPr>
              <w:t>начальник управления образования администрации Куйбышевского муниципального района Новосибирской области, председатель комиссии;</w:t>
            </w:r>
          </w:p>
        </w:tc>
      </w:tr>
      <w:tr w:rsidR="004A4399" w:rsidRPr="004A4399" w14:paraId="42F18736" w14:textId="77777777" w:rsidTr="00AB615F">
        <w:tc>
          <w:tcPr>
            <w:tcW w:w="4111" w:type="dxa"/>
            <w:shd w:val="clear" w:color="auto" w:fill="auto"/>
          </w:tcPr>
          <w:p w14:paraId="12F8D83B" w14:textId="77777777" w:rsidR="004A4399" w:rsidRPr="004A4399" w:rsidRDefault="004A4399" w:rsidP="00AB615F">
            <w:pPr>
              <w:snapToGrid w:val="0"/>
              <w:ind w:left="-55"/>
              <w:rPr>
                <w:sz w:val="20"/>
                <w:szCs w:val="20"/>
              </w:rPr>
            </w:pPr>
            <w:proofErr w:type="spellStart"/>
            <w:r w:rsidRPr="004A4399">
              <w:rPr>
                <w:sz w:val="20"/>
                <w:szCs w:val="20"/>
              </w:rPr>
              <w:t>Шуреева</w:t>
            </w:r>
            <w:proofErr w:type="spellEnd"/>
            <w:r w:rsidRPr="004A4399">
              <w:rPr>
                <w:sz w:val="20"/>
                <w:szCs w:val="20"/>
              </w:rPr>
              <w:t xml:space="preserve"> Наталья Геннадьевна</w:t>
            </w:r>
          </w:p>
        </w:tc>
        <w:tc>
          <w:tcPr>
            <w:tcW w:w="284" w:type="dxa"/>
            <w:shd w:val="clear" w:color="auto" w:fill="auto"/>
          </w:tcPr>
          <w:p w14:paraId="6F8BFA84" w14:textId="77777777" w:rsidR="004A4399" w:rsidRPr="004A4399" w:rsidRDefault="004A4399" w:rsidP="00AB615F">
            <w:pPr>
              <w:pStyle w:val="afffff6"/>
              <w:snapToGrid w:val="0"/>
              <w:rPr>
                <w:sz w:val="20"/>
                <w:szCs w:val="20"/>
              </w:rPr>
            </w:pPr>
            <w:r w:rsidRPr="004A4399">
              <w:rPr>
                <w:sz w:val="20"/>
                <w:szCs w:val="20"/>
              </w:rPr>
              <w:t>-</w:t>
            </w:r>
          </w:p>
        </w:tc>
        <w:tc>
          <w:tcPr>
            <w:tcW w:w="5668" w:type="dxa"/>
            <w:shd w:val="clear" w:color="auto" w:fill="auto"/>
          </w:tcPr>
          <w:p w14:paraId="681684CC" w14:textId="77777777" w:rsidR="004A4399" w:rsidRPr="004A4399" w:rsidRDefault="004A4399" w:rsidP="00AB615F">
            <w:pPr>
              <w:snapToGrid w:val="0"/>
              <w:jc w:val="both"/>
              <w:rPr>
                <w:sz w:val="20"/>
                <w:szCs w:val="20"/>
              </w:rPr>
            </w:pPr>
            <w:r w:rsidRPr="004A4399">
              <w:rPr>
                <w:sz w:val="20"/>
                <w:szCs w:val="20"/>
              </w:rPr>
              <w:t xml:space="preserve">заместитель начальника управления образования администрации Куйбышевского муниципального района Новосибирской области, заместитель </w:t>
            </w:r>
            <w:proofErr w:type="gramStart"/>
            <w:r w:rsidRPr="004A4399">
              <w:rPr>
                <w:sz w:val="20"/>
                <w:szCs w:val="20"/>
              </w:rPr>
              <w:t>председателя  комиссии</w:t>
            </w:r>
            <w:proofErr w:type="gramEnd"/>
            <w:r w:rsidRPr="004A4399">
              <w:rPr>
                <w:sz w:val="20"/>
                <w:szCs w:val="20"/>
              </w:rPr>
              <w:t>;</w:t>
            </w:r>
          </w:p>
        </w:tc>
      </w:tr>
      <w:tr w:rsidR="004A4399" w:rsidRPr="004A4399" w14:paraId="4B3566F0" w14:textId="77777777" w:rsidTr="00AB615F">
        <w:tc>
          <w:tcPr>
            <w:tcW w:w="4111" w:type="dxa"/>
            <w:shd w:val="clear" w:color="auto" w:fill="auto"/>
          </w:tcPr>
          <w:p w14:paraId="46DCFB2F" w14:textId="77777777" w:rsidR="004A4399" w:rsidRPr="004A4399" w:rsidRDefault="004A4399" w:rsidP="00AB615F">
            <w:pPr>
              <w:snapToGrid w:val="0"/>
              <w:ind w:left="-55"/>
              <w:rPr>
                <w:sz w:val="20"/>
                <w:szCs w:val="20"/>
              </w:rPr>
            </w:pPr>
            <w:r w:rsidRPr="004A4399">
              <w:rPr>
                <w:sz w:val="20"/>
                <w:szCs w:val="20"/>
              </w:rPr>
              <w:t>Евтеева Лариса Николаевна</w:t>
            </w:r>
          </w:p>
          <w:p w14:paraId="269D0860" w14:textId="77777777" w:rsidR="004A4399" w:rsidRPr="004A4399" w:rsidRDefault="004A4399" w:rsidP="00AB615F">
            <w:pPr>
              <w:snapToGrid w:val="0"/>
              <w:ind w:left="-55"/>
              <w:rPr>
                <w:sz w:val="20"/>
                <w:szCs w:val="20"/>
              </w:rPr>
            </w:pPr>
          </w:p>
        </w:tc>
        <w:tc>
          <w:tcPr>
            <w:tcW w:w="284" w:type="dxa"/>
            <w:shd w:val="clear" w:color="auto" w:fill="auto"/>
          </w:tcPr>
          <w:p w14:paraId="71571D98" w14:textId="77777777" w:rsidR="004A4399" w:rsidRPr="004A4399" w:rsidRDefault="004A4399" w:rsidP="00AB615F">
            <w:pPr>
              <w:pStyle w:val="afffff6"/>
              <w:snapToGrid w:val="0"/>
              <w:rPr>
                <w:sz w:val="20"/>
                <w:szCs w:val="20"/>
              </w:rPr>
            </w:pPr>
            <w:r w:rsidRPr="004A4399">
              <w:rPr>
                <w:sz w:val="20"/>
                <w:szCs w:val="20"/>
              </w:rPr>
              <w:t>-</w:t>
            </w:r>
          </w:p>
          <w:p w14:paraId="36173E70" w14:textId="77777777" w:rsidR="004A4399" w:rsidRPr="004A4399" w:rsidRDefault="004A4399" w:rsidP="00AB615F">
            <w:pPr>
              <w:pStyle w:val="afffff6"/>
              <w:snapToGrid w:val="0"/>
              <w:rPr>
                <w:sz w:val="20"/>
                <w:szCs w:val="20"/>
              </w:rPr>
            </w:pPr>
          </w:p>
          <w:p w14:paraId="34C33005" w14:textId="77777777" w:rsidR="004A4399" w:rsidRPr="004A4399" w:rsidRDefault="004A4399" w:rsidP="00AB615F">
            <w:pPr>
              <w:pStyle w:val="afffff6"/>
              <w:snapToGrid w:val="0"/>
              <w:rPr>
                <w:sz w:val="20"/>
                <w:szCs w:val="20"/>
              </w:rPr>
            </w:pPr>
          </w:p>
        </w:tc>
        <w:tc>
          <w:tcPr>
            <w:tcW w:w="5668" w:type="dxa"/>
            <w:shd w:val="clear" w:color="auto" w:fill="auto"/>
          </w:tcPr>
          <w:p w14:paraId="3F1607C8" w14:textId="77777777" w:rsidR="004A4399" w:rsidRPr="004A4399" w:rsidRDefault="004A4399" w:rsidP="00AB615F">
            <w:pPr>
              <w:snapToGrid w:val="0"/>
              <w:jc w:val="both"/>
              <w:rPr>
                <w:sz w:val="20"/>
                <w:szCs w:val="20"/>
              </w:rPr>
            </w:pPr>
            <w:r w:rsidRPr="004A4399">
              <w:rPr>
                <w:sz w:val="20"/>
                <w:szCs w:val="20"/>
              </w:rPr>
              <w:t>методист информационного Муниципального казённого учреждения дополнительного профессионального образования Куйбышевского района «Информационный учебно-методический центр», секретарь комиссии;</w:t>
            </w:r>
          </w:p>
        </w:tc>
      </w:tr>
      <w:tr w:rsidR="004A4399" w:rsidRPr="004A4399" w14:paraId="1A0DBCE1" w14:textId="77777777" w:rsidTr="00AB615F">
        <w:tc>
          <w:tcPr>
            <w:tcW w:w="4111" w:type="dxa"/>
            <w:shd w:val="clear" w:color="auto" w:fill="auto"/>
          </w:tcPr>
          <w:p w14:paraId="5ABAD283" w14:textId="77777777" w:rsidR="004A4399" w:rsidRPr="004A4399" w:rsidRDefault="004A4399" w:rsidP="00AB615F">
            <w:pPr>
              <w:snapToGrid w:val="0"/>
              <w:ind w:left="-55"/>
              <w:jc w:val="both"/>
              <w:rPr>
                <w:sz w:val="20"/>
                <w:szCs w:val="20"/>
              </w:rPr>
            </w:pPr>
            <w:proofErr w:type="spellStart"/>
            <w:r w:rsidRPr="004A4399">
              <w:rPr>
                <w:sz w:val="20"/>
                <w:szCs w:val="20"/>
              </w:rPr>
              <w:t>Болтрукевич</w:t>
            </w:r>
            <w:proofErr w:type="spellEnd"/>
            <w:r w:rsidRPr="004A4399">
              <w:rPr>
                <w:sz w:val="20"/>
                <w:szCs w:val="20"/>
              </w:rPr>
              <w:t xml:space="preserve"> Светлана Петровна</w:t>
            </w:r>
          </w:p>
        </w:tc>
        <w:tc>
          <w:tcPr>
            <w:tcW w:w="284" w:type="dxa"/>
            <w:shd w:val="clear" w:color="auto" w:fill="auto"/>
          </w:tcPr>
          <w:p w14:paraId="4C2AD6D0" w14:textId="77777777" w:rsidR="004A4399" w:rsidRPr="004A4399" w:rsidRDefault="004A4399" w:rsidP="00AB615F">
            <w:pPr>
              <w:pStyle w:val="afffff6"/>
              <w:snapToGrid w:val="0"/>
              <w:rPr>
                <w:sz w:val="20"/>
                <w:szCs w:val="20"/>
              </w:rPr>
            </w:pPr>
            <w:r w:rsidRPr="004A4399">
              <w:rPr>
                <w:sz w:val="20"/>
                <w:szCs w:val="20"/>
              </w:rPr>
              <w:t>-</w:t>
            </w:r>
          </w:p>
        </w:tc>
        <w:tc>
          <w:tcPr>
            <w:tcW w:w="5668" w:type="dxa"/>
            <w:shd w:val="clear" w:color="auto" w:fill="auto"/>
          </w:tcPr>
          <w:p w14:paraId="227FC0A2" w14:textId="77777777" w:rsidR="004A4399" w:rsidRPr="004A4399" w:rsidRDefault="004A4399" w:rsidP="00AB615F">
            <w:pPr>
              <w:snapToGrid w:val="0"/>
              <w:jc w:val="both"/>
              <w:rPr>
                <w:sz w:val="20"/>
                <w:szCs w:val="20"/>
              </w:rPr>
            </w:pPr>
            <w:r w:rsidRPr="004A4399">
              <w:rPr>
                <w:sz w:val="20"/>
                <w:szCs w:val="20"/>
              </w:rPr>
              <w:t>заведующий высшей квалификационной категории муниципальным казенным дошкольным образовательным учреждением Куйбышевского района — детским садом комбинированного вида «Сказка»;</w:t>
            </w:r>
          </w:p>
        </w:tc>
      </w:tr>
      <w:tr w:rsidR="004A4399" w:rsidRPr="004A4399" w14:paraId="215DD3D3" w14:textId="77777777" w:rsidTr="00AB615F">
        <w:tc>
          <w:tcPr>
            <w:tcW w:w="4111" w:type="dxa"/>
            <w:shd w:val="clear" w:color="auto" w:fill="auto"/>
          </w:tcPr>
          <w:p w14:paraId="1C13B5CB" w14:textId="77777777" w:rsidR="004A4399" w:rsidRPr="004A4399" w:rsidRDefault="004A4399" w:rsidP="00AB615F">
            <w:pPr>
              <w:snapToGrid w:val="0"/>
              <w:ind w:left="-55"/>
              <w:rPr>
                <w:sz w:val="20"/>
                <w:szCs w:val="20"/>
              </w:rPr>
            </w:pPr>
            <w:proofErr w:type="gramStart"/>
            <w:r w:rsidRPr="004A4399">
              <w:rPr>
                <w:sz w:val="20"/>
                <w:szCs w:val="20"/>
              </w:rPr>
              <w:t>Владимирова  Елена</w:t>
            </w:r>
            <w:proofErr w:type="gramEnd"/>
            <w:r w:rsidRPr="004A4399">
              <w:rPr>
                <w:sz w:val="20"/>
                <w:szCs w:val="20"/>
              </w:rPr>
              <w:t xml:space="preserve"> Викторовна</w:t>
            </w:r>
          </w:p>
        </w:tc>
        <w:tc>
          <w:tcPr>
            <w:tcW w:w="284" w:type="dxa"/>
            <w:shd w:val="clear" w:color="auto" w:fill="auto"/>
          </w:tcPr>
          <w:p w14:paraId="3B31ED1C" w14:textId="77777777" w:rsidR="004A4399" w:rsidRPr="004A4399" w:rsidRDefault="004A4399" w:rsidP="00AB615F">
            <w:pPr>
              <w:pStyle w:val="afffff6"/>
              <w:snapToGrid w:val="0"/>
              <w:rPr>
                <w:sz w:val="20"/>
                <w:szCs w:val="20"/>
              </w:rPr>
            </w:pPr>
            <w:r w:rsidRPr="004A4399">
              <w:rPr>
                <w:sz w:val="20"/>
                <w:szCs w:val="20"/>
              </w:rPr>
              <w:t>-</w:t>
            </w:r>
          </w:p>
        </w:tc>
        <w:tc>
          <w:tcPr>
            <w:tcW w:w="5668" w:type="dxa"/>
            <w:shd w:val="clear" w:color="auto" w:fill="auto"/>
          </w:tcPr>
          <w:p w14:paraId="05622624" w14:textId="77777777" w:rsidR="004A4399" w:rsidRPr="004A4399" w:rsidRDefault="004A4399" w:rsidP="00AB615F">
            <w:pPr>
              <w:snapToGrid w:val="0"/>
              <w:jc w:val="both"/>
              <w:rPr>
                <w:sz w:val="20"/>
                <w:szCs w:val="20"/>
              </w:rPr>
            </w:pPr>
            <w:r w:rsidRPr="004A4399">
              <w:rPr>
                <w:sz w:val="20"/>
                <w:szCs w:val="20"/>
              </w:rPr>
              <w:t xml:space="preserve">заместитель начальника управления образования администрации Куйбышевского </w:t>
            </w:r>
            <w:proofErr w:type="gramStart"/>
            <w:r w:rsidRPr="004A4399">
              <w:rPr>
                <w:sz w:val="20"/>
                <w:szCs w:val="20"/>
              </w:rPr>
              <w:t>муниципального  района</w:t>
            </w:r>
            <w:proofErr w:type="gramEnd"/>
            <w:r w:rsidRPr="004A4399">
              <w:rPr>
                <w:sz w:val="20"/>
                <w:szCs w:val="20"/>
              </w:rPr>
              <w:t xml:space="preserve"> Новосибирской области;</w:t>
            </w:r>
          </w:p>
        </w:tc>
      </w:tr>
      <w:tr w:rsidR="004A4399" w:rsidRPr="004A4399" w14:paraId="4087D903" w14:textId="77777777" w:rsidTr="00AB615F">
        <w:tc>
          <w:tcPr>
            <w:tcW w:w="4111" w:type="dxa"/>
            <w:shd w:val="clear" w:color="auto" w:fill="auto"/>
          </w:tcPr>
          <w:p w14:paraId="27940797" w14:textId="77777777" w:rsidR="004A4399" w:rsidRPr="004A4399" w:rsidRDefault="004A4399" w:rsidP="00AB615F">
            <w:pPr>
              <w:snapToGrid w:val="0"/>
              <w:ind w:left="-55"/>
              <w:rPr>
                <w:sz w:val="20"/>
                <w:szCs w:val="20"/>
              </w:rPr>
            </w:pPr>
            <w:r w:rsidRPr="004A4399">
              <w:rPr>
                <w:sz w:val="20"/>
                <w:szCs w:val="20"/>
              </w:rPr>
              <w:t>Ларионова Оксана Владимировна</w:t>
            </w:r>
          </w:p>
          <w:p w14:paraId="74F3FFB3" w14:textId="77777777" w:rsidR="004A4399" w:rsidRPr="004A4399" w:rsidRDefault="004A4399" w:rsidP="00AB615F">
            <w:pPr>
              <w:snapToGrid w:val="0"/>
              <w:ind w:left="-55"/>
              <w:jc w:val="both"/>
              <w:rPr>
                <w:sz w:val="20"/>
                <w:szCs w:val="20"/>
              </w:rPr>
            </w:pPr>
          </w:p>
          <w:p w14:paraId="4FA559AE" w14:textId="77777777" w:rsidR="004A4399" w:rsidRPr="004A4399" w:rsidRDefault="004A4399" w:rsidP="00AB615F">
            <w:pPr>
              <w:snapToGrid w:val="0"/>
              <w:ind w:left="-55"/>
              <w:jc w:val="both"/>
              <w:rPr>
                <w:sz w:val="20"/>
                <w:szCs w:val="20"/>
              </w:rPr>
            </w:pPr>
          </w:p>
        </w:tc>
        <w:tc>
          <w:tcPr>
            <w:tcW w:w="284" w:type="dxa"/>
            <w:shd w:val="clear" w:color="auto" w:fill="auto"/>
          </w:tcPr>
          <w:p w14:paraId="156E5888" w14:textId="77777777" w:rsidR="004A4399" w:rsidRPr="004A4399" w:rsidRDefault="004A4399" w:rsidP="00AB615F">
            <w:pPr>
              <w:pStyle w:val="afffff6"/>
              <w:snapToGrid w:val="0"/>
              <w:rPr>
                <w:sz w:val="20"/>
                <w:szCs w:val="20"/>
              </w:rPr>
            </w:pPr>
            <w:r w:rsidRPr="004A4399">
              <w:rPr>
                <w:sz w:val="20"/>
                <w:szCs w:val="20"/>
              </w:rPr>
              <w:t>-</w:t>
            </w:r>
          </w:p>
          <w:p w14:paraId="45471799" w14:textId="77777777" w:rsidR="004A4399" w:rsidRPr="004A4399" w:rsidRDefault="004A4399" w:rsidP="00AB615F">
            <w:pPr>
              <w:pStyle w:val="afffff6"/>
              <w:snapToGrid w:val="0"/>
              <w:rPr>
                <w:sz w:val="20"/>
                <w:szCs w:val="20"/>
              </w:rPr>
            </w:pPr>
          </w:p>
          <w:p w14:paraId="53611947" w14:textId="77777777" w:rsidR="004A4399" w:rsidRPr="004A4399" w:rsidRDefault="004A4399" w:rsidP="00AB615F">
            <w:pPr>
              <w:pStyle w:val="afffff6"/>
              <w:snapToGrid w:val="0"/>
              <w:rPr>
                <w:sz w:val="20"/>
                <w:szCs w:val="20"/>
              </w:rPr>
            </w:pPr>
          </w:p>
        </w:tc>
        <w:tc>
          <w:tcPr>
            <w:tcW w:w="5668" w:type="dxa"/>
            <w:shd w:val="clear" w:color="auto" w:fill="auto"/>
          </w:tcPr>
          <w:p w14:paraId="4F13AAAF" w14:textId="77777777" w:rsidR="004A4399" w:rsidRPr="004A4399" w:rsidRDefault="004A4399" w:rsidP="00AB615F">
            <w:pPr>
              <w:snapToGrid w:val="0"/>
              <w:jc w:val="both"/>
              <w:rPr>
                <w:sz w:val="20"/>
                <w:szCs w:val="20"/>
              </w:rPr>
            </w:pPr>
            <w:r w:rsidRPr="004A4399">
              <w:rPr>
                <w:sz w:val="20"/>
                <w:szCs w:val="20"/>
              </w:rPr>
              <w:t>исполняющий обязанности директора Муниципального казённого учреждения дополнительного профессионального образования Куйбышевского района «Информационный учебно-методический центр»;</w:t>
            </w:r>
          </w:p>
        </w:tc>
      </w:tr>
      <w:tr w:rsidR="004A4399" w:rsidRPr="004A4399" w14:paraId="670EEBA5" w14:textId="77777777" w:rsidTr="00AB615F">
        <w:tc>
          <w:tcPr>
            <w:tcW w:w="4111" w:type="dxa"/>
            <w:shd w:val="clear" w:color="auto" w:fill="auto"/>
          </w:tcPr>
          <w:p w14:paraId="369D0EF9" w14:textId="77777777" w:rsidR="004A4399" w:rsidRPr="004A4399" w:rsidRDefault="004A4399" w:rsidP="00AB615F">
            <w:pPr>
              <w:snapToGrid w:val="0"/>
              <w:ind w:left="-55"/>
              <w:rPr>
                <w:sz w:val="20"/>
                <w:szCs w:val="20"/>
              </w:rPr>
            </w:pPr>
            <w:r w:rsidRPr="004A4399">
              <w:rPr>
                <w:sz w:val="20"/>
                <w:szCs w:val="20"/>
              </w:rPr>
              <w:t>Михеева Ольга Сергеевна</w:t>
            </w:r>
          </w:p>
        </w:tc>
        <w:tc>
          <w:tcPr>
            <w:tcW w:w="284" w:type="dxa"/>
            <w:shd w:val="clear" w:color="auto" w:fill="auto"/>
          </w:tcPr>
          <w:p w14:paraId="425439DA" w14:textId="77777777" w:rsidR="004A4399" w:rsidRPr="004A4399" w:rsidRDefault="004A4399" w:rsidP="00AB615F">
            <w:pPr>
              <w:pStyle w:val="afffff6"/>
              <w:snapToGrid w:val="0"/>
              <w:rPr>
                <w:sz w:val="20"/>
                <w:szCs w:val="20"/>
              </w:rPr>
            </w:pPr>
            <w:r w:rsidRPr="004A4399">
              <w:rPr>
                <w:sz w:val="20"/>
                <w:szCs w:val="20"/>
              </w:rPr>
              <w:t>-</w:t>
            </w:r>
          </w:p>
        </w:tc>
        <w:tc>
          <w:tcPr>
            <w:tcW w:w="5668" w:type="dxa"/>
            <w:shd w:val="clear" w:color="auto" w:fill="auto"/>
          </w:tcPr>
          <w:p w14:paraId="343C4067" w14:textId="77777777" w:rsidR="004A4399" w:rsidRPr="004A4399" w:rsidRDefault="004A4399" w:rsidP="00AB615F">
            <w:pPr>
              <w:snapToGrid w:val="0"/>
              <w:jc w:val="both"/>
              <w:rPr>
                <w:sz w:val="20"/>
                <w:szCs w:val="20"/>
              </w:rPr>
            </w:pPr>
            <w:r w:rsidRPr="004A4399">
              <w:rPr>
                <w:sz w:val="20"/>
                <w:szCs w:val="20"/>
              </w:rPr>
              <w:t>главный специалист управления образования администрации Куйбышевского муниципального района Новосибирской области;</w:t>
            </w:r>
          </w:p>
          <w:p w14:paraId="067F91F4" w14:textId="77777777" w:rsidR="004A4399" w:rsidRPr="004A4399" w:rsidRDefault="004A4399" w:rsidP="00AB615F">
            <w:pPr>
              <w:snapToGrid w:val="0"/>
              <w:jc w:val="both"/>
              <w:rPr>
                <w:sz w:val="20"/>
                <w:szCs w:val="20"/>
              </w:rPr>
            </w:pPr>
          </w:p>
        </w:tc>
      </w:tr>
      <w:tr w:rsidR="004A4399" w:rsidRPr="004A4399" w14:paraId="2817B30E" w14:textId="77777777" w:rsidTr="00AB615F">
        <w:tc>
          <w:tcPr>
            <w:tcW w:w="4111" w:type="dxa"/>
            <w:shd w:val="clear" w:color="auto" w:fill="auto"/>
          </w:tcPr>
          <w:p w14:paraId="42730703" w14:textId="77777777" w:rsidR="004A4399" w:rsidRPr="004A4399" w:rsidRDefault="004A4399" w:rsidP="00AB615F">
            <w:pPr>
              <w:snapToGrid w:val="0"/>
              <w:ind w:left="-55"/>
              <w:rPr>
                <w:sz w:val="20"/>
                <w:szCs w:val="20"/>
              </w:rPr>
            </w:pPr>
            <w:proofErr w:type="spellStart"/>
            <w:r w:rsidRPr="004A4399">
              <w:rPr>
                <w:sz w:val="20"/>
                <w:szCs w:val="20"/>
              </w:rPr>
              <w:t>Лиморенко</w:t>
            </w:r>
            <w:proofErr w:type="spellEnd"/>
            <w:r w:rsidRPr="004A4399">
              <w:rPr>
                <w:sz w:val="20"/>
                <w:szCs w:val="20"/>
              </w:rPr>
              <w:t xml:space="preserve"> Надежда Степановна</w:t>
            </w:r>
          </w:p>
          <w:p w14:paraId="51E0D169" w14:textId="77777777" w:rsidR="004A4399" w:rsidRPr="004A4399" w:rsidRDefault="004A4399" w:rsidP="00AB615F">
            <w:pPr>
              <w:snapToGrid w:val="0"/>
              <w:ind w:left="-55"/>
              <w:rPr>
                <w:sz w:val="20"/>
                <w:szCs w:val="20"/>
              </w:rPr>
            </w:pPr>
          </w:p>
          <w:p w14:paraId="38CE8263" w14:textId="77777777" w:rsidR="004A4399" w:rsidRPr="004A4399" w:rsidRDefault="004A4399" w:rsidP="00AB615F">
            <w:pPr>
              <w:snapToGrid w:val="0"/>
              <w:ind w:left="-55"/>
              <w:rPr>
                <w:sz w:val="20"/>
                <w:szCs w:val="20"/>
              </w:rPr>
            </w:pPr>
          </w:p>
          <w:p w14:paraId="656CD040" w14:textId="77777777" w:rsidR="004A4399" w:rsidRPr="004A4399" w:rsidRDefault="004A4399" w:rsidP="00AB615F">
            <w:pPr>
              <w:snapToGrid w:val="0"/>
              <w:ind w:left="-55"/>
              <w:rPr>
                <w:sz w:val="20"/>
                <w:szCs w:val="20"/>
              </w:rPr>
            </w:pPr>
          </w:p>
          <w:p w14:paraId="1A7E219C" w14:textId="77777777" w:rsidR="004A4399" w:rsidRPr="004A4399" w:rsidRDefault="004A4399" w:rsidP="00AB615F">
            <w:pPr>
              <w:snapToGrid w:val="0"/>
              <w:ind w:left="-55"/>
              <w:jc w:val="both"/>
              <w:rPr>
                <w:sz w:val="20"/>
                <w:szCs w:val="20"/>
              </w:rPr>
            </w:pPr>
          </w:p>
        </w:tc>
        <w:tc>
          <w:tcPr>
            <w:tcW w:w="284" w:type="dxa"/>
            <w:shd w:val="clear" w:color="auto" w:fill="auto"/>
          </w:tcPr>
          <w:p w14:paraId="73DC28E6" w14:textId="77777777" w:rsidR="004A4399" w:rsidRPr="004A4399" w:rsidRDefault="004A4399" w:rsidP="00AB615F">
            <w:pPr>
              <w:pStyle w:val="afffff6"/>
              <w:snapToGrid w:val="0"/>
              <w:rPr>
                <w:sz w:val="20"/>
                <w:szCs w:val="20"/>
              </w:rPr>
            </w:pPr>
            <w:r w:rsidRPr="004A4399">
              <w:rPr>
                <w:sz w:val="20"/>
                <w:szCs w:val="20"/>
              </w:rPr>
              <w:t>-</w:t>
            </w:r>
          </w:p>
          <w:p w14:paraId="6019E77B" w14:textId="77777777" w:rsidR="004A4399" w:rsidRPr="004A4399" w:rsidRDefault="004A4399" w:rsidP="00AB615F">
            <w:pPr>
              <w:pStyle w:val="afffff6"/>
              <w:snapToGrid w:val="0"/>
              <w:rPr>
                <w:sz w:val="20"/>
                <w:szCs w:val="20"/>
              </w:rPr>
            </w:pPr>
          </w:p>
          <w:p w14:paraId="5CD23120" w14:textId="77777777" w:rsidR="004A4399" w:rsidRPr="004A4399" w:rsidRDefault="004A4399" w:rsidP="00AB615F">
            <w:pPr>
              <w:pStyle w:val="afffff6"/>
              <w:snapToGrid w:val="0"/>
              <w:rPr>
                <w:sz w:val="20"/>
                <w:szCs w:val="20"/>
              </w:rPr>
            </w:pPr>
          </w:p>
          <w:p w14:paraId="06B3717E" w14:textId="77777777" w:rsidR="004A4399" w:rsidRPr="004A4399" w:rsidRDefault="004A4399" w:rsidP="00AB615F">
            <w:pPr>
              <w:pStyle w:val="afffff6"/>
              <w:snapToGrid w:val="0"/>
              <w:rPr>
                <w:sz w:val="20"/>
                <w:szCs w:val="20"/>
              </w:rPr>
            </w:pPr>
          </w:p>
          <w:p w14:paraId="2D15B296" w14:textId="77777777" w:rsidR="004A4399" w:rsidRPr="004A4399" w:rsidRDefault="004A4399" w:rsidP="00AB615F">
            <w:pPr>
              <w:pStyle w:val="afffff6"/>
              <w:snapToGrid w:val="0"/>
              <w:rPr>
                <w:sz w:val="20"/>
                <w:szCs w:val="20"/>
              </w:rPr>
            </w:pPr>
          </w:p>
          <w:p w14:paraId="3470E6BB" w14:textId="77777777" w:rsidR="004A4399" w:rsidRPr="004A4399" w:rsidRDefault="004A4399" w:rsidP="00AB615F">
            <w:pPr>
              <w:pStyle w:val="afffff6"/>
              <w:snapToGrid w:val="0"/>
              <w:rPr>
                <w:sz w:val="20"/>
                <w:szCs w:val="20"/>
              </w:rPr>
            </w:pPr>
          </w:p>
        </w:tc>
        <w:tc>
          <w:tcPr>
            <w:tcW w:w="5668" w:type="dxa"/>
            <w:shd w:val="clear" w:color="auto" w:fill="auto"/>
          </w:tcPr>
          <w:p w14:paraId="6A505D49" w14:textId="77777777" w:rsidR="004A4399" w:rsidRPr="004A4399" w:rsidRDefault="004A4399" w:rsidP="00AB615F">
            <w:pPr>
              <w:snapToGrid w:val="0"/>
              <w:jc w:val="both"/>
              <w:rPr>
                <w:sz w:val="20"/>
                <w:szCs w:val="20"/>
              </w:rPr>
            </w:pPr>
            <w:r w:rsidRPr="004A4399">
              <w:rPr>
                <w:sz w:val="20"/>
                <w:szCs w:val="20"/>
              </w:rPr>
              <w:t xml:space="preserve">заведующий высшей квалификационной категории муниципальным </w:t>
            </w:r>
            <w:proofErr w:type="gramStart"/>
            <w:r w:rsidRPr="004A4399">
              <w:rPr>
                <w:sz w:val="20"/>
                <w:szCs w:val="20"/>
              </w:rPr>
              <w:t>казенным  дошкольным</w:t>
            </w:r>
            <w:proofErr w:type="gramEnd"/>
            <w:r w:rsidRPr="004A4399">
              <w:rPr>
                <w:sz w:val="20"/>
                <w:szCs w:val="20"/>
              </w:rPr>
              <w:t xml:space="preserve"> образовательным учреждением Куйбышевского района – детским садом «Жемчужинка»;</w:t>
            </w:r>
          </w:p>
        </w:tc>
      </w:tr>
      <w:tr w:rsidR="004A4399" w:rsidRPr="004A4399" w14:paraId="05217DE5" w14:textId="77777777" w:rsidTr="00AB615F">
        <w:tc>
          <w:tcPr>
            <w:tcW w:w="4111" w:type="dxa"/>
            <w:shd w:val="clear" w:color="auto" w:fill="auto"/>
          </w:tcPr>
          <w:p w14:paraId="303CEB64" w14:textId="77777777" w:rsidR="004A4399" w:rsidRPr="004A4399" w:rsidRDefault="004A4399" w:rsidP="00AB615F">
            <w:pPr>
              <w:snapToGrid w:val="0"/>
              <w:ind w:left="-55"/>
              <w:rPr>
                <w:sz w:val="20"/>
                <w:szCs w:val="20"/>
              </w:rPr>
            </w:pPr>
            <w:r w:rsidRPr="004A4399">
              <w:rPr>
                <w:sz w:val="20"/>
                <w:szCs w:val="20"/>
              </w:rPr>
              <w:t>Непомнящих Лариса Валериевна</w:t>
            </w:r>
          </w:p>
        </w:tc>
        <w:tc>
          <w:tcPr>
            <w:tcW w:w="284" w:type="dxa"/>
            <w:shd w:val="clear" w:color="auto" w:fill="auto"/>
          </w:tcPr>
          <w:p w14:paraId="2C1F23DC" w14:textId="77777777" w:rsidR="004A4399" w:rsidRPr="004A4399" w:rsidRDefault="004A4399" w:rsidP="00AB615F">
            <w:pPr>
              <w:pStyle w:val="afffff6"/>
              <w:snapToGrid w:val="0"/>
              <w:rPr>
                <w:sz w:val="20"/>
                <w:szCs w:val="20"/>
              </w:rPr>
            </w:pPr>
            <w:r w:rsidRPr="004A4399">
              <w:rPr>
                <w:sz w:val="20"/>
                <w:szCs w:val="20"/>
              </w:rPr>
              <w:t>-</w:t>
            </w:r>
          </w:p>
        </w:tc>
        <w:tc>
          <w:tcPr>
            <w:tcW w:w="5668" w:type="dxa"/>
            <w:shd w:val="clear" w:color="auto" w:fill="auto"/>
          </w:tcPr>
          <w:p w14:paraId="41AF822B" w14:textId="77777777" w:rsidR="004A4399" w:rsidRPr="004A4399" w:rsidRDefault="004A4399" w:rsidP="00AB615F">
            <w:pPr>
              <w:snapToGrid w:val="0"/>
              <w:jc w:val="both"/>
              <w:rPr>
                <w:sz w:val="20"/>
                <w:szCs w:val="20"/>
              </w:rPr>
            </w:pPr>
            <w:r w:rsidRPr="004A4399">
              <w:rPr>
                <w:sz w:val="20"/>
                <w:szCs w:val="20"/>
              </w:rPr>
              <w:t>председатель Куйбышевской районной организации общероссийского профсоюза образования;</w:t>
            </w:r>
          </w:p>
        </w:tc>
      </w:tr>
      <w:tr w:rsidR="004A4399" w:rsidRPr="004A4399" w14:paraId="29AFC5D8" w14:textId="77777777" w:rsidTr="00AB615F">
        <w:tc>
          <w:tcPr>
            <w:tcW w:w="4111" w:type="dxa"/>
            <w:shd w:val="clear" w:color="auto" w:fill="auto"/>
          </w:tcPr>
          <w:p w14:paraId="70E77E99" w14:textId="77777777" w:rsidR="004A4399" w:rsidRPr="004A4399" w:rsidRDefault="004A4399" w:rsidP="00AB615F">
            <w:pPr>
              <w:tabs>
                <w:tab w:val="left" w:pos="480"/>
              </w:tabs>
              <w:snapToGrid w:val="0"/>
              <w:ind w:left="-55"/>
              <w:rPr>
                <w:sz w:val="20"/>
                <w:szCs w:val="20"/>
              </w:rPr>
            </w:pPr>
            <w:r w:rsidRPr="004A4399">
              <w:rPr>
                <w:sz w:val="20"/>
                <w:szCs w:val="20"/>
              </w:rPr>
              <w:t>Руднева Елена Анатольевна</w:t>
            </w:r>
          </w:p>
        </w:tc>
        <w:tc>
          <w:tcPr>
            <w:tcW w:w="284" w:type="dxa"/>
            <w:shd w:val="clear" w:color="auto" w:fill="auto"/>
          </w:tcPr>
          <w:p w14:paraId="7BF0AD90" w14:textId="77777777" w:rsidR="004A4399" w:rsidRPr="004A4399" w:rsidRDefault="004A4399" w:rsidP="00AB615F">
            <w:pPr>
              <w:pStyle w:val="afffff6"/>
              <w:snapToGrid w:val="0"/>
              <w:rPr>
                <w:sz w:val="20"/>
                <w:szCs w:val="20"/>
              </w:rPr>
            </w:pPr>
            <w:r w:rsidRPr="004A4399">
              <w:rPr>
                <w:sz w:val="20"/>
                <w:szCs w:val="20"/>
              </w:rPr>
              <w:t>-</w:t>
            </w:r>
          </w:p>
        </w:tc>
        <w:tc>
          <w:tcPr>
            <w:tcW w:w="5668" w:type="dxa"/>
            <w:shd w:val="clear" w:color="auto" w:fill="auto"/>
          </w:tcPr>
          <w:p w14:paraId="5B3F626D" w14:textId="77777777" w:rsidR="004A4399" w:rsidRPr="004A4399" w:rsidRDefault="004A4399" w:rsidP="00AB615F">
            <w:pPr>
              <w:tabs>
                <w:tab w:val="left" w:pos="480"/>
              </w:tabs>
              <w:snapToGrid w:val="0"/>
              <w:jc w:val="both"/>
              <w:rPr>
                <w:sz w:val="20"/>
                <w:szCs w:val="20"/>
              </w:rPr>
            </w:pPr>
            <w:r w:rsidRPr="004A4399">
              <w:rPr>
                <w:sz w:val="20"/>
                <w:szCs w:val="20"/>
              </w:rPr>
              <w:t>ведущий эксперт управления образования администрации Куйбышевского муниципального района Новосибирской области;</w:t>
            </w:r>
          </w:p>
        </w:tc>
      </w:tr>
      <w:tr w:rsidR="004A4399" w:rsidRPr="004A4399" w14:paraId="0ABB716D" w14:textId="77777777" w:rsidTr="00AB615F">
        <w:tc>
          <w:tcPr>
            <w:tcW w:w="4111" w:type="dxa"/>
            <w:shd w:val="clear" w:color="auto" w:fill="auto"/>
          </w:tcPr>
          <w:p w14:paraId="5745A591" w14:textId="77777777" w:rsidR="004A4399" w:rsidRPr="004A4399" w:rsidRDefault="004A4399" w:rsidP="00AB615F">
            <w:pPr>
              <w:snapToGrid w:val="0"/>
              <w:ind w:left="-55"/>
              <w:rPr>
                <w:sz w:val="20"/>
                <w:szCs w:val="20"/>
              </w:rPr>
            </w:pPr>
            <w:proofErr w:type="spellStart"/>
            <w:r w:rsidRPr="004A4399">
              <w:rPr>
                <w:sz w:val="20"/>
                <w:szCs w:val="20"/>
              </w:rPr>
              <w:t>Шуреева</w:t>
            </w:r>
            <w:proofErr w:type="spellEnd"/>
            <w:r w:rsidRPr="004A4399">
              <w:rPr>
                <w:sz w:val="20"/>
                <w:szCs w:val="20"/>
              </w:rPr>
              <w:t xml:space="preserve"> Наталья Геннадьевна</w:t>
            </w:r>
          </w:p>
        </w:tc>
        <w:tc>
          <w:tcPr>
            <w:tcW w:w="284" w:type="dxa"/>
            <w:shd w:val="clear" w:color="auto" w:fill="auto"/>
          </w:tcPr>
          <w:p w14:paraId="25ED8B10" w14:textId="77777777" w:rsidR="004A4399" w:rsidRPr="004A4399" w:rsidRDefault="004A4399" w:rsidP="00AB615F">
            <w:pPr>
              <w:pStyle w:val="afffff6"/>
              <w:snapToGrid w:val="0"/>
              <w:rPr>
                <w:sz w:val="20"/>
                <w:szCs w:val="20"/>
              </w:rPr>
            </w:pPr>
            <w:r w:rsidRPr="004A4399">
              <w:rPr>
                <w:sz w:val="20"/>
                <w:szCs w:val="20"/>
              </w:rPr>
              <w:t>-</w:t>
            </w:r>
          </w:p>
        </w:tc>
        <w:tc>
          <w:tcPr>
            <w:tcW w:w="5668" w:type="dxa"/>
            <w:shd w:val="clear" w:color="auto" w:fill="auto"/>
          </w:tcPr>
          <w:p w14:paraId="24FCA10F" w14:textId="77777777" w:rsidR="004A4399" w:rsidRPr="004A4399" w:rsidRDefault="004A4399" w:rsidP="00AB615F">
            <w:pPr>
              <w:snapToGrid w:val="0"/>
              <w:jc w:val="both"/>
              <w:rPr>
                <w:sz w:val="20"/>
                <w:szCs w:val="20"/>
              </w:rPr>
            </w:pPr>
            <w:r w:rsidRPr="004A4399">
              <w:rPr>
                <w:sz w:val="20"/>
                <w:szCs w:val="20"/>
              </w:rPr>
              <w:t xml:space="preserve">заместитель начальника управления образования администрации Куйбышевского муниципального района Новосибирской области, заместитель </w:t>
            </w:r>
            <w:proofErr w:type="gramStart"/>
            <w:r w:rsidRPr="004A4399">
              <w:rPr>
                <w:sz w:val="20"/>
                <w:szCs w:val="20"/>
              </w:rPr>
              <w:t>председателя  комиссии</w:t>
            </w:r>
            <w:proofErr w:type="gramEnd"/>
            <w:r w:rsidRPr="004A4399">
              <w:rPr>
                <w:sz w:val="20"/>
                <w:szCs w:val="20"/>
              </w:rPr>
              <w:t>;</w:t>
            </w:r>
          </w:p>
        </w:tc>
      </w:tr>
      <w:tr w:rsidR="004A4399" w:rsidRPr="004A4399" w14:paraId="7E13DD90" w14:textId="77777777" w:rsidTr="00AB615F">
        <w:trPr>
          <w:trHeight w:val="865"/>
        </w:trPr>
        <w:tc>
          <w:tcPr>
            <w:tcW w:w="4111" w:type="dxa"/>
            <w:shd w:val="clear" w:color="auto" w:fill="auto"/>
          </w:tcPr>
          <w:p w14:paraId="53FB262F" w14:textId="77777777" w:rsidR="004A4399" w:rsidRPr="004A4399" w:rsidRDefault="004A4399" w:rsidP="00AB615F">
            <w:pPr>
              <w:snapToGrid w:val="0"/>
              <w:ind w:left="-55"/>
              <w:rPr>
                <w:sz w:val="20"/>
                <w:szCs w:val="20"/>
              </w:rPr>
            </w:pPr>
            <w:proofErr w:type="spellStart"/>
            <w:r w:rsidRPr="004A4399">
              <w:rPr>
                <w:sz w:val="20"/>
                <w:szCs w:val="20"/>
              </w:rPr>
              <w:t>Цалман</w:t>
            </w:r>
            <w:proofErr w:type="spellEnd"/>
            <w:r w:rsidRPr="004A4399">
              <w:rPr>
                <w:sz w:val="20"/>
                <w:szCs w:val="20"/>
              </w:rPr>
              <w:t xml:space="preserve"> Ольга Николаевна</w:t>
            </w:r>
          </w:p>
        </w:tc>
        <w:tc>
          <w:tcPr>
            <w:tcW w:w="284" w:type="dxa"/>
            <w:shd w:val="clear" w:color="auto" w:fill="auto"/>
          </w:tcPr>
          <w:p w14:paraId="64F4ACC4" w14:textId="77777777" w:rsidR="004A4399" w:rsidRPr="004A4399" w:rsidRDefault="004A4399" w:rsidP="00AB615F">
            <w:pPr>
              <w:pStyle w:val="afffff6"/>
              <w:snapToGrid w:val="0"/>
              <w:rPr>
                <w:sz w:val="20"/>
                <w:szCs w:val="20"/>
              </w:rPr>
            </w:pPr>
            <w:r w:rsidRPr="004A4399">
              <w:rPr>
                <w:sz w:val="20"/>
                <w:szCs w:val="20"/>
              </w:rPr>
              <w:t>-</w:t>
            </w:r>
          </w:p>
        </w:tc>
        <w:tc>
          <w:tcPr>
            <w:tcW w:w="5668" w:type="dxa"/>
            <w:shd w:val="clear" w:color="auto" w:fill="auto"/>
          </w:tcPr>
          <w:p w14:paraId="1994D749" w14:textId="77777777" w:rsidR="004A4399" w:rsidRPr="004A4399" w:rsidRDefault="004A4399" w:rsidP="00AB615F">
            <w:pPr>
              <w:snapToGrid w:val="0"/>
              <w:jc w:val="both"/>
              <w:rPr>
                <w:sz w:val="20"/>
                <w:szCs w:val="20"/>
              </w:rPr>
            </w:pPr>
            <w:r w:rsidRPr="004A4399">
              <w:rPr>
                <w:sz w:val="20"/>
                <w:szCs w:val="20"/>
              </w:rPr>
              <w:t>главный специалист управления образования администрации Куйбышевского муниципального района Новосибирской области;</w:t>
            </w:r>
          </w:p>
        </w:tc>
      </w:tr>
      <w:tr w:rsidR="004A4399" w:rsidRPr="004A4399" w14:paraId="348FE837" w14:textId="77777777" w:rsidTr="00AB615F">
        <w:trPr>
          <w:trHeight w:val="865"/>
        </w:trPr>
        <w:tc>
          <w:tcPr>
            <w:tcW w:w="4111" w:type="dxa"/>
            <w:shd w:val="clear" w:color="auto" w:fill="auto"/>
          </w:tcPr>
          <w:p w14:paraId="5B27D98B" w14:textId="77777777" w:rsidR="004A4399" w:rsidRPr="004A4399" w:rsidRDefault="004A4399" w:rsidP="00AB615F">
            <w:pPr>
              <w:tabs>
                <w:tab w:val="left" w:pos="480"/>
              </w:tabs>
              <w:snapToGrid w:val="0"/>
              <w:ind w:left="-55"/>
              <w:rPr>
                <w:sz w:val="20"/>
                <w:szCs w:val="20"/>
              </w:rPr>
            </w:pPr>
            <w:r w:rsidRPr="004A4399">
              <w:rPr>
                <w:sz w:val="20"/>
                <w:szCs w:val="20"/>
              </w:rPr>
              <w:t>Фёдорова Тамара Владимировна</w:t>
            </w:r>
          </w:p>
        </w:tc>
        <w:tc>
          <w:tcPr>
            <w:tcW w:w="284" w:type="dxa"/>
            <w:shd w:val="clear" w:color="auto" w:fill="auto"/>
          </w:tcPr>
          <w:p w14:paraId="22D189A2" w14:textId="77777777" w:rsidR="004A4399" w:rsidRPr="004A4399" w:rsidRDefault="004A4399" w:rsidP="00AB615F">
            <w:pPr>
              <w:pStyle w:val="afffff6"/>
              <w:snapToGrid w:val="0"/>
              <w:rPr>
                <w:sz w:val="20"/>
                <w:szCs w:val="20"/>
              </w:rPr>
            </w:pPr>
            <w:r w:rsidRPr="004A4399">
              <w:rPr>
                <w:sz w:val="20"/>
                <w:szCs w:val="20"/>
              </w:rPr>
              <w:t>-</w:t>
            </w:r>
          </w:p>
        </w:tc>
        <w:tc>
          <w:tcPr>
            <w:tcW w:w="5668" w:type="dxa"/>
            <w:shd w:val="clear" w:color="auto" w:fill="auto"/>
          </w:tcPr>
          <w:p w14:paraId="5B99C10D" w14:textId="77777777" w:rsidR="004A4399" w:rsidRPr="004A4399" w:rsidRDefault="004A4399" w:rsidP="00AB615F">
            <w:pPr>
              <w:tabs>
                <w:tab w:val="left" w:pos="480"/>
              </w:tabs>
              <w:snapToGrid w:val="0"/>
              <w:jc w:val="both"/>
              <w:rPr>
                <w:sz w:val="20"/>
                <w:szCs w:val="20"/>
              </w:rPr>
            </w:pPr>
            <w:r w:rsidRPr="004A4399">
              <w:rPr>
                <w:sz w:val="20"/>
                <w:szCs w:val="20"/>
              </w:rPr>
              <w:t>директор высшей квалификационной категории муниципального бюджетного общеобразовательного учреждения Куйбышевского района «Гимназия №1 имени А.Л. Кузнецовой»;</w:t>
            </w:r>
          </w:p>
        </w:tc>
      </w:tr>
      <w:tr w:rsidR="004A4399" w:rsidRPr="004A4399" w14:paraId="737BC89E" w14:textId="77777777" w:rsidTr="00AB615F">
        <w:tc>
          <w:tcPr>
            <w:tcW w:w="4111" w:type="dxa"/>
            <w:shd w:val="clear" w:color="auto" w:fill="auto"/>
          </w:tcPr>
          <w:p w14:paraId="0FCC4D51" w14:textId="77777777" w:rsidR="004A4399" w:rsidRPr="004A4399" w:rsidRDefault="004A4399" w:rsidP="00AB615F">
            <w:pPr>
              <w:tabs>
                <w:tab w:val="left" w:pos="420"/>
              </w:tabs>
              <w:snapToGrid w:val="0"/>
              <w:ind w:left="-55"/>
              <w:rPr>
                <w:sz w:val="20"/>
                <w:szCs w:val="20"/>
              </w:rPr>
            </w:pPr>
            <w:proofErr w:type="spellStart"/>
            <w:r w:rsidRPr="004A4399">
              <w:rPr>
                <w:sz w:val="20"/>
                <w:szCs w:val="20"/>
              </w:rPr>
              <w:t>Якубина</w:t>
            </w:r>
            <w:proofErr w:type="spellEnd"/>
            <w:r w:rsidRPr="004A4399">
              <w:rPr>
                <w:sz w:val="20"/>
                <w:szCs w:val="20"/>
              </w:rPr>
              <w:t xml:space="preserve"> Ксения Васильевна</w:t>
            </w:r>
          </w:p>
        </w:tc>
        <w:tc>
          <w:tcPr>
            <w:tcW w:w="284" w:type="dxa"/>
            <w:shd w:val="clear" w:color="auto" w:fill="auto"/>
          </w:tcPr>
          <w:p w14:paraId="2BBECCE8" w14:textId="77777777" w:rsidR="004A4399" w:rsidRPr="004A4399" w:rsidRDefault="004A4399" w:rsidP="00AB615F">
            <w:pPr>
              <w:pStyle w:val="afffff6"/>
              <w:snapToGrid w:val="0"/>
              <w:rPr>
                <w:sz w:val="20"/>
                <w:szCs w:val="20"/>
              </w:rPr>
            </w:pPr>
            <w:r w:rsidRPr="004A4399">
              <w:rPr>
                <w:sz w:val="20"/>
                <w:szCs w:val="20"/>
              </w:rPr>
              <w:t>-</w:t>
            </w:r>
          </w:p>
        </w:tc>
        <w:tc>
          <w:tcPr>
            <w:tcW w:w="5668" w:type="dxa"/>
            <w:shd w:val="clear" w:color="auto" w:fill="auto"/>
          </w:tcPr>
          <w:p w14:paraId="51C7A7C3" w14:textId="77777777" w:rsidR="004A4399" w:rsidRPr="004A4399" w:rsidRDefault="004A4399" w:rsidP="00AB615F">
            <w:pPr>
              <w:tabs>
                <w:tab w:val="left" w:pos="420"/>
              </w:tabs>
              <w:snapToGrid w:val="0"/>
              <w:jc w:val="both"/>
              <w:rPr>
                <w:sz w:val="20"/>
                <w:szCs w:val="20"/>
              </w:rPr>
            </w:pPr>
            <w:r w:rsidRPr="004A4399">
              <w:rPr>
                <w:sz w:val="20"/>
                <w:szCs w:val="20"/>
              </w:rPr>
              <w:t>главный специалист управления образования администрации Куйбышевского муниципального района Новосибирской области.</w:t>
            </w:r>
          </w:p>
        </w:tc>
      </w:tr>
    </w:tbl>
    <w:p w14:paraId="7D61673A" w14:textId="77777777" w:rsidR="00D56EB6" w:rsidRPr="004A4399" w:rsidRDefault="00D56EB6" w:rsidP="00D56EB6">
      <w:pPr>
        <w:jc w:val="center"/>
        <w:rPr>
          <w:sz w:val="20"/>
          <w:szCs w:val="20"/>
        </w:rPr>
      </w:pPr>
      <w:r w:rsidRPr="004A4399">
        <w:rPr>
          <w:sz w:val="20"/>
          <w:szCs w:val="20"/>
        </w:rPr>
        <w:lastRenderedPageBreak/>
        <w:t xml:space="preserve">АДМИНИСТРАЦИЯ </w:t>
      </w:r>
    </w:p>
    <w:p w14:paraId="1CC20B7E" w14:textId="77777777" w:rsidR="00D56EB6" w:rsidRPr="004A4399" w:rsidRDefault="00D56EB6" w:rsidP="00D56EB6">
      <w:pPr>
        <w:jc w:val="center"/>
        <w:rPr>
          <w:sz w:val="20"/>
          <w:szCs w:val="20"/>
        </w:rPr>
      </w:pPr>
      <w:r w:rsidRPr="004A4399">
        <w:rPr>
          <w:sz w:val="20"/>
          <w:szCs w:val="20"/>
        </w:rPr>
        <w:t xml:space="preserve">КУЙБЫШЕВСКОГО МУНИЦИПАЛЬНОГО РАЙОНА </w:t>
      </w:r>
      <w:r w:rsidRPr="004A4399">
        <w:rPr>
          <w:sz w:val="20"/>
          <w:szCs w:val="20"/>
        </w:rPr>
        <w:br/>
        <w:t>НОВОСИБИРСКОЙ ОБЛАСТИ</w:t>
      </w:r>
    </w:p>
    <w:p w14:paraId="5B3F9825" w14:textId="77777777" w:rsidR="00D56EB6" w:rsidRPr="004A4399" w:rsidRDefault="00D56EB6" w:rsidP="00D56EB6">
      <w:pPr>
        <w:pStyle w:val="1a"/>
        <w:rPr>
          <w:b w:val="0"/>
          <w:sz w:val="20"/>
          <w:szCs w:val="20"/>
        </w:rPr>
      </w:pPr>
    </w:p>
    <w:p w14:paraId="31BCA633" w14:textId="77777777" w:rsidR="00D56EB6" w:rsidRPr="004A4399" w:rsidRDefault="00D56EB6" w:rsidP="00D56EB6">
      <w:pPr>
        <w:pStyle w:val="1a"/>
        <w:rPr>
          <w:b w:val="0"/>
          <w:sz w:val="20"/>
          <w:szCs w:val="20"/>
        </w:rPr>
      </w:pPr>
      <w:r w:rsidRPr="004A4399">
        <w:rPr>
          <w:b w:val="0"/>
          <w:sz w:val="20"/>
          <w:szCs w:val="20"/>
        </w:rPr>
        <w:t>ПОСТАНОВЛЕНИЕ</w:t>
      </w:r>
    </w:p>
    <w:p w14:paraId="2D40B571" w14:textId="77777777" w:rsidR="00D56EB6" w:rsidRPr="004A4399" w:rsidRDefault="00D56EB6" w:rsidP="00D56EB6">
      <w:pPr>
        <w:jc w:val="center"/>
        <w:rPr>
          <w:sz w:val="20"/>
          <w:szCs w:val="20"/>
        </w:rPr>
      </w:pPr>
    </w:p>
    <w:p w14:paraId="267D6B65" w14:textId="77777777" w:rsidR="00D56EB6" w:rsidRPr="004A4399" w:rsidRDefault="00D56EB6" w:rsidP="00D56EB6">
      <w:pPr>
        <w:jc w:val="center"/>
        <w:rPr>
          <w:sz w:val="20"/>
          <w:szCs w:val="20"/>
        </w:rPr>
      </w:pPr>
      <w:r w:rsidRPr="004A4399">
        <w:rPr>
          <w:sz w:val="20"/>
          <w:szCs w:val="20"/>
        </w:rPr>
        <w:t>г. Куйбышев</w:t>
      </w:r>
    </w:p>
    <w:p w14:paraId="348DD623" w14:textId="77777777" w:rsidR="00D56EB6" w:rsidRPr="004A4399" w:rsidRDefault="00D56EB6" w:rsidP="00D56EB6">
      <w:pPr>
        <w:jc w:val="center"/>
        <w:rPr>
          <w:sz w:val="20"/>
          <w:szCs w:val="20"/>
        </w:rPr>
      </w:pPr>
      <w:r w:rsidRPr="004A4399">
        <w:rPr>
          <w:sz w:val="20"/>
          <w:szCs w:val="20"/>
        </w:rPr>
        <w:t>Новосибирской области</w:t>
      </w:r>
    </w:p>
    <w:p w14:paraId="405CCB64" w14:textId="77777777" w:rsidR="00D56EB6" w:rsidRPr="004A4399" w:rsidRDefault="00D56EB6" w:rsidP="00D56EB6">
      <w:pPr>
        <w:tabs>
          <w:tab w:val="center" w:pos="-1843"/>
          <w:tab w:val="left" w:pos="-1418"/>
          <w:tab w:val="right" w:pos="11907"/>
        </w:tabs>
        <w:autoSpaceDE w:val="0"/>
        <w:autoSpaceDN w:val="0"/>
        <w:ind w:right="-1" w:firstLine="540"/>
        <w:jc w:val="both"/>
        <w:rPr>
          <w:sz w:val="20"/>
          <w:szCs w:val="20"/>
        </w:rPr>
      </w:pPr>
    </w:p>
    <w:p w14:paraId="42F38A87" w14:textId="77777777" w:rsidR="00D56EB6" w:rsidRPr="004A4399" w:rsidRDefault="00D56EB6" w:rsidP="00D56EB6">
      <w:pPr>
        <w:tabs>
          <w:tab w:val="center" w:pos="-1843"/>
          <w:tab w:val="left" w:pos="-1418"/>
          <w:tab w:val="right" w:pos="11907"/>
        </w:tabs>
        <w:autoSpaceDE w:val="0"/>
        <w:autoSpaceDN w:val="0"/>
        <w:ind w:right="-1"/>
        <w:jc w:val="center"/>
        <w:rPr>
          <w:sz w:val="20"/>
          <w:szCs w:val="20"/>
        </w:rPr>
      </w:pPr>
      <w:r w:rsidRPr="004A4399">
        <w:rPr>
          <w:sz w:val="20"/>
          <w:szCs w:val="20"/>
        </w:rPr>
        <w:t>26.08.2021 № 787</w:t>
      </w:r>
    </w:p>
    <w:p w14:paraId="141636A9" w14:textId="77777777" w:rsidR="00D56EB6" w:rsidRPr="004A4399" w:rsidRDefault="00D56EB6" w:rsidP="00D56EB6">
      <w:pPr>
        <w:tabs>
          <w:tab w:val="center" w:pos="-1843"/>
          <w:tab w:val="left" w:pos="-1418"/>
          <w:tab w:val="right" w:pos="11907"/>
        </w:tabs>
        <w:autoSpaceDE w:val="0"/>
        <w:autoSpaceDN w:val="0"/>
        <w:ind w:right="-1"/>
        <w:jc w:val="center"/>
        <w:rPr>
          <w:sz w:val="20"/>
          <w:szCs w:val="20"/>
        </w:rPr>
      </w:pPr>
    </w:p>
    <w:p w14:paraId="5FE98519" w14:textId="1E70CC94" w:rsidR="00D56EB6" w:rsidRPr="004A4399" w:rsidRDefault="00D56EB6" w:rsidP="00E72584">
      <w:pPr>
        <w:autoSpaceDE w:val="0"/>
        <w:autoSpaceDN w:val="0"/>
        <w:adjustRightInd w:val="0"/>
        <w:jc w:val="center"/>
        <w:rPr>
          <w:sz w:val="20"/>
          <w:szCs w:val="20"/>
        </w:rPr>
      </w:pPr>
      <w:r w:rsidRPr="004A4399">
        <w:rPr>
          <w:sz w:val="20"/>
          <w:szCs w:val="20"/>
        </w:rPr>
        <w:t xml:space="preserve">О проведении аукциона по продаже земельного участка, находящегося в муниципальной собственности Куйбышевского муниципального </w:t>
      </w:r>
      <w:r w:rsidRPr="004A4399">
        <w:rPr>
          <w:sz w:val="20"/>
          <w:szCs w:val="20"/>
        </w:rPr>
        <w:br/>
        <w:t>района Новосибирской области</w:t>
      </w:r>
      <w:r w:rsidRPr="004A4399">
        <w:rPr>
          <w:sz w:val="20"/>
          <w:szCs w:val="20"/>
        </w:rPr>
        <w:br/>
      </w:r>
      <w:r w:rsidRPr="004A4399">
        <w:rPr>
          <w:sz w:val="20"/>
          <w:szCs w:val="20"/>
        </w:rPr>
        <w:tab/>
      </w:r>
    </w:p>
    <w:p w14:paraId="1CA3F384" w14:textId="77777777" w:rsidR="00D56EB6" w:rsidRPr="004A4399" w:rsidRDefault="00D56EB6" w:rsidP="00D56EB6">
      <w:pPr>
        <w:autoSpaceDE w:val="0"/>
        <w:autoSpaceDN w:val="0"/>
        <w:adjustRightInd w:val="0"/>
        <w:ind w:firstLine="709"/>
        <w:jc w:val="both"/>
        <w:rPr>
          <w:sz w:val="20"/>
          <w:szCs w:val="20"/>
        </w:rPr>
      </w:pPr>
      <w:r w:rsidRPr="004A4399">
        <w:rPr>
          <w:sz w:val="20"/>
          <w:szCs w:val="20"/>
        </w:rPr>
        <w:t>Руководствуясь статьями 39.3, 39.4, 39.11, 39.12 Земельного кодекса Российской Федерации, администрация Куйбышевского муниципального района Новосибирской области</w:t>
      </w:r>
    </w:p>
    <w:p w14:paraId="58C1C3DA" w14:textId="77777777" w:rsidR="00D56EB6" w:rsidRPr="004A4399" w:rsidRDefault="00D56EB6" w:rsidP="00D56EB6">
      <w:pPr>
        <w:tabs>
          <w:tab w:val="left" w:pos="1440"/>
        </w:tabs>
        <w:ind w:right="-4" w:firstLine="709"/>
        <w:jc w:val="both"/>
        <w:rPr>
          <w:sz w:val="20"/>
          <w:szCs w:val="20"/>
        </w:rPr>
      </w:pPr>
      <w:r w:rsidRPr="004A4399">
        <w:rPr>
          <w:sz w:val="20"/>
          <w:szCs w:val="20"/>
        </w:rPr>
        <w:t>ПОСТАНОВЛЯЕТ:</w:t>
      </w:r>
    </w:p>
    <w:p w14:paraId="1C83652E" w14:textId="77777777" w:rsidR="00D56EB6" w:rsidRPr="004A4399" w:rsidRDefault="00D56EB6" w:rsidP="00D56EB6">
      <w:pPr>
        <w:numPr>
          <w:ilvl w:val="0"/>
          <w:numId w:val="48"/>
        </w:numPr>
        <w:ind w:left="0" w:firstLine="709"/>
        <w:jc w:val="both"/>
        <w:rPr>
          <w:sz w:val="20"/>
          <w:szCs w:val="20"/>
        </w:rPr>
      </w:pPr>
      <w:r w:rsidRPr="004A4399">
        <w:rPr>
          <w:sz w:val="20"/>
          <w:szCs w:val="20"/>
        </w:rPr>
        <w:t xml:space="preserve">Провести открытый аукцион по продаже земельного участка, находящегося в муниципальной собственности Куйбышевского муниципального </w:t>
      </w:r>
      <w:r w:rsidRPr="004A4399">
        <w:rPr>
          <w:sz w:val="20"/>
          <w:szCs w:val="20"/>
        </w:rPr>
        <w:br/>
        <w:t xml:space="preserve">района Новосибирской области с кадастровым номером: 54:34:012206:328, адрес: Новосибирская область, Куйбышевский район, г. Куйбышев, ул. Агафонова, д. 63/2, площадью 885 </w:t>
      </w:r>
      <w:proofErr w:type="spellStart"/>
      <w:r w:rsidRPr="004A4399">
        <w:rPr>
          <w:sz w:val="20"/>
          <w:szCs w:val="20"/>
        </w:rPr>
        <w:t>кв.м</w:t>
      </w:r>
      <w:proofErr w:type="spellEnd"/>
      <w:r w:rsidRPr="004A4399">
        <w:rPr>
          <w:sz w:val="20"/>
          <w:szCs w:val="20"/>
        </w:rPr>
        <w:t>, категория земель: земли населенных пунктов, вид разрешенного использования: для индивидуального жилищного строительства.</w:t>
      </w:r>
    </w:p>
    <w:p w14:paraId="77CD4729" w14:textId="77777777" w:rsidR="00D56EB6" w:rsidRPr="004A4399" w:rsidRDefault="00D56EB6" w:rsidP="00D56EB6">
      <w:pPr>
        <w:ind w:firstLine="709"/>
        <w:jc w:val="both"/>
        <w:rPr>
          <w:sz w:val="20"/>
          <w:szCs w:val="20"/>
        </w:rPr>
      </w:pPr>
      <w:r w:rsidRPr="004A4399">
        <w:rPr>
          <w:sz w:val="20"/>
          <w:szCs w:val="20"/>
        </w:rPr>
        <w:t>2. Управлению строительства, коммунального, дорожного хозяйства и транспорта администрации Куйбышевского муниципального района Новосибирской области (Летов Г.А.) опубликовать настоящее постановление и информационное сообщение «Извещение о проведении аукциона по продаже земельного участка, находящегося в муниципальной собственности Куйбышевского муниципального района Новосибирской области» (Приложение) на сайте www.torgi.gov.ru и организовать проведение открытого аукциона по продаже земельного участка.</w:t>
      </w:r>
    </w:p>
    <w:p w14:paraId="192FEB9B" w14:textId="77777777" w:rsidR="00D56EB6" w:rsidRPr="004A4399" w:rsidRDefault="00D56EB6" w:rsidP="00D56EB6">
      <w:pPr>
        <w:ind w:firstLine="709"/>
        <w:jc w:val="both"/>
        <w:rPr>
          <w:sz w:val="20"/>
          <w:szCs w:val="20"/>
        </w:rPr>
      </w:pPr>
      <w:r w:rsidRPr="004A4399">
        <w:rPr>
          <w:sz w:val="20"/>
          <w:szCs w:val="20"/>
        </w:rPr>
        <w:t xml:space="preserve">3.  Управлению делами администрации Куйбышевского муниципального </w:t>
      </w:r>
      <w:r w:rsidRPr="004A4399">
        <w:rPr>
          <w:sz w:val="20"/>
          <w:szCs w:val="20"/>
        </w:rPr>
        <w:br/>
        <w:t xml:space="preserve">района Новосибирской области (Орлова Л.В.) опубликовать в периодическом печатном издании органов местного самоуправления Куйбышевского муниципального района Новосибирской области «Информационный вестник» и разместить на официальном сайте администрации Куйбышевского муниципального района Новосибирской области </w:t>
      </w:r>
      <w:hyperlink r:id="rId10" w:history="1">
        <w:r w:rsidRPr="004A4399">
          <w:rPr>
            <w:rStyle w:val="afa"/>
            <w:sz w:val="20"/>
            <w:szCs w:val="20"/>
          </w:rPr>
          <w:t>www.kuibyshev.nso.ru</w:t>
        </w:r>
      </w:hyperlink>
      <w:r w:rsidRPr="004A4399">
        <w:rPr>
          <w:sz w:val="20"/>
          <w:szCs w:val="20"/>
        </w:rPr>
        <w:t xml:space="preserve"> настоящее постановление и информационное сообщение «Извещение о проведении аукциона по продаже земельного участка, находящегося в муниципальной собственности Куйбышевского муниципального района Новосибирской области» (Приложение).</w:t>
      </w:r>
    </w:p>
    <w:p w14:paraId="5E6E4896" w14:textId="77777777" w:rsidR="00D56EB6" w:rsidRPr="004A4399" w:rsidRDefault="00D56EB6" w:rsidP="00D56EB6">
      <w:pPr>
        <w:ind w:firstLine="709"/>
        <w:jc w:val="both"/>
        <w:rPr>
          <w:sz w:val="20"/>
          <w:szCs w:val="20"/>
        </w:rPr>
      </w:pPr>
      <w:r w:rsidRPr="004A4399">
        <w:rPr>
          <w:sz w:val="20"/>
          <w:szCs w:val="20"/>
        </w:rPr>
        <w:t>4. Контроль за исполнением настоящего постановления возложить на начальника управления строительства коммунального, дорожного хозяйства и транспорта администрации Куйбышевского муниципального района Новосибирской области Г.А. Летова.</w:t>
      </w:r>
    </w:p>
    <w:p w14:paraId="47E393EF" w14:textId="77777777" w:rsidR="00D56EB6" w:rsidRPr="004A4399" w:rsidRDefault="00D56EB6" w:rsidP="00D56EB6">
      <w:pPr>
        <w:tabs>
          <w:tab w:val="left" w:pos="1440"/>
          <w:tab w:val="left" w:pos="1620"/>
        </w:tabs>
        <w:rPr>
          <w:sz w:val="20"/>
          <w:szCs w:val="20"/>
        </w:rPr>
      </w:pPr>
    </w:p>
    <w:p w14:paraId="7BB6C121" w14:textId="77777777" w:rsidR="00D56EB6" w:rsidRPr="004A4399" w:rsidRDefault="00D56EB6" w:rsidP="00D56EB6">
      <w:pPr>
        <w:tabs>
          <w:tab w:val="left" w:pos="1440"/>
          <w:tab w:val="left" w:pos="1620"/>
        </w:tabs>
        <w:ind w:right="-4"/>
        <w:rPr>
          <w:sz w:val="20"/>
          <w:szCs w:val="20"/>
        </w:rPr>
      </w:pPr>
      <w:r w:rsidRPr="004A4399">
        <w:rPr>
          <w:sz w:val="20"/>
          <w:szCs w:val="20"/>
        </w:rPr>
        <w:t>Глава Куйбышевского муниципального</w:t>
      </w:r>
    </w:p>
    <w:p w14:paraId="2D1C0FCB" w14:textId="6865088E" w:rsidR="00D56EB6" w:rsidRPr="004A4399" w:rsidRDefault="00D56EB6" w:rsidP="00D56EB6">
      <w:pPr>
        <w:tabs>
          <w:tab w:val="left" w:pos="1440"/>
          <w:tab w:val="left" w:pos="1620"/>
        </w:tabs>
        <w:rPr>
          <w:sz w:val="20"/>
          <w:szCs w:val="20"/>
        </w:rPr>
      </w:pPr>
      <w:r w:rsidRPr="004A4399">
        <w:rPr>
          <w:sz w:val="20"/>
          <w:szCs w:val="20"/>
        </w:rPr>
        <w:t xml:space="preserve">района Новосибирской области                                     </w:t>
      </w:r>
      <w:r w:rsidRPr="004A4399">
        <w:rPr>
          <w:sz w:val="20"/>
          <w:szCs w:val="20"/>
        </w:rPr>
        <w:tab/>
      </w:r>
      <w:r w:rsidRPr="004A4399">
        <w:rPr>
          <w:sz w:val="20"/>
          <w:szCs w:val="20"/>
        </w:rPr>
        <w:tab/>
        <w:t xml:space="preserve">    </w:t>
      </w:r>
      <w:r w:rsidR="00E72584" w:rsidRPr="004A4399">
        <w:rPr>
          <w:sz w:val="20"/>
          <w:szCs w:val="20"/>
        </w:rPr>
        <w:t xml:space="preserve">                                                   </w:t>
      </w:r>
      <w:r w:rsidRPr="004A4399">
        <w:rPr>
          <w:sz w:val="20"/>
          <w:szCs w:val="20"/>
        </w:rPr>
        <w:t xml:space="preserve">         О.В. Караваев</w:t>
      </w:r>
    </w:p>
    <w:p w14:paraId="28969B84" w14:textId="77777777" w:rsidR="00D56EB6" w:rsidRPr="004A4399" w:rsidRDefault="00D56EB6" w:rsidP="00D56EB6">
      <w:pPr>
        <w:tabs>
          <w:tab w:val="left" w:pos="1440"/>
          <w:tab w:val="left" w:pos="1620"/>
        </w:tabs>
        <w:ind w:firstLine="709"/>
        <w:rPr>
          <w:sz w:val="20"/>
          <w:szCs w:val="20"/>
        </w:rPr>
      </w:pPr>
    </w:p>
    <w:p w14:paraId="34D8D658" w14:textId="77777777" w:rsidR="00D56EB6" w:rsidRPr="004A4399" w:rsidRDefault="00D56EB6" w:rsidP="00D56EB6">
      <w:pPr>
        <w:tabs>
          <w:tab w:val="left" w:pos="1440"/>
          <w:tab w:val="left" w:pos="1620"/>
        </w:tabs>
        <w:rPr>
          <w:sz w:val="20"/>
          <w:szCs w:val="20"/>
        </w:rPr>
      </w:pPr>
      <w:r w:rsidRPr="004A4399">
        <w:rPr>
          <w:sz w:val="20"/>
          <w:szCs w:val="20"/>
        </w:rPr>
        <w:tab/>
      </w:r>
    </w:p>
    <w:p w14:paraId="7DA3BB11" w14:textId="77777777" w:rsidR="00D56EB6" w:rsidRPr="004A4399" w:rsidRDefault="00D56EB6" w:rsidP="00E72584">
      <w:pPr>
        <w:tabs>
          <w:tab w:val="left" w:pos="1440"/>
          <w:tab w:val="left" w:pos="1620"/>
        </w:tabs>
        <w:jc w:val="right"/>
        <w:rPr>
          <w:sz w:val="20"/>
          <w:szCs w:val="20"/>
        </w:rPr>
      </w:pPr>
      <w:r w:rsidRPr="004A4399">
        <w:rPr>
          <w:sz w:val="20"/>
          <w:szCs w:val="20"/>
        </w:rPr>
        <w:t xml:space="preserve">                                                                                        ПРИЛОЖЕНИЕ</w:t>
      </w:r>
    </w:p>
    <w:p w14:paraId="0D4C77DC" w14:textId="77777777" w:rsidR="00D56EB6" w:rsidRPr="004A4399" w:rsidRDefault="00D56EB6" w:rsidP="00E72584">
      <w:pPr>
        <w:tabs>
          <w:tab w:val="left" w:pos="1440"/>
          <w:tab w:val="left" w:pos="1620"/>
        </w:tabs>
        <w:jc w:val="right"/>
        <w:rPr>
          <w:sz w:val="20"/>
          <w:szCs w:val="20"/>
        </w:rPr>
      </w:pPr>
      <w:r w:rsidRPr="004A4399">
        <w:rPr>
          <w:sz w:val="20"/>
          <w:szCs w:val="20"/>
        </w:rPr>
        <w:t xml:space="preserve">                                                                          к постановлению администрации      </w:t>
      </w:r>
      <w:r w:rsidRPr="004A4399">
        <w:rPr>
          <w:sz w:val="20"/>
          <w:szCs w:val="20"/>
        </w:rPr>
        <w:br/>
        <w:t xml:space="preserve">                                                                          Куйбышевского муниципального    </w:t>
      </w:r>
      <w:r w:rsidRPr="004A4399">
        <w:rPr>
          <w:sz w:val="20"/>
          <w:szCs w:val="20"/>
        </w:rPr>
        <w:br/>
        <w:t xml:space="preserve">                                                                           района Новосибирской области</w:t>
      </w:r>
    </w:p>
    <w:p w14:paraId="499EEFFD" w14:textId="77777777" w:rsidR="00D56EB6" w:rsidRPr="004A4399" w:rsidRDefault="00D56EB6" w:rsidP="00E72584">
      <w:pPr>
        <w:tabs>
          <w:tab w:val="left" w:pos="1440"/>
          <w:tab w:val="left" w:pos="1620"/>
        </w:tabs>
        <w:jc w:val="right"/>
        <w:rPr>
          <w:sz w:val="20"/>
          <w:szCs w:val="20"/>
        </w:rPr>
      </w:pPr>
      <w:r w:rsidRPr="004A4399">
        <w:rPr>
          <w:sz w:val="20"/>
          <w:szCs w:val="20"/>
        </w:rPr>
        <w:t xml:space="preserve">                                                                                    26.08.2021 № 787</w:t>
      </w:r>
    </w:p>
    <w:p w14:paraId="7169982C" w14:textId="77777777" w:rsidR="00D56EB6" w:rsidRPr="004A4399" w:rsidRDefault="00D56EB6" w:rsidP="00D56EB6">
      <w:pPr>
        <w:ind w:firstLine="709"/>
        <w:jc w:val="center"/>
        <w:rPr>
          <w:sz w:val="20"/>
          <w:szCs w:val="20"/>
        </w:rPr>
      </w:pPr>
    </w:p>
    <w:p w14:paraId="7AFFB2F6" w14:textId="77777777" w:rsidR="00D56EB6" w:rsidRPr="004A4399" w:rsidRDefault="00D56EB6" w:rsidP="00D56EB6">
      <w:pPr>
        <w:jc w:val="center"/>
        <w:rPr>
          <w:sz w:val="20"/>
          <w:szCs w:val="20"/>
        </w:rPr>
      </w:pPr>
      <w:r w:rsidRPr="004A4399">
        <w:rPr>
          <w:sz w:val="20"/>
          <w:szCs w:val="20"/>
        </w:rPr>
        <w:t xml:space="preserve">Извещение о проведении аукциона по продаже земельного </w:t>
      </w:r>
      <w:r w:rsidRPr="004A4399">
        <w:rPr>
          <w:sz w:val="20"/>
          <w:szCs w:val="20"/>
        </w:rPr>
        <w:br/>
        <w:t>участка, находящегося в муниципальной собственности Куйбышевского муниципального района Новосибирской области</w:t>
      </w:r>
    </w:p>
    <w:p w14:paraId="09F00127" w14:textId="77777777" w:rsidR="00D56EB6" w:rsidRPr="004A4399" w:rsidRDefault="00D56EB6" w:rsidP="00D56EB6">
      <w:pPr>
        <w:ind w:firstLine="709"/>
        <w:jc w:val="both"/>
        <w:rPr>
          <w:sz w:val="20"/>
          <w:szCs w:val="20"/>
        </w:rPr>
      </w:pPr>
    </w:p>
    <w:p w14:paraId="5768E738" w14:textId="77777777" w:rsidR="00D56EB6" w:rsidRPr="004A4399" w:rsidRDefault="00D56EB6" w:rsidP="00D56EB6">
      <w:pPr>
        <w:widowControl w:val="0"/>
        <w:autoSpaceDE w:val="0"/>
        <w:autoSpaceDN w:val="0"/>
        <w:adjustRightInd w:val="0"/>
        <w:ind w:firstLine="709"/>
        <w:jc w:val="both"/>
        <w:rPr>
          <w:sz w:val="20"/>
          <w:szCs w:val="20"/>
        </w:rPr>
      </w:pPr>
      <w:r w:rsidRPr="004A4399">
        <w:rPr>
          <w:sz w:val="20"/>
          <w:szCs w:val="20"/>
        </w:rPr>
        <w:t>Администрация Куйбышевского муниципального района Новосибирской области извещает о проведении аукциона по продаже земельного участка.</w:t>
      </w:r>
    </w:p>
    <w:p w14:paraId="6E7B3611" w14:textId="77777777" w:rsidR="00D56EB6" w:rsidRPr="004A4399" w:rsidRDefault="00D56EB6" w:rsidP="00D56EB6">
      <w:pPr>
        <w:ind w:firstLine="709"/>
        <w:jc w:val="both"/>
        <w:rPr>
          <w:sz w:val="20"/>
          <w:szCs w:val="20"/>
        </w:rPr>
      </w:pPr>
      <w:r w:rsidRPr="004A4399">
        <w:rPr>
          <w:bCs/>
          <w:sz w:val="20"/>
          <w:szCs w:val="20"/>
        </w:rPr>
        <w:t>Организатор аукциона:</w:t>
      </w:r>
      <w:r w:rsidRPr="004A4399">
        <w:rPr>
          <w:sz w:val="20"/>
          <w:szCs w:val="20"/>
        </w:rPr>
        <w:t xml:space="preserve"> администрация Куйбышевского муниципального района Новосибирской области.</w:t>
      </w:r>
    </w:p>
    <w:p w14:paraId="07D62B81" w14:textId="77777777" w:rsidR="00D56EB6" w:rsidRPr="004A4399" w:rsidRDefault="00D56EB6" w:rsidP="00D56EB6">
      <w:pPr>
        <w:ind w:firstLine="709"/>
        <w:jc w:val="both"/>
        <w:rPr>
          <w:sz w:val="20"/>
          <w:szCs w:val="20"/>
        </w:rPr>
      </w:pPr>
      <w:r w:rsidRPr="004A4399">
        <w:rPr>
          <w:sz w:val="20"/>
          <w:szCs w:val="20"/>
        </w:rPr>
        <w:t>Орган, уполномоченный на распоряжение земельными участками: администрация Куйбышевского муниципального района Новосибирской области.</w:t>
      </w:r>
    </w:p>
    <w:p w14:paraId="3E4FBB1F" w14:textId="77777777" w:rsidR="00D56EB6" w:rsidRPr="004A4399" w:rsidRDefault="00D56EB6" w:rsidP="00D56EB6">
      <w:pPr>
        <w:ind w:firstLine="709"/>
        <w:jc w:val="both"/>
        <w:rPr>
          <w:sz w:val="20"/>
          <w:szCs w:val="20"/>
        </w:rPr>
      </w:pPr>
      <w:r w:rsidRPr="004A4399">
        <w:rPr>
          <w:bCs/>
          <w:sz w:val="20"/>
          <w:szCs w:val="20"/>
        </w:rPr>
        <w:t>Реквизиты решения о проведении аукциона:</w:t>
      </w:r>
      <w:r w:rsidRPr="004A4399">
        <w:rPr>
          <w:sz w:val="20"/>
          <w:szCs w:val="20"/>
        </w:rPr>
        <w:t xml:space="preserve"> постановление администрации Куйбышевского муниципального района Новосибирской области от 26.08.2021 № 787 «О проведении аукциона по продаже земельного участка, находящегося в муниципальной собственности Куйбышевского района».</w:t>
      </w:r>
    </w:p>
    <w:p w14:paraId="13CA6423" w14:textId="77777777" w:rsidR="00D56EB6" w:rsidRPr="004A4399" w:rsidRDefault="00D56EB6" w:rsidP="00D56EB6">
      <w:pPr>
        <w:ind w:firstLine="709"/>
        <w:jc w:val="both"/>
        <w:rPr>
          <w:sz w:val="20"/>
          <w:szCs w:val="20"/>
        </w:rPr>
      </w:pPr>
      <w:r w:rsidRPr="004A4399">
        <w:rPr>
          <w:bCs/>
          <w:sz w:val="20"/>
          <w:szCs w:val="20"/>
        </w:rPr>
        <w:t>Место проведения аукциона:</w:t>
      </w:r>
      <w:r w:rsidRPr="004A4399">
        <w:rPr>
          <w:sz w:val="20"/>
          <w:szCs w:val="20"/>
        </w:rPr>
        <w:t xml:space="preserve"> Новосибирская область, </w:t>
      </w:r>
      <w:r w:rsidRPr="004A4399">
        <w:rPr>
          <w:spacing w:val="2"/>
          <w:sz w:val="20"/>
          <w:szCs w:val="20"/>
        </w:rPr>
        <w:t xml:space="preserve">город Куйбышев, ул. </w:t>
      </w:r>
      <w:proofErr w:type="spellStart"/>
      <w:r w:rsidRPr="004A4399">
        <w:rPr>
          <w:spacing w:val="2"/>
          <w:sz w:val="20"/>
          <w:szCs w:val="20"/>
        </w:rPr>
        <w:t>Краскома</w:t>
      </w:r>
      <w:proofErr w:type="spellEnd"/>
      <w:r w:rsidRPr="004A4399">
        <w:rPr>
          <w:spacing w:val="2"/>
          <w:sz w:val="20"/>
          <w:szCs w:val="20"/>
        </w:rPr>
        <w:t>, 37, кабинет 39.</w:t>
      </w:r>
    </w:p>
    <w:p w14:paraId="56705E51" w14:textId="77777777" w:rsidR="00D56EB6" w:rsidRPr="004A4399" w:rsidRDefault="00D56EB6" w:rsidP="00D56EB6">
      <w:pPr>
        <w:ind w:firstLine="709"/>
        <w:jc w:val="both"/>
        <w:rPr>
          <w:sz w:val="20"/>
          <w:szCs w:val="20"/>
        </w:rPr>
      </w:pPr>
      <w:r w:rsidRPr="004A4399">
        <w:rPr>
          <w:bCs/>
          <w:sz w:val="20"/>
          <w:szCs w:val="20"/>
        </w:rPr>
        <w:t>Дата проведения аукциона:</w:t>
      </w:r>
      <w:r w:rsidRPr="004A4399">
        <w:rPr>
          <w:sz w:val="20"/>
          <w:szCs w:val="20"/>
        </w:rPr>
        <w:t xml:space="preserve"> 01.10.2021.</w:t>
      </w:r>
    </w:p>
    <w:p w14:paraId="2FDF2DD5" w14:textId="77777777" w:rsidR="00D56EB6" w:rsidRPr="004A4399" w:rsidRDefault="00D56EB6" w:rsidP="00D56EB6">
      <w:pPr>
        <w:ind w:firstLine="709"/>
        <w:jc w:val="both"/>
        <w:rPr>
          <w:sz w:val="20"/>
          <w:szCs w:val="20"/>
        </w:rPr>
      </w:pPr>
      <w:r w:rsidRPr="004A4399">
        <w:rPr>
          <w:sz w:val="20"/>
          <w:szCs w:val="20"/>
        </w:rPr>
        <w:t xml:space="preserve">Время проведения аукциона: </w:t>
      </w:r>
    </w:p>
    <w:p w14:paraId="1FEE0724" w14:textId="77777777" w:rsidR="00D56EB6" w:rsidRPr="004A4399" w:rsidRDefault="00D56EB6" w:rsidP="00D56EB6">
      <w:pPr>
        <w:ind w:firstLine="2835"/>
        <w:jc w:val="both"/>
        <w:rPr>
          <w:sz w:val="20"/>
          <w:szCs w:val="20"/>
        </w:rPr>
      </w:pPr>
      <w:r w:rsidRPr="004A4399">
        <w:rPr>
          <w:sz w:val="20"/>
          <w:szCs w:val="20"/>
        </w:rPr>
        <w:t>Лот № 1 – в 09-00 по местному времени.</w:t>
      </w:r>
    </w:p>
    <w:p w14:paraId="0994C3DA" w14:textId="77777777" w:rsidR="00D56EB6" w:rsidRPr="004A4399" w:rsidRDefault="00D56EB6" w:rsidP="00D56EB6">
      <w:pPr>
        <w:ind w:firstLine="709"/>
        <w:jc w:val="both"/>
        <w:rPr>
          <w:sz w:val="20"/>
          <w:szCs w:val="20"/>
        </w:rPr>
      </w:pPr>
      <w:r w:rsidRPr="004A4399">
        <w:rPr>
          <w:bCs/>
          <w:sz w:val="20"/>
          <w:szCs w:val="20"/>
        </w:rPr>
        <w:lastRenderedPageBreak/>
        <w:t>Порядок проведения аукциона:</w:t>
      </w:r>
      <w:r w:rsidRPr="004A4399">
        <w:rPr>
          <w:sz w:val="20"/>
          <w:szCs w:val="20"/>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начальной цены предмета аукциона, шага аукциона и порядка проведения аукциона. Аукцион проводится путем увеличения начальной цены предмета аукциона на шаг аукциона. Предложение о цене предмета аукциона осуществляется участником аукциона путем поднятия карточки с номером данного участника. Каждое предложение о цене предмета аукциона объявляется три раза и сопровождается ударами молотка. После троекратного объявления очередной цены предмета аукциона, при отсутствии участников, готовых заключить договор купли-продажи по объявленной цене, аукцион завершается. По завершению аукциона объявляется цена предмета аукциона и билет победителя аукциона. Победителем аукциона признается участник аукциона, предложивший наибольшую цену за земельный участок. Результаты аукциона оформляются протоколом, который подписывается в день его проведения.</w:t>
      </w:r>
    </w:p>
    <w:p w14:paraId="2B2A3885" w14:textId="77777777" w:rsidR="00D56EB6" w:rsidRPr="004A4399" w:rsidRDefault="00D56EB6" w:rsidP="00D56EB6">
      <w:pPr>
        <w:ind w:firstLine="709"/>
        <w:jc w:val="both"/>
        <w:rPr>
          <w:bCs/>
          <w:sz w:val="20"/>
          <w:szCs w:val="20"/>
        </w:rPr>
      </w:pPr>
      <w:r w:rsidRPr="004A4399">
        <w:rPr>
          <w:sz w:val="20"/>
          <w:szCs w:val="20"/>
        </w:rPr>
        <w:t>Предмет аукциона: земельный участок.</w:t>
      </w:r>
    </w:p>
    <w:p w14:paraId="0DC7143F" w14:textId="77777777" w:rsidR="00D56EB6" w:rsidRPr="004A4399" w:rsidRDefault="00D56EB6" w:rsidP="00D56EB6">
      <w:pPr>
        <w:jc w:val="both"/>
        <w:rPr>
          <w:sz w:val="20"/>
          <w:szCs w:val="20"/>
        </w:rPr>
      </w:pPr>
    </w:p>
    <w:p w14:paraId="296064C5" w14:textId="77777777" w:rsidR="00D56EB6" w:rsidRPr="004A4399" w:rsidRDefault="00D56EB6" w:rsidP="00D56EB6">
      <w:pPr>
        <w:keepNext/>
        <w:ind w:firstLine="709"/>
        <w:jc w:val="center"/>
        <w:rPr>
          <w:rStyle w:val="afff"/>
          <w:b w:val="0"/>
          <w:sz w:val="20"/>
          <w:szCs w:val="20"/>
        </w:rPr>
      </w:pPr>
      <w:r w:rsidRPr="004A4399">
        <w:rPr>
          <w:rStyle w:val="afff"/>
          <w:b w:val="0"/>
          <w:sz w:val="20"/>
          <w:szCs w:val="20"/>
        </w:rPr>
        <w:t>Лот № 1</w:t>
      </w:r>
    </w:p>
    <w:p w14:paraId="72068FA9" w14:textId="77777777" w:rsidR="00D56EB6" w:rsidRPr="004A4399" w:rsidRDefault="00D56EB6" w:rsidP="00D56EB6">
      <w:pPr>
        <w:ind w:firstLine="709"/>
        <w:jc w:val="both"/>
        <w:rPr>
          <w:rStyle w:val="afff"/>
          <w:b w:val="0"/>
          <w:sz w:val="20"/>
          <w:szCs w:val="20"/>
        </w:rPr>
      </w:pPr>
      <w:r w:rsidRPr="004A4399">
        <w:rPr>
          <w:rStyle w:val="afff"/>
          <w:b w:val="0"/>
          <w:sz w:val="20"/>
          <w:szCs w:val="20"/>
        </w:rPr>
        <w:t>Местоположение земельного участка:</w:t>
      </w:r>
      <w:r w:rsidRPr="004A4399">
        <w:rPr>
          <w:sz w:val="20"/>
          <w:szCs w:val="20"/>
        </w:rPr>
        <w:t xml:space="preserve"> Новосибирская область, Куйбышевский район, г. Куйбышев, ул. Агафонова, д. 63/2.</w:t>
      </w:r>
    </w:p>
    <w:p w14:paraId="00C24C25" w14:textId="77777777" w:rsidR="00D56EB6" w:rsidRPr="004A4399" w:rsidRDefault="00D56EB6" w:rsidP="00D56EB6">
      <w:pPr>
        <w:ind w:firstLine="709"/>
        <w:jc w:val="both"/>
        <w:rPr>
          <w:rStyle w:val="afff"/>
          <w:b w:val="0"/>
          <w:sz w:val="20"/>
          <w:szCs w:val="20"/>
        </w:rPr>
      </w:pPr>
      <w:r w:rsidRPr="004A4399">
        <w:rPr>
          <w:rStyle w:val="afff"/>
          <w:b w:val="0"/>
          <w:sz w:val="20"/>
          <w:szCs w:val="20"/>
        </w:rPr>
        <w:t>Площадь земельного участка:</w:t>
      </w:r>
      <w:r w:rsidRPr="004A4399">
        <w:rPr>
          <w:sz w:val="20"/>
          <w:szCs w:val="20"/>
        </w:rPr>
        <w:t xml:space="preserve"> 885</w:t>
      </w:r>
      <w:r w:rsidRPr="004A4399">
        <w:rPr>
          <w:color w:val="000000"/>
          <w:sz w:val="20"/>
          <w:szCs w:val="20"/>
        </w:rPr>
        <w:t> </w:t>
      </w:r>
      <w:proofErr w:type="spellStart"/>
      <w:r w:rsidRPr="004A4399">
        <w:rPr>
          <w:sz w:val="20"/>
          <w:szCs w:val="20"/>
        </w:rPr>
        <w:t>кв.м</w:t>
      </w:r>
      <w:proofErr w:type="spellEnd"/>
      <w:r w:rsidRPr="004A4399">
        <w:rPr>
          <w:rStyle w:val="afff"/>
          <w:b w:val="0"/>
          <w:sz w:val="20"/>
          <w:szCs w:val="20"/>
        </w:rPr>
        <w:t>.</w:t>
      </w:r>
    </w:p>
    <w:p w14:paraId="38EFE3C2" w14:textId="77777777" w:rsidR="00D56EB6" w:rsidRPr="004A4399" w:rsidRDefault="00D56EB6" w:rsidP="00D56EB6">
      <w:pPr>
        <w:ind w:firstLine="709"/>
        <w:jc w:val="both"/>
        <w:rPr>
          <w:sz w:val="20"/>
          <w:szCs w:val="20"/>
        </w:rPr>
      </w:pPr>
      <w:r w:rsidRPr="004A4399">
        <w:rPr>
          <w:rStyle w:val="afff"/>
          <w:b w:val="0"/>
          <w:sz w:val="20"/>
          <w:szCs w:val="20"/>
        </w:rPr>
        <w:t>Кадастровый номер земельного участка:</w:t>
      </w:r>
      <w:r w:rsidRPr="004A4399">
        <w:rPr>
          <w:sz w:val="20"/>
          <w:szCs w:val="20"/>
        </w:rPr>
        <w:t xml:space="preserve"> 54:34:012206:328</w:t>
      </w:r>
      <w:r w:rsidRPr="004A4399">
        <w:rPr>
          <w:color w:val="000000"/>
          <w:sz w:val="20"/>
          <w:szCs w:val="20"/>
        </w:rPr>
        <w:t>.</w:t>
      </w:r>
    </w:p>
    <w:p w14:paraId="66016BC8" w14:textId="77777777" w:rsidR="00D56EB6" w:rsidRPr="004A4399" w:rsidRDefault="00D56EB6" w:rsidP="00D56EB6">
      <w:pPr>
        <w:ind w:firstLine="709"/>
        <w:jc w:val="both"/>
        <w:rPr>
          <w:sz w:val="20"/>
          <w:szCs w:val="20"/>
        </w:rPr>
      </w:pPr>
      <w:r w:rsidRPr="004A4399">
        <w:rPr>
          <w:rStyle w:val="afff"/>
          <w:b w:val="0"/>
          <w:sz w:val="20"/>
          <w:szCs w:val="20"/>
        </w:rPr>
        <w:t>Права на земельный участок:</w:t>
      </w:r>
      <w:r w:rsidRPr="004A4399">
        <w:rPr>
          <w:sz w:val="20"/>
          <w:szCs w:val="20"/>
        </w:rPr>
        <w:t xml:space="preserve"> муниципальная собственность Куйбышевского района, дата государственной регистрации права: 11.09.2018.</w:t>
      </w:r>
    </w:p>
    <w:p w14:paraId="5F90C8F2" w14:textId="77777777" w:rsidR="00D56EB6" w:rsidRPr="004A4399" w:rsidRDefault="00D56EB6" w:rsidP="00D56EB6">
      <w:pPr>
        <w:ind w:firstLine="709"/>
        <w:jc w:val="both"/>
        <w:rPr>
          <w:sz w:val="20"/>
          <w:szCs w:val="20"/>
        </w:rPr>
      </w:pPr>
      <w:r w:rsidRPr="004A4399">
        <w:rPr>
          <w:sz w:val="20"/>
          <w:szCs w:val="20"/>
        </w:rPr>
        <w:t xml:space="preserve">Категория земель: земли населенных пунктов. </w:t>
      </w:r>
    </w:p>
    <w:p w14:paraId="5079DE54" w14:textId="77777777" w:rsidR="00D56EB6" w:rsidRPr="004A4399" w:rsidRDefault="00D56EB6" w:rsidP="00D56EB6">
      <w:pPr>
        <w:ind w:firstLine="709"/>
        <w:jc w:val="both"/>
        <w:rPr>
          <w:rStyle w:val="afff"/>
          <w:b w:val="0"/>
          <w:bCs w:val="0"/>
          <w:sz w:val="20"/>
          <w:szCs w:val="20"/>
        </w:rPr>
      </w:pPr>
      <w:r w:rsidRPr="004A4399">
        <w:rPr>
          <w:sz w:val="20"/>
          <w:szCs w:val="20"/>
        </w:rPr>
        <w:t>Разрешенное использование земельного участка: для индивидуального жилищного строительства.</w:t>
      </w:r>
    </w:p>
    <w:p w14:paraId="6E53245D" w14:textId="77777777" w:rsidR="00D56EB6" w:rsidRPr="004A4399" w:rsidRDefault="00D56EB6" w:rsidP="00D56EB6">
      <w:pPr>
        <w:shd w:val="clear" w:color="auto" w:fill="FFFFFF"/>
        <w:tabs>
          <w:tab w:val="left" w:pos="993"/>
        </w:tabs>
        <w:ind w:right="-23" w:firstLine="709"/>
        <w:jc w:val="both"/>
        <w:rPr>
          <w:sz w:val="20"/>
          <w:szCs w:val="20"/>
        </w:rPr>
      </w:pPr>
      <w:r w:rsidRPr="004A4399">
        <w:rPr>
          <w:rStyle w:val="afff"/>
          <w:b w:val="0"/>
          <w:sz w:val="20"/>
          <w:szCs w:val="20"/>
        </w:rPr>
        <w:t>Начальная цена предмета аукциона: 157 285 (Сто пятьдесят семь тысяч двести восемьдесят пять) рублей</w:t>
      </w:r>
      <w:r w:rsidRPr="004A4399">
        <w:rPr>
          <w:sz w:val="20"/>
          <w:szCs w:val="20"/>
        </w:rPr>
        <w:t>.</w:t>
      </w:r>
    </w:p>
    <w:p w14:paraId="06A6FA8D" w14:textId="77777777" w:rsidR="00D56EB6" w:rsidRPr="004A4399" w:rsidRDefault="00D56EB6" w:rsidP="00D56EB6">
      <w:pPr>
        <w:shd w:val="clear" w:color="auto" w:fill="FFFFFF"/>
        <w:tabs>
          <w:tab w:val="left" w:pos="993"/>
        </w:tabs>
        <w:ind w:right="-23"/>
        <w:jc w:val="both"/>
        <w:rPr>
          <w:sz w:val="20"/>
          <w:szCs w:val="20"/>
        </w:rPr>
      </w:pPr>
      <w:r w:rsidRPr="004A4399">
        <w:rPr>
          <w:sz w:val="20"/>
          <w:szCs w:val="20"/>
        </w:rPr>
        <w:t>(начальная цена определена на основании отчета № 21574 об оценке рыночной стоимости земельного участка, выполненного индивидуальным предпринимателем Шишкиным Станиславом Игоревичем).</w:t>
      </w:r>
    </w:p>
    <w:p w14:paraId="4EE6A2F4" w14:textId="77777777" w:rsidR="00D56EB6" w:rsidRPr="004A4399" w:rsidRDefault="00D56EB6" w:rsidP="00D56EB6">
      <w:pPr>
        <w:shd w:val="clear" w:color="auto" w:fill="FFFFFF"/>
        <w:tabs>
          <w:tab w:val="left" w:pos="993"/>
        </w:tabs>
        <w:ind w:right="-23" w:firstLine="709"/>
        <w:jc w:val="both"/>
        <w:rPr>
          <w:sz w:val="20"/>
          <w:szCs w:val="20"/>
        </w:rPr>
      </w:pPr>
      <w:r w:rsidRPr="004A4399">
        <w:rPr>
          <w:sz w:val="20"/>
          <w:szCs w:val="20"/>
        </w:rPr>
        <w:t>Шаг аукциона: 4718,00 (Четыре тысячи семьсот восемнадцать) рублей 00 коп.</w:t>
      </w:r>
    </w:p>
    <w:p w14:paraId="0106392B" w14:textId="77777777" w:rsidR="00D56EB6" w:rsidRPr="004A4399" w:rsidRDefault="00D56EB6" w:rsidP="00D56EB6">
      <w:pPr>
        <w:shd w:val="clear" w:color="auto" w:fill="FFFFFF"/>
        <w:tabs>
          <w:tab w:val="left" w:pos="993"/>
        </w:tabs>
        <w:ind w:right="-23" w:firstLine="709"/>
        <w:jc w:val="both"/>
        <w:rPr>
          <w:sz w:val="20"/>
          <w:szCs w:val="20"/>
        </w:rPr>
      </w:pPr>
      <w:r w:rsidRPr="004A4399">
        <w:rPr>
          <w:sz w:val="20"/>
          <w:szCs w:val="20"/>
        </w:rPr>
        <w:t>Размер задатка: 31457,00 (Тридцать одна тысяча четыреста пятьдесят семь) рублей 00 коп.</w:t>
      </w:r>
    </w:p>
    <w:p w14:paraId="66CBE7E2" w14:textId="77777777" w:rsidR="00D56EB6" w:rsidRPr="004A4399" w:rsidRDefault="00D56EB6" w:rsidP="00D56EB6">
      <w:pPr>
        <w:ind w:firstLine="709"/>
        <w:jc w:val="both"/>
        <w:rPr>
          <w:sz w:val="20"/>
          <w:szCs w:val="20"/>
        </w:rPr>
      </w:pPr>
      <w:r w:rsidRPr="004A4399">
        <w:rPr>
          <w:rStyle w:val="afff"/>
          <w:b w:val="0"/>
          <w:sz w:val="20"/>
          <w:szCs w:val="20"/>
        </w:rPr>
        <w:t xml:space="preserve">Обременения земельного участка: </w:t>
      </w:r>
      <w:r w:rsidRPr="004A4399">
        <w:rPr>
          <w:sz w:val="20"/>
          <w:szCs w:val="20"/>
        </w:rPr>
        <w:t>отсутствуют.</w:t>
      </w:r>
    </w:p>
    <w:p w14:paraId="378BAAF6" w14:textId="77777777" w:rsidR="00D56EB6" w:rsidRPr="004A4399" w:rsidRDefault="00D56EB6" w:rsidP="00D56EB6">
      <w:pPr>
        <w:ind w:firstLine="709"/>
        <w:jc w:val="both"/>
        <w:outlineLvl w:val="0"/>
        <w:rPr>
          <w:sz w:val="20"/>
          <w:szCs w:val="20"/>
        </w:rPr>
      </w:pPr>
      <w:r w:rsidRPr="004A4399">
        <w:rPr>
          <w:rStyle w:val="afff"/>
          <w:b w:val="0"/>
          <w:sz w:val="20"/>
          <w:szCs w:val="20"/>
        </w:rPr>
        <w:t>Ограничения использования земельного участка:</w:t>
      </w:r>
      <w:r w:rsidRPr="004A4399">
        <w:rPr>
          <w:sz w:val="20"/>
          <w:szCs w:val="20"/>
        </w:rPr>
        <w:t xml:space="preserve"> отсутствуют.</w:t>
      </w:r>
    </w:p>
    <w:p w14:paraId="042A66DA" w14:textId="77777777" w:rsidR="00D56EB6" w:rsidRPr="004A4399" w:rsidRDefault="00D56EB6" w:rsidP="00D56EB6">
      <w:pPr>
        <w:ind w:firstLine="709"/>
        <w:jc w:val="both"/>
        <w:outlineLvl w:val="0"/>
        <w:rPr>
          <w:sz w:val="20"/>
          <w:szCs w:val="20"/>
        </w:rPr>
      </w:pPr>
      <w:r w:rsidRPr="004A4399">
        <w:rPr>
          <w:sz w:val="20"/>
          <w:szCs w:val="20"/>
        </w:rPr>
        <w:t>Максимально и (или) минимально допустимые параметры разрешенного строительства объекта капитального строительства:</w:t>
      </w:r>
    </w:p>
    <w:p w14:paraId="69B8779C" w14:textId="77777777" w:rsidR="00D56EB6" w:rsidRPr="004A4399" w:rsidRDefault="00D56EB6" w:rsidP="00D56EB6">
      <w:pPr>
        <w:ind w:firstLine="709"/>
        <w:jc w:val="both"/>
        <w:outlineLvl w:val="0"/>
        <w:rPr>
          <w:sz w:val="20"/>
          <w:szCs w:val="20"/>
        </w:rPr>
      </w:pPr>
      <w:r w:rsidRPr="004A4399">
        <w:rPr>
          <w:sz w:val="20"/>
          <w:szCs w:val="20"/>
        </w:rPr>
        <w:t>1) предельный размер земельного участка с видом разрешенного использования "для индивидуального жилищного строительства": минимальный -  0,03 га, максимальный – 0,15 га;</w:t>
      </w:r>
    </w:p>
    <w:p w14:paraId="64D18146" w14:textId="77777777" w:rsidR="00D56EB6" w:rsidRPr="004A4399" w:rsidRDefault="00D56EB6" w:rsidP="00D56EB6">
      <w:pPr>
        <w:ind w:firstLine="709"/>
        <w:jc w:val="both"/>
        <w:outlineLvl w:val="0"/>
        <w:rPr>
          <w:sz w:val="20"/>
          <w:szCs w:val="20"/>
        </w:rPr>
      </w:pPr>
      <w:r w:rsidRPr="004A4399">
        <w:rPr>
          <w:sz w:val="20"/>
          <w:szCs w:val="20"/>
        </w:rPr>
        <w:t>2) минимальное расстояние от жилого дома до границы соседнего участка – 3 м; минимальное расстояние от жилого дома до красной линии проездов – 3 м;</w:t>
      </w:r>
    </w:p>
    <w:p w14:paraId="54593FF5" w14:textId="77777777" w:rsidR="00D56EB6" w:rsidRPr="004A4399" w:rsidRDefault="00D56EB6" w:rsidP="00D56EB6">
      <w:pPr>
        <w:ind w:firstLine="709"/>
        <w:jc w:val="both"/>
        <w:outlineLvl w:val="0"/>
        <w:rPr>
          <w:sz w:val="20"/>
          <w:szCs w:val="20"/>
        </w:rPr>
      </w:pPr>
      <w:r w:rsidRPr="004A4399">
        <w:rPr>
          <w:sz w:val="20"/>
          <w:szCs w:val="20"/>
        </w:rPr>
        <w:t>3) предельное количество этажей – 3 этажа, максимальная высота жилого дома – 12 метров.</w:t>
      </w:r>
    </w:p>
    <w:p w14:paraId="7EF7788F" w14:textId="77777777" w:rsidR="00D56EB6" w:rsidRPr="004A4399" w:rsidRDefault="00D56EB6" w:rsidP="00D56EB6">
      <w:pPr>
        <w:ind w:firstLine="709"/>
        <w:jc w:val="both"/>
        <w:outlineLvl w:val="0"/>
        <w:rPr>
          <w:sz w:val="20"/>
          <w:szCs w:val="20"/>
        </w:rPr>
      </w:pPr>
      <w:r w:rsidRPr="004A4399">
        <w:rPr>
          <w:sz w:val="20"/>
          <w:szCs w:val="20"/>
        </w:rPr>
        <w:t>4) максимальный процент застройки земельного участка – 60 %.</w:t>
      </w:r>
    </w:p>
    <w:p w14:paraId="76D90EFD" w14:textId="77777777" w:rsidR="00D56EB6" w:rsidRPr="004A4399" w:rsidRDefault="00D56EB6" w:rsidP="00D56EB6">
      <w:pPr>
        <w:ind w:firstLine="709"/>
        <w:jc w:val="both"/>
        <w:outlineLvl w:val="0"/>
        <w:rPr>
          <w:sz w:val="20"/>
          <w:szCs w:val="20"/>
        </w:rPr>
      </w:pPr>
      <w:r w:rsidRPr="004A4399">
        <w:rPr>
          <w:sz w:val="20"/>
          <w:szCs w:val="20"/>
        </w:rPr>
        <w:t>Определены технические условия подключения объектов к сетям инженерно-технического обеспечения и плата за подключение:</w:t>
      </w:r>
    </w:p>
    <w:p w14:paraId="002108A9" w14:textId="77777777" w:rsidR="00D56EB6" w:rsidRPr="004A4399" w:rsidRDefault="00D56EB6" w:rsidP="00D56EB6">
      <w:pPr>
        <w:ind w:firstLine="709"/>
        <w:jc w:val="both"/>
        <w:outlineLvl w:val="0"/>
        <w:rPr>
          <w:sz w:val="20"/>
          <w:szCs w:val="20"/>
        </w:rPr>
      </w:pPr>
      <w:r w:rsidRPr="004A4399">
        <w:rPr>
          <w:sz w:val="20"/>
          <w:szCs w:val="20"/>
        </w:rPr>
        <w:t>- к электрическим сетям (</w:t>
      </w:r>
      <w:r w:rsidRPr="004A4399">
        <w:rPr>
          <w:bCs/>
          <w:sz w:val="20"/>
          <w:szCs w:val="20"/>
        </w:rPr>
        <w:t>Письмо от 21.07.2021 № 51-20-13 / 21979</w:t>
      </w:r>
      <w:r w:rsidRPr="004A4399">
        <w:rPr>
          <w:sz w:val="20"/>
          <w:szCs w:val="20"/>
        </w:rPr>
        <w:t>):</w:t>
      </w:r>
    </w:p>
    <w:p w14:paraId="0E55DB8B" w14:textId="77777777" w:rsidR="00D56EB6" w:rsidRPr="004A4399" w:rsidRDefault="00D56EB6" w:rsidP="00D56EB6">
      <w:pPr>
        <w:ind w:firstLine="709"/>
        <w:jc w:val="both"/>
        <w:outlineLvl w:val="0"/>
        <w:rPr>
          <w:sz w:val="20"/>
          <w:szCs w:val="20"/>
        </w:rPr>
      </w:pPr>
      <w:r w:rsidRPr="004A4399">
        <w:rPr>
          <w:sz w:val="20"/>
          <w:szCs w:val="20"/>
        </w:rPr>
        <w:t>Филиал «Западные электрические сети» АО «Региональные электрические сети» о наличии технической возможности технологического присоединения к электрическим сетям индивидуального жилого дома, планируемого к строительству по адресу: Новосибирская область, Куйбышевский район, г. Куйбышев, ул. Агафонова, д. 63/2 (кадастровый номер земельного участка 54:34:012206:328) с нагрузкой 15,0 кВт сообщает следующее:</w:t>
      </w:r>
    </w:p>
    <w:p w14:paraId="0ED4140E" w14:textId="77777777" w:rsidR="00D56EB6" w:rsidRPr="004A4399" w:rsidRDefault="00D56EB6" w:rsidP="00D56EB6">
      <w:pPr>
        <w:ind w:firstLine="709"/>
        <w:jc w:val="both"/>
        <w:outlineLvl w:val="0"/>
        <w:rPr>
          <w:sz w:val="20"/>
          <w:szCs w:val="20"/>
        </w:rPr>
      </w:pPr>
      <w:r w:rsidRPr="004A4399">
        <w:rPr>
          <w:sz w:val="20"/>
          <w:szCs w:val="20"/>
        </w:rPr>
        <w:t xml:space="preserve">Технологическое присоединение указанного объекта возможно осуществить по распределительной сети 10 </w:t>
      </w:r>
      <w:proofErr w:type="spellStart"/>
      <w:r w:rsidRPr="004A4399">
        <w:rPr>
          <w:sz w:val="20"/>
          <w:szCs w:val="20"/>
        </w:rPr>
        <w:t>кВ</w:t>
      </w:r>
      <w:proofErr w:type="spellEnd"/>
      <w:r w:rsidRPr="004A4399">
        <w:rPr>
          <w:sz w:val="20"/>
          <w:szCs w:val="20"/>
        </w:rPr>
        <w:t xml:space="preserve"> от ПС Оленёнок, входящей в зону эксплуатационной ответственности АО «РЭС». </w:t>
      </w:r>
    </w:p>
    <w:p w14:paraId="79121389" w14:textId="77777777" w:rsidR="00D56EB6" w:rsidRPr="004A4399" w:rsidRDefault="00D56EB6" w:rsidP="00D56EB6">
      <w:pPr>
        <w:ind w:firstLine="709"/>
        <w:jc w:val="both"/>
        <w:outlineLvl w:val="0"/>
        <w:rPr>
          <w:sz w:val="20"/>
          <w:szCs w:val="20"/>
        </w:rPr>
      </w:pPr>
      <w:r w:rsidRPr="004A4399">
        <w:rPr>
          <w:sz w:val="20"/>
          <w:szCs w:val="20"/>
        </w:rPr>
        <w:t xml:space="preserve">Согласно информации, размещенной на официальном сайте АО «РЭС» - </w:t>
      </w:r>
      <w:hyperlink r:id="rId11" w:history="1">
        <w:r w:rsidRPr="004A4399">
          <w:rPr>
            <w:rStyle w:val="afa"/>
            <w:sz w:val="20"/>
            <w:szCs w:val="20"/>
            <w:lang w:val="en-US"/>
          </w:rPr>
          <w:t>www</w:t>
        </w:r>
        <w:r w:rsidRPr="004A4399">
          <w:rPr>
            <w:rStyle w:val="afa"/>
            <w:sz w:val="20"/>
            <w:szCs w:val="20"/>
          </w:rPr>
          <w:t>.</w:t>
        </w:r>
        <w:proofErr w:type="spellStart"/>
        <w:r w:rsidRPr="004A4399">
          <w:rPr>
            <w:rStyle w:val="afa"/>
            <w:sz w:val="20"/>
            <w:szCs w:val="20"/>
            <w:lang w:val="en-US"/>
          </w:rPr>
          <w:t>eseti</w:t>
        </w:r>
        <w:proofErr w:type="spellEnd"/>
        <w:r w:rsidRPr="004A4399">
          <w:rPr>
            <w:rStyle w:val="afa"/>
            <w:sz w:val="20"/>
            <w:szCs w:val="20"/>
          </w:rPr>
          <w:t>.</w:t>
        </w:r>
        <w:proofErr w:type="spellStart"/>
        <w:r w:rsidRPr="004A4399">
          <w:rPr>
            <w:rStyle w:val="afa"/>
            <w:sz w:val="20"/>
            <w:szCs w:val="20"/>
            <w:lang w:val="en-US"/>
          </w:rPr>
          <w:t>ru</w:t>
        </w:r>
        <w:proofErr w:type="spellEnd"/>
      </w:hyperlink>
      <w:r w:rsidRPr="004A4399">
        <w:rPr>
          <w:sz w:val="20"/>
          <w:szCs w:val="20"/>
        </w:rPr>
        <w:t xml:space="preserve">, объем свободной для технологического присоединения потребителей трансформаторной мощности по ПС Олененок по состоянию на 15.07.2021 г. составляет </w:t>
      </w:r>
      <w:r w:rsidRPr="004A4399">
        <w:rPr>
          <w:sz w:val="20"/>
          <w:szCs w:val="20"/>
          <w:u w:val="single"/>
        </w:rPr>
        <w:t>2,31</w:t>
      </w:r>
      <w:r w:rsidRPr="004A4399">
        <w:rPr>
          <w:sz w:val="20"/>
          <w:szCs w:val="20"/>
        </w:rPr>
        <w:t xml:space="preserve"> МВт. </w:t>
      </w:r>
    </w:p>
    <w:p w14:paraId="458478D8" w14:textId="77777777" w:rsidR="00D56EB6" w:rsidRPr="004A4399" w:rsidRDefault="00D56EB6" w:rsidP="00D56EB6">
      <w:pPr>
        <w:ind w:firstLine="709"/>
        <w:jc w:val="both"/>
        <w:outlineLvl w:val="0"/>
        <w:rPr>
          <w:sz w:val="20"/>
          <w:szCs w:val="20"/>
        </w:rPr>
      </w:pPr>
      <w:r w:rsidRPr="004A4399">
        <w:rPr>
          <w:sz w:val="20"/>
          <w:szCs w:val="20"/>
        </w:rPr>
        <w:t>Технологическое присоединение объекта к электрическим сетям возможно при условии выполнения следующих мероприятий:</w:t>
      </w:r>
    </w:p>
    <w:p w14:paraId="061CCF1D" w14:textId="77777777" w:rsidR="00D56EB6" w:rsidRPr="004A4399" w:rsidRDefault="00D56EB6" w:rsidP="00D56EB6">
      <w:pPr>
        <w:ind w:firstLine="709"/>
        <w:jc w:val="both"/>
        <w:outlineLvl w:val="0"/>
        <w:rPr>
          <w:sz w:val="20"/>
          <w:szCs w:val="20"/>
        </w:rPr>
      </w:pPr>
      <w:r w:rsidRPr="004A4399">
        <w:rPr>
          <w:sz w:val="20"/>
          <w:szCs w:val="20"/>
        </w:rPr>
        <w:t xml:space="preserve">1) Строительство электрических сетей 10/0,4 </w:t>
      </w:r>
      <w:proofErr w:type="spellStart"/>
      <w:r w:rsidRPr="004A4399">
        <w:rPr>
          <w:sz w:val="20"/>
          <w:szCs w:val="20"/>
        </w:rPr>
        <w:t>кВ</w:t>
      </w:r>
      <w:proofErr w:type="spellEnd"/>
      <w:r w:rsidRPr="004A4399">
        <w:rPr>
          <w:sz w:val="20"/>
          <w:szCs w:val="20"/>
        </w:rPr>
        <w:t xml:space="preserve"> в необходимом объеме. </w:t>
      </w:r>
    </w:p>
    <w:p w14:paraId="1A423A71" w14:textId="77777777" w:rsidR="00D56EB6" w:rsidRPr="004A4399" w:rsidRDefault="00D56EB6" w:rsidP="00D56EB6">
      <w:pPr>
        <w:ind w:firstLine="709"/>
        <w:jc w:val="both"/>
        <w:outlineLvl w:val="0"/>
        <w:rPr>
          <w:sz w:val="20"/>
          <w:szCs w:val="20"/>
        </w:rPr>
      </w:pPr>
      <w:r w:rsidRPr="004A4399">
        <w:rPr>
          <w:sz w:val="20"/>
          <w:szCs w:val="20"/>
        </w:rPr>
        <w:t xml:space="preserve">Технические условия и договор об осуществлении технологического присоединения будут разработаны сетевой организацией (АО «РЭС») на  основании заявки на технологическое присоединение индивидуального жилого дома, планируемого к строительству, оформленного в соответствии с требованиями «Правил технологического присоединения </w:t>
      </w:r>
      <w:proofErr w:type="spellStart"/>
      <w:r w:rsidRPr="004A4399">
        <w:rPr>
          <w:sz w:val="20"/>
          <w:szCs w:val="20"/>
        </w:rPr>
        <w:t>энергопринимающих</w:t>
      </w:r>
      <w:proofErr w:type="spellEnd"/>
      <w:r w:rsidRPr="004A4399">
        <w:rPr>
          <w:sz w:val="20"/>
          <w:szCs w:val="20"/>
        </w:rPr>
        <w:t xml:space="preserve"> устройств потребителей электрической энергии, объектов по производству электрической энергии,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РФ № 861 от 27.12.2004 (далее правила технологического присоединения), при этом плата за технологическое присоединение указанного объекта будет определена в соответствии с действующим на момент подготовки договора тарифом за технологическое присоединение. </w:t>
      </w:r>
    </w:p>
    <w:p w14:paraId="79C8CFA6" w14:textId="77777777" w:rsidR="00D56EB6" w:rsidRPr="004A4399" w:rsidRDefault="00D56EB6" w:rsidP="00D56EB6">
      <w:pPr>
        <w:ind w:firstLine="709"/>
        <w:jc w:val="both"/>
        <w:outlineLvl w:val="0"/>
        <w:rPr>
          <w:sz w:val="20"/>
          <w:szCs w:val="20"/>
        </w:rPr>
      </w:pPr>
      <w:r w:rsidRPr="004A4399">
        <w:rPr>
          <w:sz w:val="20"/>
          <w:szCs w:val="20"/>
        </w:rPr>
        <w:t xml:space="preserve">Департаментом по тарифам Новосибирской области приказами </w:t>
      </w:r>
      <w:r w:rsidRPr="004A4399">
        <w:rPr>
          <w:bCs/>
          <w:sz w:val="20"/>
          <w:szCs w:val="20"/>
        </w:rPr>
        <w:t>№ 666-ЭЭ от 29.12.2020</w:t>
      </w:r>
      <w:r w:rsidRPr="004A4399">
        <w:rPr>
          <w:sz w:val="20"/>
          <w:szCs w:val="20"/>
        </w:rPr>
        <w:t xml:space="preserve"> установлена плата за технологическое присоединение к электрическим сетям АО «РЭС» с 01.01.2021 по 31.12.2021 г. (в редакции Приказов № 49-ЭЭ от 06.04.2021, № 63-ЭЭ от 27.04.2021).</w:t>
      </w:r>
    </w:p>
    <w:p w14:paraId="27D301E7" w14:textId="77777777" w:rsidR="00D56EB6" w:rsidRPr="004A4399" w:rsidRDefault="00D56EB6" w:rsidP="00D56EB6">
      <w:pPr>
        <w:ind w:firstLine="709"/>
        <w:jc w:val="both"/>
        <w:outlineLvl w:val="0"/>
        <w:rPr>
          <w:sz w:val="20"/>
          <w:szCs w:val="20"/>
          <w:u w:val="single"/>
        </w:rPr>
      </w:pPr>
      <w:r w:rsidRPr="004A4399">
        <w:rPr>
          <w:sz w:val="20"/>
          <w:szCs w:val="20"/>
        </w:rPr>
        <w:t xml:space="preserve">Информация по тарифам на технологическое присоединение размещена на официальном сайте АО «РЭС» - </w:t>
      </w:r>
      <w:hyperlink r:id="rId12" w:history="1">
        <w:r w:rsidRPr="004A4399">
          <w:rPr>
            <w:rStyle w:val="afa"/>
            <w:sz w:val="20"/>
            <w:szCs w:val="20"/>
            <w:lang w:val="en-US"/>
          </w:rPr>
          <w:t>www</w:t>
        </w:r>
        <w:r w:rsidRPr="004A4399">
          <w:rPr>
            <w:rStyle w:val="afa"/>
            <w:sz w:val="20"/>
            <w:szCs w:val="20"/>
          </w:rPr>
          <w:t>.</w:t>
        </w:r>
        <w:proofErr w:type="spellStart"/>
        <w:r w:rsidRPr="004A4399">
          <w:rPr>
            <w:rStyle w:val="afa"/>
            <w:sz w:val="20"/>
            <w:szCs w:val="20"/>
            <w:lang w:val="en-US"/>
          </w:rPr>
          <w:t>eseti</w:t>
        </w:r>
        <w:proofErr w:type="spellEnd"/>
        <w:r w:rsidRPr="004A4399">
          <w:rPr>
            <w:rStyle w:val="afa"/>
            <w:sz w:val="20"/>
            <w:szCs w:val="20"/>
          </w:rPr>
          <w:t>.</w:t>
        </w:r>
        <w:proofErr w:type="spellStart"/>
        <w:r w:rsidRPr="004A4399">
          <w:rPr>
            <w:rStyle w:val="afa"/>
            <w:sz w:val="20"/>
            <w:szCs w:val="20"/>
            <w:lang w:val="en-US"/>
          </w:rPr>
          <w:t>ru</w:t>
        </w:r>
        <w:proofErr w:type="spellEnd"/>
        <w:r w:rsidRPr="004A4399">
          <w:rPr>
            <w:rStyle w:val="afa"/>
            <w:sz w:val="20"/>
            <w:szCs w:val="20"/>
          </w:rPr>
          <w:t>/</w:t>
        </w:r>
      </w:hyperlink>
      <w:r w:rsidRPr="004A4399">
        <w:rPr>
          <w:sz w:val="20"/>
          <w:szCs w:val="20"/>
          <w:u w:val="single"/>
        </w:rPr>
        <w:t xml:space="preserve"> Клиентам/Тарифы на технологическое присоединение.</w:t>
      </w:r>
    </w:p>
    <w:p w14:paraId="64FCB24A" w14:textId="77777777" w:rsidR="00D56EB6" w:rsidRPr="004A4399" w:rsidRDefault="00D56EB6" w:rsidP="00D56EB6">
      <w:pPr>
        <w:ind w:firstLine="709"/>
        <w:jc w:val="both"/>
        <w:outlineLvl w:val="0"/>
        <w:rPr>
          <w:sz w:val="20"/>
          <w:szCs w:val="20"/>
        </w:rPr>
      </w:pPr>
      <w:r w:rsidRPr="004A4399">
        <w:rPr>
          <w:sz w:val="20"/>
          <w:szCs w:val="20"/>
        </w:rPr>
        <w:lastRenderedPageBreak/>
        <w:t xml:space="preserve">При этом объем мероприятий для осуществления технологического присоединения к электрическим сетям вышеуказанных объектов будет определен исходя из загрузки объектов электросетевого хозяйства на дату поступления в АО «РЭС» заявки на технологическое присоединение, величины заявленной максимальной мощности присоединяемых </w:t>
      </w:r>
      <w:proofErr w:type="spellStart"/>
      <w:r w:rsidRPr="004A4399">
        <w:rPr>
          <w:sz w:val="20"/>
          <w:szCs w:val="20"/>
        </w:rPr>
        <w:t>энергопринимающих</w:t>
      </w:r>
      <w:proofErr w:type="spellEnd"/>
      <w:r w:rsidRPr="004A4399">
        <w:rPr>
          <w:sz w:val="20"/>
          <w:szCs w:val="20"/>
        </w:rPr>
        <w:t xml:space="preserve"> устройств, необходимого класса напряжения, категории по надежности электроснабжения и количества точек присоединения к электрическим сетям АО «РЭС».</w:t>
      </w:r>
    </w:p>
    <w:p w14:paraId="4D50A3A3" w14:textId="77777777" w:rsidR="00D56EB6" w:rsidRPr="004A4399" w:rsidRDefault="00D56EB6" w:rsidP="00D56EB6">
      <w:pPr>
        <w:ind w:firstLine="709"/>
        <w:jc w:val="both"/>
        <w:outlineLvl w:val="0"/>
        <w:rPr>
          <w:sz w:val="20"/>
          <w:szCs w:val="20"/>
        </w:rPr>
      </w:pPr>
      <w:r w:rsidRPr="004A4399">
        <w:rPr>
          <w:sz w:val="20"/>
          <w:szCs w:val="20"/>
        </w:rPr>
        <w:t xml:space="preserve">Срок осуществления сетевой организацией мероприятий по технологическому присоединению вышеуказанных объектов будет определен в соответствии с </w:t>
      </w:r>
      <w:proofErr w:type="spellStart"/>
      <w:r w:rsidRPr="004A4399">
        <w:rPr>
          <w:sz w:val="20"/>
          <w:szCs w:val="20"/>
        </w:rPr>
        <w:t>п.п</w:t>
      </w:r>
      <w:proofErr w:type="spellEnd"/>
      <w:r w:rsidRPr="004A4399">
        <w:rPr>
          <w:sz w:val="20"/>
          <w:szCs w:val="20"/>
        </w:rPr>
        <w:t xml:space="preserve"> б) п. 16 Правил технологического присоединения, с учетом величины заявленной максимальной мощности присоединяемых </w:t>
      </w:r>
      <w:proofErr w:type="spellStart"/>
      <w:r w:rsidRPr="004A4399">
        <w:rPr>
          <w:sz w:val="20"/>
          <w:szCs w:val="20"/>
        </w:rPr>
        <w:t>энергопринимающих</w:t>
      </w:r>
      <w:proofErr w:type="spellEnd"/>
      <w:r w:rsidRPr="004A4399">
        <w:rPr>
          <w:sz w:val="20"/>
          <w:szCs w:val="20"/>
        </w:rPr>
        <w:t xml:space="preserve"> устройств, необходимого класса напряжения, расстояния от существующих электрических сетей необходимого класса напряжения до границ участка, на котором расположены присоединяемые </w:t>
      </w:r>
      <w:proofErr w:type="spellStart"/>
      <w:r w:rsidRPr="004A4399">
        <w:rPr>
          <w:sz w:val="20"/>
          <w:szCs w:val="20"/>
        </w:rPr>
        <w:t>энергопринимающие</w:t>
      </w:r>
      <w:proofErr w:type="spellEnd"/>
      <w:r w:rsidRPr="004A4399">
        <w:rPr>
          <w:sz w:val="20"/>
          <w:szCs w:val="20"/>
        </w:rPr>
        <w:t xml:space="preserve"> устройства, а также в зависимости от наличия технической возможности технологического присоединения </w:t>
      </w:r>
      <w:proofErr w:type="spellStart"/>
      <w:r w:rsidRPr="004A4399">
        <w:rPr>
          <w:sz w:val="20"/>
          <w:szCs w:val="20"/>
        </w:rPr>
        <w:t>энергопринимающих</w:t>
      </w:r>
      <w:proofErr w:type="spellEnd"/>
      <w:r w:rsidRPr="004A4399">
        <w:rPr>
          <w:sz w:val="20"/>
          <w:szCs w:val="20"/>
        </w:rPr>
        <w:t xml:space="preserve"> устройств к существующим электрическим сетям и не может превышать 6 месяцев.</w:t>
      </w:r>
    </w:p>
    <w:p w14:paraId="29A28D7E" w14:textId="77777777" w:rsidR="00D56EB6" w:rsidRPr="004A4399" w:rsidRDefault="00D56EB6" w:rsidP="00D56EB6">
      <w:pPr>
        <w:ind w:firstLine="709"/>
        <w:jc w:val="both"/>
        <w:outlineLvl w:val="0"/>
        <w:rPr>
          <w:sz w:val="20"/>
          <w:szCs w:val="20"/>
        </w:rPr>
      </w:pPr>
      <w:r w:rsidRPr="004A4399">
        <w:rPr>
          <w:sz w:val="20"/>
          <w:szCs w:val="20"/>
        </w:rPr>
        <w:t>Срок действия технических условий не может составлять менее 2 лет и более 5 лет.</w:t>
      </w:r>
    </w:p>
    <w:p w14:paraId="5C1AD61E" w14:textId="77777777" w:rsidR="00D56EB6" w:rsidRPr="004A4399" w:rsidRDefault="00D56EB6" w:rsidP="00D56EB6">
      <w:pPr>
        <w:ind w:firstLine="709"/>
        <w:jc w:val="both"/>
        <w:outlineLvl w:val="0"/>
        <w:rPr>
          <w:sz w:val="20"/>
          <w:szCs w:val="20"/>
        </w:rPr>
      </w:pPr>
      <w:r w:rsidRPr="004A4399">
        <w:rPr>
          <w:sz w:val="20"/>
          <w:szCs w:val="20"/>
        </w:rPr>
        <w:t xml:space="preserve">Информация о порядке и способах подачи заявки на технологическое присоединение к электрическим сетям размещена на официальном сайте АО «РЭС» - </w:t>
      </w:r>
      <w:hyperlink r:id="rId13" w:history="1">
        <w:r w:rsidRPr="004A4399">
          <w:rPr>
            <w:rStyle w:val="afa"/>
            <w:sz w:val="20"/>
            <w:szCs w:val="20"/>
          </w:rPr>
          <w:t>www.eseti.ru</w:t>
        </w:r>
      </w:hyperlink>
      <w:r w:rsidRPr="004A4399">
        <w:rPr>
          <w:sz w:val="20"/>
          <w:szCs w:val="20"/>
        </w:rPr>
        <w:t>.</w:t>
      </w:r>
    </w:p>
    <w:p w14:paraId="0C951159" w14:textId="77777777" w:rsidR="00D56EB6" w:rsidRPr="004A4399" w:rsidRDefault="00D56EB6" w:rsidP="00D56EB6">
      <w:pPr>
        <w:ind w:firstLine="709"/>
        <w:jc w:val="both"/>
        <w:outlineLvl w:val="0"/>
        <w:rPr>
          <w:sz w:val="20"/>
          <w:szCs w:val="20"/>
        </w:rPr>
      </w:pPr>
      <w:r w:rsidRPr="004A4399">
        <w:rPr>
          <w:sz w:val="20"/>
          <w:szCs w:val="20"/>
        </w:rPr>
        <w:t>- водоснабжение, водоотведение:</w:t>
      </w:r>
    </w:p>
    <w:p w14:paraId="4DC72BA5" w14:textId="77777777" w:rsidR="00D56EB6" w:rsidRPr="004A4399" w:rsidRDefault="00D56EB6" w:rsidP="00D56EB6">
      <w:pPr>
        <w:ind w:firstLine="709"/>
        <w:jc w:val="both"/>
        <w:outlineLvl w:val="0"/>
        <w:rPr>
          <w:bCs/>
          <w:sz w:val="20"/>
          <w:szCs w:val="20"/>
        </w:rPr>
      </w:pPr>
      <w:r w:rsidRPr="004A4399">
        <w:rPr>
          <w:bCs/>
          <w:sz w:val="20"/>
          <w:szCs w:val="20"/>
        </w:rPr>
        <w:t>Муниципальное унитарное предприятие города Куйбышева Куйбышевского района Новосибирской области «</w:t>
      </w:r>
      <w:proofErr w:type="spellStart"/>
      <w:r w:rsidRPr="004A4399">
        <w:rPr>
          <w:bCs/>
          <w:sz w:val="20"/>
          <w:szCs w:val="20"/>
        </w:rPr>
        <w:t>Горводоканал</w:t>
      </w:r>
      <w:proofErr w:type="spellEnd"/>
      <w:r w:rsidRPr="004A4399">
        <w:rPr>
          <w:bCs/>
          <w:sz w:val="20"/>
          <w:szCs w:val="20"/>
        </w:rPr>
        <w:t>» (МУП «</w:t>
      </w:r>
      <w:proofErr w:type="spellStart"/>
      <w:r w:rsidRPr="004A4399">
        <w:rPr>
          <w:bCs/>
          <w:sz w:val="20"/>
          <w:szCs w:val="20"/>
        </w:rPr>
        <w:t>Горводоканал</w:t>
      </w:r>
      <w:proofErr w:type="spellEnd"/>
      <w:r w:rsidRPr="004A4399">
        <w:rPr>
          <w:bCs/>
          <w:sz w:val="20"/>
          <w:szCs w:val="20"/>
        </w:rPr>
        <w:t>») (Письмо от 21.07.2021 №1282) сообщает.</w:t>
      </w:r>
    </w:p>
    <w:p w14:paraId="6CE22823" w14:textId="77777777" w:rsidR="00D56EB6" w:rsidRPr="004A4399" w:rsidRDefault="00D56EB6" w:rsidP="00D56EB6">
      <w:pPr>
        <w:ind w:firstLine="709"/>
        <w:jc w:val="both"/>
        <w:outlineLvl w:val="0"/>
        <w:rPr>
          <w:bCs/>
          <w:sz w:val="20"/>
          <w:szCs w:val="20"/>
        </w:rPr>
      </w:pPr>
      <w:r w:rsidRPr="004A4399">
        <w:rPr>
          <w:bCs/>
          <w:sz w:val="20"/>
          <w:szCs w:val="20"/>
        </w:rPr>
        <w:t>Для проектирования водоснабжения объекта капитального строительства необходимо:</w:t>
      </w:r>
    </w:p>
    <w:p w14:paraId="3B2AC6B1" w14:textId="77777777" w:rsidR="00D56EB6" w:rsidRPr="004A4399" w:rsidRDefault="00D56EB6" w:rsidP="00D56EB6">
      <w:pPr>
        <w:pStyle w:val="af7"/>
        <w:numPr>
          <w:ilvl w:val="0"/>
          <w:numId w:val="49"/>
        </w:numPr>
        <w:spacing w:after="0" w:line="240" w:lineRule="auto"/>
        <w:ind w:left="0" w:firstLine="709"/>
        <w:jc w:val="both"/>
        <w:outlineLvl w:val="0"/>
        <w:rPr>
          <w:rFonts w:ascii="Times New Roman" w:hAnsi="Times New Roman"/>
          <w:bCs/>
          <w:sz w:val="20"/>
          <w:szCs w:val="20"/>
        </w:rPr>
      </w:pPr>
      <w:r w:rsidRPr="004A4399">
        <w:rPr>
          <w:rFonts w:ascii="Times New Roman" w:hAnsi="Times New Roman"/>
          <w:bCs/>
          <w:sz w:val="20"/>
          <w:szCs w:val="20"/>
        </w:rPr>
        <w:t>Точка подключения возможна от сетей водопровода перекресток ул. Песчаная – Агафонова, находящемся на удалении от запрашиваемого земельного участка (наименьшее расстояние) примерно 180 м.</w:t>
      </w:r>
    </w:p>
    <w:p w14:paraId="7315576E" w14:textId="77777777" w:rsidR="00D56EB6" w:rsidRPr="004A4399" w:rsidRDefault="00D56EB6" w:rsidP="00D56EB6">
      <w:pPr>
        <w:pStyle w:val="af7"/>
        <w:numPr>
          <w:ilvl w:val="0"/>
          <w:numId w:val="49"/>
        </w:numPr>
        <w:spacing w:after="0" w:line="240" w:lineRule="auto"/>
        <w:ind w:left="0" w:firstLine="709"/>
        <w:jc w:val="both"/>
        <w:outlineLvl w:val="0"/>
        <w:rPr>
          <w:rFonts w:ascii="Times New Roman" w:hAnsi="Times New Roman"/>
          <w:bCs/>
          <w:sz w:val="20"/>
          <w:szCs w:val="20"/>
        </w:rPr>
      </w:pPr>
      <w:r w:rsidRPr="004A4399">
        <w:rPr>
          <w:rFonts w:ascii="Times New Roman" w:hAnsi="Times New Roman"/>
          <w:bCs/>
          <w:sz w:val="20"/>
          <w:szCs w:val="20"/>
        </w:rPr>
        <w:t>Максимально допустимая нагрузка в точке подключения 187,2 м</w:t>
      </w:r>
      <w:r w:rsidRPr="004A4399">
        <w:rPr>
          <w:rFonts w:ascii="Times New Roman" w:hAnsi="Times New Roman"/>
          <w:bCs/>
          <w:sz w:val="20"/>
          <w:szCs w:val="20"/>
          <w:vertAlign w:val="superscript"/>
        </w:rPr>
        <w:t>3</w:t>
      </w:r>
      <w:r w:rsidRPr="004A4399">
        <w:rPr>
          <w:rFonts w:ascii="Times New Roman" w:hAnsi="Times New Roman"/>
          <w:bCs/>
          <w:sz w:val="20"/>
          <w:szCs w:val="20"/>
        </w:rPr>
        <w:t>/час.</w:t>
      </w:r>
    </w:p>
    <w:p w14:paraId="14C7FCB7" w14:textId="77777777" w:rsidR="00D56EB6" w:rsidRPr="004A4399" w:rsidRDefault="00D56EB6" w:rsidP="00D56EB6">
      <w:pPr>
        <w:pStyle w:val="af7"/>
        <w:numPr>
          <w:ilvl w:val="0"/>
          <w:numId w:val="49"/>
        </w:numPr>
        <w:spacing w:after="0" w:line="240" w:lineRule="auto"/>
        <w:ind w:left="0" w:firstLine="709"/>
        <w:jc w:val="both"/>
        <w:outlineLvl w:val="0"/>
        <w:rPr>
          <w:rFonts w:ascii="Times New Roman" w:hAnsi="Times New Roman"/>
          <w:bCs/>
          <w:sz w:val="20"/>
          <w:szCs w:val="20"/>
        </w:rPr>
      </w:pPr>
      <w:r w:rsidRPr="004A4399">
        <w:rPr>
          <w:rFonts w:ascii="Times New Roman" w:hAnsi="Times New Roman"/>
          <w:bCs/>
          <w:sz w:val="20"/>
          <w:szCs w:val="20"/>
        </w:rPr>
        <w:t>Подключение объекта капитального строительства к сетям водоснабжения – в течение 10 дней с момента заключения Договора на подключение.</w:t>
      </w:r>
    </w:p>
    <w:p w14:paraId="5736C5BB" w14:textId="77777777" w:rsidR="00D56EB6" w:rsidRPr="004A4399" w:rsidRDefault="00D56EB6" w:rsidP="00D56EB6">
      <w:pPr>
        <w:pStyle w:val="af7"/>
        <w:numPr>
          <w:ilvl w:val="0"/>
          <w:numId w:val="49"/>
        </w:numPr>
        <w:spacing w:after="0" w:line="240" w:lineRule="auto"/>
        <w:ind w:left="0" w:firstLine="709"/>
        <w:jc w:val="both"/>
        <w:outlineLvl w:val="0"/>
        <w:rPr>
          <w:rFonts w:ascii="Times New Roman" w:hAnsi="Times New Roman"/>
          <w:bCs/>
          <w:sz w:val="20"/>
          <w:szCs w:val="20"/>
        </w:rPr>
      </w:pPr>
      <w:r w:rsidRPr="004A4399">
        <w:rPr>
          <w:rFonts w:ascii="Times New Roman" w:hAnsi="Times New Roman"/>
          <w:bCs/>
          <w:sz w:val="20"/>
          <w:szCs w:val="20"/>
        </w:rPr>
        <w:t>Технические условия действительны в течение трех лет с момента выдачи разрешения МУП «</w:t>
      </w:r>
      <w:proofErr w:type="spellStart"/>
      <w:r w:rsidRPr="004A4399">
        <w:rPr>
          <w:rFonts w:ascii="Times New Roman" w:hAnsi="Times New Roman"/>
          <w:bCs/>
          <w:sz w:val="20"/>
          <w:szCs w:val="20"/>
        </w:rPr>
        <w:t>Горводоканал</w:t>
      </w:r>
      <w:proofErr w:type="spellEnd"/>
      <w:r w:rsidRPr="004A4399">
        <w:rPr>
          <w:rFonts w:ascii="Times New Roman" w:hAnsi="Times New Roman"/>
          <w:bCs/>
          <w:sz w:val="20"/>
          <w:szCs w:val="20"/>
        </w:rPr>
        <w:t>», по окончании – продляются или аннулируются.</w:t>
      </w:r>
    </w:p>
    <w:p w14:paraId="6B4C7B2F" w14:textId="77777777" w:rsidR="00D56EB6" w:rsidRPr="004A4399" w:rsidRDefault="00D56EB6" w:rsidP="00D56EB6">
      <w:pPr>
        <w:pStyle w:val="af7"/>
        <w:numPr>
          <w:ilvl w:val="0"/>
          <w:numId w:val="49"/>
        </w:numPr>
        <w:spacing w:after="0" w:line="240" w:lineRule="auto"/>
        <w:ind w:left="0" w:firstLine="709"/>
        <w:jc w:val="both"/>
        <w:outlineLvl w:val="0"/>
        <w:rPr>
          <w:rFonts w:ascii="Times New Roman" w:hAnsi="Times New Roman"/>
          <w:bCs/>
          <w:sz w:val="20"/>
          <w:szCs w:val="20"/>
        </w:rPr>
      </w:pPr>
      <w:r w:rsidRPr="004A4399">
        <w:rPr>
          <w:rFonts w:ascii="Times New Roman" w:hAnsi="Times New Roman"/>
          <w:bCs/>
          <w:sz w:val="20"/>
          <w:szCs w:val="20"/>
        </w:rPr>
        <w:t>Оплата за подключение объекта капитального строительства к сетям водоснабжения составит согласно: ставки тарифа за подключаемую (технологически присоединяемую) нагрузку в размере 9,474 тыс. руб. за 1 м</w:t>
      </w:r>
      <w:r w:rsidRPr="004A4399">
        <w:rPr>
          <w:rFonts w:ascii="Times New Roman" w:hAnsi="Times New Roman"/>
          <w:bCs/>
          <w:sz w:val="20"/>
          <w:szCs w:val="20"/>
          <w:vertAlign w:val="superscript"/>
        </w:rPr>
        <w:t>3</w:t>
      </w:r>
      <w:r w:rsidRPr="004A4399">
        <w:rPr>
          <w:rFonts w:ascii="Times New Roman" w:hAnsi="Times New Roman"/>
          <w:bCs/>
          <w:sz w:val="20"/>
          <w:szCs w:val="20"/>
        </w:rPr>
        <w:t xml:space="preserve"> холодной воды в сутки присоединенной мощности» утвержденной Приказом № 334-</w:t>
      </w:r>
      <w:proofErr w:type="gramStart"/>
      <w:r w:rsidRPr="004A4399">
        <w:rPr>
          <w:rFonts w:ascii="Times New Roman" w:hAnsi="Times New Roman"/>
          <w:bCs/>
          <w:sz w:val="20"/>
          <w:szCs w:val="20"/>
        </w:rPr>
        <w:t>В от</w:t>
      </w:r>
      <w:proofErr w:type="gramEnd"/>
      <w:r w:rsidRPr="004A4399">
        <w:rPr>
          <w:rFonts w:ascii="Times New Roman" w:hAnsi="Times New Roman"/>
          <w:bCs/>
          <w:sz w:val="20"/>
          <w:szCs w:val="20"/>
        </w:rPr>
        <w:t xml:space="preserve"> 24.11.2020 Департаментом по тарифам Новосибирской области. </w:t>
      </w:r>
    </w:p>
    <w:p w14:paraId="701EBB9F" w14:textId="77777777" w:rsidR="00D56EB6" w:rsidRPr="004A4399" w:rsidRDefault="00D56EB6" w:rsidP="00D56EB6">
      <w:pPr>
        <w:ind w:left="709"/>
        <w:jc w:val="both"/>
        <w:outlineLvl w:val="0"/>
        <w:rPr>
          <w:bCs/>
          <w:sz w:val="20"/>
          <w:szCs w:val="20"/>
        </w:rPr>
      </w:pPr>
      <w:r w:rsidRPr="004A4399">
        <w:rPr>
          <w:bCs/>
          <w:sz w:val="20"/>
          <w:szCs w:val="20"/>
        </w:rPr>
        <w:t>Тариф установлен с 01.01.2021 и действует до 31.12.2021.</w:t>
      </w:r>
    </w:p>
    <w:p w14:paraId="6610C536" w14:textId="77777777" w:rsidR="00D56EB6" w:rsidRPr="004A4399" w:rsidRDefault="00D56EB6" w:rsidP="00D56EB6">
      <w:pPr>
        <w:ind w:firstLine="709"/>
        <w:jc w:val="both"/>
        <w:outlineLvl w:val="0"/>
        <w:rPr>
          <w:bCs/>
          <w:sz w:val="20"/>
          <w:szCs w:val="20"/>
        </w:rPr>
      </w:pPr>
      <w:r w:rsidRPr="004A4399">
        <w:rPr>
          <w:bCs/>
          <w:sz w:val="20"/>
          <w:szCs w:val="20"/>
        </w:rPr>
        <w:t xml:space="preserve"> Муниципальное унитарное предприятие «</w:t>
      </w:r>
      <w:proofErr w:type="spellStart"/>
      <w:r w:rsidRPr="004A4399">
        <w:rPr>
          <w:bCs/>
          <w:sz w:val="20"/>
          <w:szCs w:val="20"/>
        </w:rPr>
        <w:t>Геострой</w:t>
      </w:r>
      <w:proofErr w:type="spellEnd"/>
      <w:r w:rsidRPr="004A4399">
        <w:rPr>
          <w:bCs/>
          <w:sz w:val="20"/>
          <w:szCs w:val="20"/>
        </w:rPr>
        <w:t>» муниципального образования города Куйбышева (МУП «</w:t>
      </w:r>
      <w:proofErr w:type="spellStart"/>
      <w:r w:rsidRPr="004A4399">
        <w:rPr>
          <w:bCs/>
          <w:sz w:val="20"/>
          <w:szCs w:val="20"/>
        </w:rPr>
        <w:t>Геострой</w:t>
      </w:r>
      <w:proofErr w:type="spellEnd"/>
      <w:r w:rsidRPr="004A4399">
        <w:rPr>
          <w:bCs/>
          <w:sz w:val="20"/>
          <w:szCs w:val="20"/>
        </w:rPr>
        <w:t>») (Письмо от 22.07.2021 №1505) сообщает.</w:t>
      </w:r>
    </w:p>
    <w:p w14:paraId="2C6A8B99" w14:textId="77777777" w:rsidR="00D56EB6" w:rsidRPr="004A4399" w:rsidRDefault="00D56EB6" w:rsidP="00D56EB6">
      <w:pPr>
        <w:ind w:firstLine="709"/>
        <w:jc w:val="both"/>
        <w:outlineLvl w:val="0"/>
        <w:rPr>
          <w:bCs/>
          <w:sz w:val="20"/>
          <w:szCs w:val="20"/>
        </w:rPr>
      </w:pPr>
      <w:r w:rsidRPr="004A4399">
        <w:rPr>
          <w:bCs/>
          <w:sz w:val="20"/>
          <w:szCs w:val="20"/>
        </w:rPr>
        <w:t>Для проектирования водоотведения объекта капитального строительства необходимо:</w:t>
      </w:r>
    </w:p>
    <w:p w14:paraId="0E7A4467" w14:textId="77777777" w:rsidR="00D56EB6" w:rsidRPr="004A4399" w:rsidRDefault="00D56EB6" w:rsidP="00D56EB6">
      <w:pPr>
        <w:pStyle w:val="af7"/>
        <w:numPr>
          <w:ilvl w:val="0"/>
          <w:numId w:val="50"/>
        </w:numPr>
        <w:spacing w:after="0" w:line="240" w:lineRule="auto"/>
        <w:ind w:left="0" w:firstLine="567"/>
        <w:jc w:val="both"/>
        <w:outlineLvl w:val="0"/>
        <w:rPr>
          <w:rFonts w:ascii="Times New Roman" w:hAnsi="Times New Roman"/>
          <w:bCs/>
          <w:sz w:val="20"/>
          <w:szCs w:val="20"/>
        </w:rPr>
      </w:pPr>
      <w:r w:rsidRPr="004A4399">
        <w:rPr>
          <w:rFonts w:ascii="Times New Roman" w:hAnsi="Times New Roman"/>
          <w:bCs/>
          <w:sz w:val="20"/>
          <w:szCs w:val="20"/>
        </w:rPr>
        <w:t xml:space="preserve">Точку подключения принять от существующих канализационных сетей поселок Мясокомбинат (район котельной). </w:t>
      </w:r>
    </w:p>
    <w:p w14:paraId="039ED267" w14:textId="77777777" w:rsidR="00D56EB6" w:rsidRPr="004A4399" w:rsidRDefault="00D56EB6" w:rsidP="00D56EB6">
      <w:pPr>
        <w:pStyle w:val="af7"/>
        <w:numPr>
          <w:ilvl w:val="0"/>
          <w:numId w:val="50"/>
        </w:numPr>
        <w:spacing w:after="0" w:line="240" w:lineRule="auto"/>
        <w:ind w:left="0" w:firstLine="567"/>
        <w:jc w:val="both"/>
        <w:outlineLvl w:val="0"/>
        <w:rPr>
          <w:rFonts w:ascii="Times New Roman" w:hAnsi="Times New Roman"/>
          <w:sz w:val="20"/>
          <w:szCs w:val="20"/>
        </w:rPr>
      </w:pPr>
      <w:r w:rsidRPr="004A4399">
        <w:rPr>
          <w:rFonts w:ascii="Times New Roman" w:hAnsi="Times New Roman"/>
          <w:bCs/>
          <w:sz w:val="20"/>
          <w:szCs w:val="20"/>
        </w:rPr>
        <w:t>Максимально допустимая нагрузка в точке подключения – 106,2 м</w:t>
      </w:r>
      <w:r w:rsidRPr="004A4399">
        <w:rPr>
          <w:rFonts w:ascii="Times New Roman" w:hAnsi="Times New Roman"/>
          <w:bCs/>
          <w:sz w:val="20"/>
          <w:szCs w:val="20"/>
          <w:vertAlign w:val="superscript"/>
        </w:rPr>
        <w:t>3</w:t>
      </w:r>
      <w:r w:rsidRPr="004A4399">
        <w:rPr>
          <w:rFonts w:ascii="Times New Roman" w:hAnsi="Times New Roman"/>
          <w:bCs/>
          <w:sz w:val="20"/>
          <w:szCs w:val="20"/>
        </w:rPr>
        <w:t>/час.</w:t>
      </w:r>
    </w:p>
    <w:p w14:paraId="7EFA689F" w14:textId="77777777" w:rsidR="00D56EB6" w:rsidRPr="004A4399" w:rsidRDefault="00D56EB6" w:rsidP="00D56EB6">
      <w:pPr>
        <w:pStyle w:val="af7"/>
        <w:numPr>
          <w:ilvl w:val="0"/>
          <w:numId w:val="50"/>
        </w:numPr>
        <w:spacing w:after="0" w:line="240" w:lineRule="auto"/>
        <w:ind w:left="0" w:firstLine="567"/>
        <w:jc w:val="both"/>
        <w:outlineLvl w:val="0"/>
        <w:rPr>
          <w:rFonts w:ascii="Times New Roman" w:hAnsi="Times New Roman"/>
          <w:bCs/>
          <w:sz w:val="20"/>
          <w:szCs w:val="20"/>
        </w:rPr>
      </w:pPr>
      <w:r w:rsidRPr="004A4399">
        <w:rPr>
          <w:rFonts w:ascii="Times New Roman" w:hAnsi="Times New Roman"/>
          <w:bCs/>
          <w:sz w:val="20"/>
          <w:szCs w:val="20"/>
        </w:rPr>
        <w:t>Подключение объекта капитального строительства к сетям водоотведения – в течение 10 дней с момента заключения Договора на подключение.</w:t>
      </w:r>
    </w:p>
    <w:p w14:paraId="678C863C" w14:textId="77777777" w:rsidR="00D56EB6" w:rsidRPr="004A4399" w:rsidRDefault="00D56EB6" w:rsidP="00D56EB6">
      <w:pPr>
        <w:pStyle w:val="af7"/>
        <w:numPr>
          <w:ilvl w:val="0"/>
          <w:numId w:val="50"/>
        </w:numPr>
        <w:spacing w:after="0" w:line="240" w:lineRule="auto"/>
        <w:ind w:left="0" w:firstLine="567"/>
        <w:jc w:val="both"/>
        <w:outlineLvl w:val="0"/>
        <w:rPr>
          <w:rFonts w:ascii="Times New Roman" w:hAnsi="Times New Roman"/>
          <w:bCs/>
          <w:sz w:val="20"/>
          <w:szCs w:val="20"/>
        </w:rPr>
      </w:pPr>
      <w:r w:rsidRPr="004A4399">
        <w:rPr>
          <w:rFonts w:ascii="Times New Roman" w:hAnsi="Times New Roman"/>
          <w:bCs/>
          <w:sz w:val="20"/>
          <w:szCs w:val="20"/>
        </w:rPr>
        <w:t>Технические условия действительны в течение трех лет с момента выдачи разрешения МУП «</w:t>
      </w:r>
      <w:proofErr w:type="spellStart"/>
      <w:r w:rsidRPr="004A4399">
        <w:rPr>
          <w:rFonts w:ascii="Times New Roman" w:hAnsi="Times New Roman"/>
          <w:bCs/>
          <w:sz w:val="20"/>
          <w:szCs w:val="20"/>
        </w:rPr>
        <w:t>Геострой</w:t>
      </w:r>
      <w:proofErr w:type="spellEnd"/>
      <w:r w:rsidRPr="004A4399">
        <w:rPr>
          <w:rFonts w:ascii="Times New Roman" w:hAnsi="Times New Roman"/>
          <w:bCs/>
          <w:sz w:val="20"/>
          <w:szCs w:val="20"/>
        </w:rPr>
        <w:t>», по окончании – продляются или аннулируются.</w:t>
      </w:r>
    </w:p>
    <w:p w14:paraId="150689FC" w14:textId="77777777" w:rsidR="00D56EB6" w:rsidRPr="004A4399" w:rsidRDefault="00D56EB6" w:rsidP="00D56EB6">
      <w:pPr>
        <w:pStyle w:val="af7"/>
        <w:numPr>
          <w:ilvl w:val="0"/>
          <w:numId w:val="50"/>
        </w:numPr>
        <w:spacing w:after="0" w:line="240" w:lineRule="auto"/>
        <w:ind w:left="0" w:firstLine="567"/>
        <w:jc w:val="both"/>
        <w:outlineLvl w:val="0"/>
        <w:rPr>
          <w:rFonts w:ascii="Times New Roman" w:hAnsi="Times New Roman"/>
          <w:bCs/>
          <w:sz w:val="20"/>
          <w:szCs w:val="20"/>
        </w:rPr>
      </w:pPr>
      <w:r w:rsidRPr="004A4399">
        <w:rPr>
          <w:rFonts w:ascii="Times New Roman" w:hAnsi="Times New Roman"/>
          <w:bCs/>
          <w:sz w:val="20"/>
          <w:szCs w:val="20"/>
        </w:rPr>
        <w:t>Оплата за подключение объекта капитального строительства к сетям водоотведения составит согласно: ставки тарифа за подключаемую (технологически присоединяемую) нагрузку в размере 21,29 тыс. руб. за 1 м</w:t>
      </w:r>
      <w:r w:rsidRPr="004A4399">
        <w:rPr>
          <w:rFonts w:ascii="Times New Roman" w:hAnsi="Times New Roman"/>
          <w:bCs/>
          <w:sz w:val="20"/>
          <w:szCs w:val="20"/>
          <w:vertAlign w:val="superscript"/>
        </w:rPr>
        <w:t>3</w:t>
      </w:r>
      <w:r w:rsidRPr="004A4399">
        <w:rPr>
          <w:rFonts w:ascii="Times New Roman" w:hAnsi="Times New Roman"/>
          <w:bCs/>
          <w:sz w:val="20"/>
          <w:szCs w:val="20"/>
        </w:rPr>
        <w:t xml:space="preserve"> сточных вод в сутки присоединенной мощности» утвержденной Приказом </w:t>
      </w:r>
      <w:r w:rsidRPr="004A4399">
        <w:rPr>
          <w:rFonts w:ascii="Times New Roman" w:hAnsi="Times New Roman"/>
          <w:bCs/>
          <w:sz w:val="20"/>
          <w:szCs w:val="20"/>
        </w:rPr>
        <w:br/>
        <w:t>№ 160-</w:t>
      </w:r>
      <w:proofErr w:type="gramStart"/>
      <w:r w:rsidRPr="004A4399">
        <w:rPr>
          <w:rFonts w:ascii="Times New Roman" w:hAnsi="Times New Roman"/>
          <w:bCs/>
          <w:sz w:val="20"/>
          <w:szCs w:val="20"/>
        </w:rPr>
        <w:t>В от</w:t>
      </w:r>
      <w:proofErr w:type="gramEnd"/>
      <w:r w:rsidRPr="004A4399">
        <w:rPr>
          <w:rFonts w:ascii="Times New Roman" w:hAnsi="Times New Roman"/>
          <w:bCs/>
          <w:sz w:val="20"/>
          <w:szCs w:val="20"/>
        </w:rPr>
        <w:t xml:space="preserve"> 28.07.2020 Департаментом по тарифам Новосибирской области. </w:t>
      </w:r>
    </w:p>
    <w:p w14:paraId="36E84863" w14:textId="77777777" w:rsidR="00D56EB6" w:rsidRPr="004A4399" w:rsidRDefault="00D56EB6" w:rsidP="00D56EB6">
      <w:pPr>
        <w:ind w:left="567"/>
        <w:jc w:val="both"/>
        <w:outlineLvl w:val="0"/>
        <w:rPr>
          <w:bCs/>
          <w:sz w:val="20"/>
          <w:szCs w:val="20"/>
        </w:rPr>
      </w:pPr>
      <w:r w:rsidRPr="004A4399">
        <w:rPr>
          <w:bCs/>
          <w:sz w:val="20"/>
          <w:szCs w:val="20"/>
        </w:rPr>
        <w:t>Тариф установлен с 01.01.2021 и действует до 31.12.2021.</w:t>
      </w:r>
    </w:p>
    <w:p w14:paraId="082DCE84" w14:textId="77777777" w:rsidR="00D56EB6" w:rsidRPr="004A4399" w:rsidRDefault="00D56EB6" w:rsidP="00D56EB6">
      <w:pPr>
        <w:ind w:firstLine="709"/>
        <w:jc w:val="both"/>
        <w:outlineLvl w:val="0"/>
        <w:rPr>
          <w:sz w:val="20"/>
          <w:szCs w:val="20"/>
        </w:rPr>
      </w:pPr>
      <w:r w:rsidRPr="004A4399">
        <w:rPr>
          <w:sz w:val="20"/>
          <w:szCs w:val="20"/>
        </w:rPr>
        <w:t>- подключение объекта к тепловым сетям:</w:t>
      </w:r>
    </w:p>
    <w:p w14:paraId="070611AC" w14:textId="77777777" w:rsidR="00E72584" w:rsidRPr="004A4399" w:rsidRDefault="00E72584" w:rsidP="00D56EB6">
      <w:pPr>
        <w:ind w:firstLine="709"/>
        <w:jc w:val="both"/>
        <w:outlineLvl w:val="0"/>
        <w:rPr>
          <w:sz w:val="20"/>
          <w:szCs w:val="20"/>
        </w:rPr>
      </w:pPr>
    </w:p>
    <w:p w14:paraId="60585B8B" w14:textId="77777777" w:rsidR="00D56EB6" w:rsidRPr="004A4399" w:rsidRDefault="00D56EB6" w:rsidP="00D56EB6">
      <w:pPr>
        <w:keepNext/>
        <w:shd w:val="clear" w:color="auto" w:fill="FFFFFF"/>
        <w:tabs>
          <w:tab w:val="left" w:pos="993"/>
        </w:tabs>
        <w:ind w:right="-23" w:firstLine="709"/>
        <w:jc w:val="both"/>
        <w:rPr>
          <w:rStyle w:val="afff"/>
          <w:b w:val="0"/>
          <w:sz w:val="20"/>
          <w:szCs w:val="20"/>
        </w:rPr>
      </w:pPr>
      <w:r w:rsidRPr="004A4399">
        <w:rPr>
          <w:rStyle w:val="afff"/>
          <w:b w:val="0"/>
          <w:sz w:val="20"/>
          <w:szCs w:val="20"/>
        </w:rPr>
        <w:t>Акционерное общество «Сибирская генерирующая компания» (СИБЭКО) (Письмо от 28.07.2021 № 20-12/3.4-16/115972 «О предоставлении технических условий») сообщает.</w:t>
      </w:r>
    </w:p>
    <w:p w14:paraId="38BCC92D" w14:textId="77777777" w:rsidR="00D56EB6" w:rsidRPr="004A4399" w:rsidRDefault="00D56EB6" w:rsidP="00D56EB6">
      <w:pPr>
        <w:keepNext/>
        <w:shd w:val="clear" w:color="auto" w:fill="FFFFFF"/>
        <w:tabs>
          <w:tab w:val="left" w:pos="993"/>
        </w:tabs>
        <w:ind w:right="-23" w:firstLine="709"/>
        <w:jc w:val="both"/>
        <w:rPr>
          <w:rStyle w:val="afff"/>
          <w:b w:val="0"/>
          <w:sz w:val="20"/>
          <w:szCs w:val="20"/>
        </w:rPr>
      </w:pPr>
      <w:r w:rsidRPr="004A4399">
        <w:rPr>
          <w:rStyle w:val="afff"/>
          <w:b w:val="0"/>
          <w:sz w:val="20"/>
          <w:szCs w:val="20"/>
        </w:rPr>
        <w:t>Максимальная нагрузка в возможных точках подключения: 0,006 Гкал/ч.</w:t>
      </w:r>
    </w:p>
    <w:p w14:paraId="3D7E897B" w14:textId="77777777" w:rsidR="00D56EB6" w:rsidRPr="004A4399" w:rsidRDefault="00D56EB6" w:rsidP="00D56EB6">
      <w:pPr>
        <w:keepNext/>
        <w:shd w:val="clear" w:color="auto" w:fill="FFFFFF"/>
        <w:tabs>
          <w:tab w:val="left" w:pos="993"/>
        </w:tabs>
        <w:ind w:right="-23" w:firstLine="709"/>
        <w:jc w:val="both"/>
        <w:rPr>
          <w:rStyle w:val="afff"/>
          <w:b w:val="0"/>
          <w:sz w:val="20"/>
          <w:szCs w:val="20"/>
        </w:rPr>
      </w:pPr>
      <w:r w:rsidRPr="004A4399">
        <w:rPr>
          <w:rStyle w:val="afff"/>
          <w:b w:val="0"/>
          <w:sz w:val="20"/>
          <w:szCs w:val="20"/>
        </w:rPr>
        <w:t>Возможные точки подключения к тепловым сетям: на границе земельного участка на теплотрассе, проектируемой от ТК-3118 (БТЭЦ, г. Куйбышев).</w:t>
      </w:r>
    </w:p>
    <w:p w14:paraId="3A6D0E1F" w14:textId="77777777" w:rsidR="00D56EB6" w:rsidRPr="004A4399" w:rsidRDefault="00D56EB6" w:rsidP="00D56EB6">
      <w:pPr>
        <w:keepNext/>
        <w:shd w:val="clear" w:color="auto" w:fill="FFFFFF"/>
        <w:tabs>
          <w:tab w:val="left" w:pos="993"/>
        </w:tabs>
        <w:ind w:right="-23" w:firstLine="709"/>
        <w:jc w:val="both"/>
        <w:rPr>
          <w:rStyle w:val="afff"/>
          <w:b w:val="0"/>
          <w:sz w:val="20"/>
          <w:szCs w:val="20"/>
        </w:rPr>
      </w:pPr>
      <w:r w:rsidRPr="004A4399">
        <w:rPr>
          <w:rStyle w:val="afff"/>
          <w:b w:val="0"/>
          <w:sz w:val="20"/>
          <w:szCs w:val="20"/>
        </w:rPr>
        <w:t>Срок подключения объекта: исчисляется со дня заключения договора о подключении и равен нормативному сроку – 18 месяцев, а при реализации инвестиционных программ – не может превышать 3 лет.</w:t>
      </w:r>
    </w:p>
    <w:p w14:paraId="04C39E52" w14:textId="77777777" w:rsidR="00D56EB6" w:rsidRPr="004A4399" w:rsidRDefault="00D56EB6" w:rsidP="00D56EB6">
      <w:pPr>
        <w:keepNext/>
        <w:shd w:val="clear" w:color="auto" w:fill="FFFFFF"/>
        <w:tabs>
          <w:tab w:val="left" w:pos="993"/>
        </w:tabs>
        <w:ind w:right="-23" w:firstLine="709"/>
        <w:jc w:val="both"/>
        <w:rPr>
          <w:sz w:val="20"/>
          <w:szCs w:val="20"/>
        </w:rPr>
      </w:pPr>
      <w:r w:rsidRPr="004A4399">
        <w:rPr>
          <w:rStyle w:val="afff"/>
          <w:b w:val="0"/>
          <w:sz w:val="20"/>
          <w:szCs w:val="20"/>
        </w:rPr>
        <w:t>Примечание для информации: подключение объекта капитального строительства к системам теплоснабжения осуществляется на основании договора подключения, заключаемого по итогам рассмотрения предоставленной Заявителем заявки о подключении к системе теплоснабжения, содержащей сведения и документы, указанные в п.25, 26 Правил подключения (технологического присоединения) к системам теплоснабжения, утв. Постановлением Правительства РФ от 05.07.2018 № 787, и при условии, что подключаемый объект попадает в границы радиуса эффективного теплоснабжения</w:t>
      </w:r>
      <w:r w:rsidRPr="004A4399">
        <w:rPr>
          <w:sz w:val="20"/>
          <w:szCs w:val="20"/>
        </w:rPr>
        <w:t>.</w:t>
      </w:r>
    </w:p>
    <w:p w14:paraId="5F9D6835" w14:textId="77777777" w:rsidR="00D56EB6" w:rsidRPr="004A4399" w:rsidRDefault="00D56EB6" w:rsidP="00D56EB6">
      <w:pPr>
        <w:keepNext/>
        <w:shd w:val="clear" w:color="auto" w:fill="FFFFFF"/>
        <w:tabs>
          <w:tab w:val="left" w:pos="993"/>
        </w:tabs>
        <w:ind w:right="-23" w:firstLine="709"/>
        <w:jc w:val="both"/>
        <w:rPr>
          <w:sz w:val="20"/>
          <w:szCs w:val="20"/>
        </w:rPr>
      </w:pPr>
      <w:r w:rsidRPr="004A4399">
        <w:rPr>
          <w:sz w:val="20"/>
          <w:szCs w:val="20"/>
        </w:rPr>
        <w:t xml:space="preserve">Обязательства АО «СИБЭКО», предусматривающие максимальную нагрузку, сроки подключения объекта к системе теплоснабжения и срок действия технических условий прекращаются в случае, если в течение одного года со дня предоставления настоящих технических условий правообладатель земельного участка не определит необходимую </w:t>
      </w:r>
      <w:r w:rsidRPr="004A4399">
        <w:rPr>
          <w:sz w:val="20"/>
          <w:szCs w:val="20"/>
        </w:rPr>
        <w:lastRenderedPageBreak/>
        <w:t>ему для подключения к системе теплоснабжения нагрузку в пределах предоставленных технических условий и не подаст заявку о заключении договора о подключении.</w:t>
      </w:r>
    </w:p>
    <w:p w14:paraId="34B3B0D7" w14:textId="77777777" w:rsidR="00D56EB6" w:rsidRPr="004A4399" w:rsidRDefault="00D56EB6" w:rsidP="00D56EB6">
      <w:pPr>
        <w:jc w:val="both"/>
        <w:rPr>
          <w:sz w:val="20"/>
          <w:szCs w:val="20"/>
        </w:rPr>
      </w:pPr>
      <w:r w:rsidRPr="004A4399">
        <w:rPr>
          <w:sz w:val="20"/>
          <w:szCs w:val="20"/>
        </w:rPr>
        <w:tab/>
        <w:t>ПАО «Ростелеком» письмом от 20.07.2021 №0701/05/6103/21 направило технические условия № 21/7/11 на подключение предполагаемого объекта капитального строительства к телекоммуникациям и линиям связи.</w:t>
      </w:r>
    </w:p>
    <w:p w14:paraId="6C93FE0C" w14:textId="77777777" w:rsidR="00D56EB6" w:rsidRPr="004A4399" w:rsidRDefault="00D56EB6" w:rsidP="00D56EB6">
      <w:pPr>
        <w:keepNext/>
        <w:shd w:val="clear" w:color="auto" w:fill="FFFFFF"/>
        <w:tabs>
          <w:tab w:val="left" w:pos="993"/>
        </w:tabs>
        <w:ind w:right="-22" w:firstLine="709"/>
        <w:jc w:val="both"/>
        <w:rPr>
          <w:bCs/>
          <w:sz w:val="20"/>
          <w:szCs w:val="20"/>
        </w:rPr>
      </w:pPr>
      <w:r w:rsidRPr="004A4399">
        <w:rPr>
          <w:bCs/>
          <w:sz w:val="20"/>
          <w:szCs w:val="20"/>
        </w:rPr>
        <w:t xml:space="preserve">Порядок, адрес, дата и время начала и окончания приема заявок на участие в аукционе: </w:t>
      </w:r>
    </w:p>
    <w:p w14:paraId="0485F951" w14:textId="77777777" w:rsidR="00D56EB6" w:rsidRPr="004A4399" w:rsidRDefault="00D56EB6" w:rsidP="00D56EB6">
      <w:pPr>
        <w:ind w:firstLine="709"/>
        <w:jc w:val="both"/>
        <w:rPr>
          <w:bCs/>
          <w:sz w:val="20"/>
          <w:szCs w:val="20"/>
        </w:rPr>
      </w:pPr>
      <w:r w:rsidRPr="004A4399">
        <w:rPr>
          <w:bCs/>
          <w:sz w:val="20"/>
          <w:szCs w:val="20"/>
        </w:rPr>
        <w:t>Один заявитель вправе подать только одну заявку на участие в аукционе.</w:t>
      </w:r>
    </w:p>
    <w:p w14:paraId="22BA3BB8" w14:textId="77777777" w:rsidR="00D56EB6" w:rsidRPr="004A4399" w:rsidRDefault="00D56EB6" w:rsidP="00D56EB6">
      <w:pPr>
        <w:ind w:firstLine="709"/>
        <w:jc w:val="both"/>
        <w:rPr>
          <w:bCs/>
          <w:sz w:val="20"/>
          <w:szCs w:val="20"/>
        </w:rPr>
      </w:pPr>
      <w:r w:rsidRPr="004A4399">
        <w:rPr>
          <w:bCs/>
          <w:sz w:val="20"/>
          <w:szCs w:val="20"/>
        </w:rPr>
        <w:t>Форма заявки на участие в аукционе приведена в приложении к настоящему извещению.</w:t>
      </w:r>
    </w:p>
    <w:p w14:paraId="5D91CA86" w14:textId="77777777" w:rsidR="00D56EB6" w:rsidRPr="004A4399" w:rsidRDefault="00D56EB6" w:rsidP="00D56EB6">
      <w:pPr>
        <w:ind w:firstLine="709"/>
        <w:jc w:val="both"/>
        <w:rPr>
          <w:bCs/>
          <w:sz w:val="20"/>
          <w:szCs w:val="20"/>
        </w:rPr>
      </w:pPr>
      <w:r w:rsidRPr="004A4399">
        <w:rPr>
          <w:bCs/>
          <w:sz w:val="20"/>
          <w:szCs w:val="20"/>
        </w:rPr>
        <w:t xml:space="preserve">Заявки принимаются с 30 августа 2021 года по 27 сентября 2021 года ежедневно (за исключением выходных дней) с 09:00 до 12:00, с 13:00 до 16:00 по местному времени по адресу: </w:t>
      </w:r>
      <w:r w:rsidRPr="004A4399">
        <w:rPr>
          <w:sz w:val="20"/>
          <w:szCs w:val="20"/>
        </w:rPr>
        <w:t xml:space="preserve">Новосибирская область, </w:t>
      </w:r>
      <w:r w:rsidRPr="004A4399">
        <w:rPr>
          <w:spacing w:val="2"/>
          <w:sz w:val="20"/>
          <w:szCs w:val="20"/>
        </w:rPr>
        <w:t xml:space="preserve">город Куйбышев, ул. </w:t>
      </w:r>
      <w:proofErr w:type="spellStart"/>
      <w:r w:rsidRPr="004A4399">
        <w:rPr>
          <w:spacing w:val="2"/>
          <w:sz w:val="20"/>
          <w:szCs w:val="20"/>
        </w:rPr>
        <w:t>Краскома</w:t>
      </w:r>
      <w:proofErr w:type="spellEnd"/>
      <w:r w:rsidRPr="004A4399">
        <w:rPr>
          <w:spacing w:val="2"/>
          <w:sz w:val="20"/>
          <w:szCs w:val="20"/>
        </w:rPr>
        <w:t xml:space="preserve">, </w:t>
      </w:r>
      <w:proofErr w:type="gramStart"/>
      <w:r w:rsidRPr="004A4399">
        <w:rPr>
          <w:spacing w:val="2"/>
          <w:sz w:val="20"/>
          <w:szCs w:val="20"/>
        </w:rPr>
        <w:t>37,  кабинет</w:t>
      </w:r>
      <w:proofErr w:type="gramEnd"/>
      <w:r w:rsidRPr="004A4399">
        <w:rPr>
          <w:spacing w:val="2"/>
          <w:sz w:val="20"/>
          <w:szCs w:val="20"/>
        </w:rPr>
        <w:t xml:space="preserve"> № 39</w:t>
      </w:r>
      <w:r w:rsidRPr="004A4399">
        <w:rPr>
          <w:bCs/>
          <w:sz w:val="20"/>
          <w:szCs w:val="20"/>
        </w:rPr>
        <w:t xml:space="preserve">,  контактное лицо: главный специалист управления строительства, коммунального, дорожного хозяйства и транспорта администрации Куйбышевского муниципального района Новосибирской области - аукционист </w:t>
      </w:r>
      <w:proofErr w:type="spellStart"/>
      <w:r w:rsidRPr="004A4399">
        <w:rPr>
          <w:bCs/>
          <w:sz w:val="20"/>
          <w:szCs w:val="20"/>
        </w:rPr>
        <w:t>Перетокина</w:t>
      </w:r>
      <w:proofErr w:type="spellEnd"/>
      <w:r w:rsidRPr="004A4399">
        <w:rPr>
          <w:bCs/>
          <w:sz w:val="20"/>
          <w:szCs w:val="20"/>
        </w:rPr>
        <w:t xml:space="preserve"> Ирина Владимировна, тел. (383- 62) 51-744.</w:t>
      </w:r>
    </w:p>
    <w:p w14:paraId="3D1357DD" w14:textId="77777777" w:rsidR="00D56EB6" w:rsidRPr="004A4399" w:rsidRDefault="00D56EB6" w:rsidP="00D56EB6">
      <w:pPr>
        <w:ind w:firstLine="709"/>
        <w:jc w:val="both"/>
        <w:rPr>
          <w:bCs/>
          <w:sz w:val="20"/>
          <w:szCs w:val="20"/>
        </w:rPr>
      </w:pPr>
      <w:r w:rsidRPr="004A4399">
        <w:rPr>
          <w:bCs/>
          <w:sz w:val="20"/>
          <w:szCs w:val="20"/>
        </w:rPr>
        <w:t>Заявка на участие в аукционе, поступившая по истечении срока приема заявок, возвращается заявителю в день ее поступления.</w:t>
      </w:r>
    </w:p>
    <w:p w14:paraId="2A1E8351" w14:textId="77777777" w:rsidR="00D56EB6" w:rsidRPr="004A4399" w:rsidRDefault="00D56EB6" w:rsidP="00D56EB6">
      <w:pPr>
        <w:ind w:firstLine="709"/>
        <w:jc w:val="both"/>
        <w:rPr>
          <w:bCs/>
          <w:sz w:val="20"/>
          <w:szCs w:val="20"/>
        </w:rPr>
      </w:pPr>
      <w:r w:rsidRPr="004A4399">
        <w:rPr>
          <w:bCs/>
          <w:sz w:val="20"/>
          <w:szCs w:val="20"/>
        </w:rPr>
        <w:t>Заявитель может отозвать заявку не позднее 27.09.2021 года до 16:00 по местному времени, уведомив об этом в письменно форме организатора аукциона.</w:t>
      </w:r>
    </w:p>
    <w:p w14:paraId="6FA07F95" w14:textId="77777777" w:rsidR="00D56EB6" w:rsidRPr="004A4399" w:rsidRDefault="00D56EB6" w:rsidP="00D56EB6">
      <w:pPr>
        <w:keepNext/>
        <w:ind w:firstLine="709"/>
        <w:jc w:val="both"/>
        <w:outlineLvl w:val="0"/>
        <w:rPr>
          <w:bCs/>
          <w:sz w:val="20"/>
          <w:szCs w:val="20"/>
        </w:rPr>
      </w:pPr>
      <w:r w:rsidRPr="004A4399">
        <w:rPr>
          <w:bCs/>
          <w:sz w:val="20"/>
          <w:szCs w:val="20"/>
        </w:rPr>
        <w:t xml:space="preserve">Перечень документов, представляемых для участия в аукционе: </w:t>
      </w:r>
    </w:p>
    <w:p w14:paraId="7B4B6A11" w14:textId="77777777" w:rsidR="00D56EB6" w:rsidRPr="004A4399" w:rsidRDefault="00D56EB6" w:rsidP="00D56EB6">
      <w:pPr>
        <w:numPr>
          <w:ilvl w:val="0"/>
          <w:numId w:val="38"/>
        </w:numPr>
        <w:tabs>
          <w:tab w:val="left" w:pos="0"/>
          <w:tab w:val="left" w:pos="993"/>
          <w:tab w:val="num" w:pos="1211"/>
        </w:tabs>
        <w:ind w:left="0" w:firstLine="709"/>
        <w:jc w:val="both"/>
        <w:rPr>
          <w:bCs/>
          <w:sz w:val="20"/>
          <w:szCs w:val="20"/>
        </w:rPr>
      </w:pPr>
      <w:r w:rsidRPr="004A4399">
        <w:rPr>
          <w:bCs/>
          <w:sz w:val="20"/>
          <w:szCs w:val="20"/>
        </w:rPr>
        <w:t>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14:paraId="17310098" w14:textId="77777777" w:rsidR="00D56EB6" w:rsidRPr="004A4399" w:rsidRDefault="00D56EB6" w:rsidP="00D56EB6">
      <w:pPr>
        <w:numPr>
          <w:ilvl w:val="0"/>
          <w:numId w:val="38"/>
        </w:numPr>
        <w:tabs>
          <w:tab w:val="left" w:pos="0"/>
          <w:tab w:val="left" w:pos="993"/>
          <w:tab w:val="num" w:pos="1211"/>
        </w:tabs>
        <w:ind w:left="0" w:firstLine="709"/>
        <w:jc w:val="both"/>
        <w:rPr>
          <w:sz w:val="20"/>
          <w:szCs w:val="20"/>
        </w:rPr>
      </w:pPr>
      <w:r w:rsidRPr="004A4399">
        <w:rPr>
          <w:bCs/>
          <w:sz w:val="20"/>
          <w:szCs w:val="20"/>
        </w:rPr>
        <w:t>копии документов, удостоверяющих личность заявителя (для граждан);</w:t>
      </w:r>
    </w:p>
    <w:p w14:paraId="4DF088C8" w14:textId="77777777" w:rsidR="00D56EB6" w:rsidRPr="004A4399" w:rsidRDefault="00D56EB6" w:rsidP="00D56EB6">
      <w:pPr>
        <w:numPr>
          <w:ilvl w:val="0"/>
          <w:numId w:val="38"/>
        </w:numPr>
        <w:tabs>
          <w:tab w:val="left" w:pos="0"/>
          <w:tab w:val="left" w:pos="993"/>
          <w:tab w:val="num" w:pos="1211"/>
        </w:tabs>
        <w:ind w:left="0" w:firstLine="709"/>
        <w:jc w:val="both"/>
        <w:rPr>
          <w:sz w:val="20"/>
          <w:szCs w:val="20"/>
        </w:rPr>
      </w:pPr>
      <w:r w:rsidRPr="004A4399">
        <w:rPr>
          <w:sz w:val="20"/>
          <w:szCs w:val="20"/>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1FBC3806" w14:textId="77777777" w:rsidR="00D56EB6" w:rsidRPr="004A4399" w:rsidRDefault="00D56EB6" w:rsidP="00D56EB6">
      <w:pPr>
        <w:numPr>
          <w:ilvl w:val="0"/>
          <w:numId w:val="38"/>
        </w:numPr>
        <w:tabs>
          <w:tab w:val="left" w:pos="0"/>
          <w:tab w:val="left" w:pos="993"/>
          <w:tab w:val="num" w:pos="1211"/>
        </w:tabs>
        <w:ind w:left="0" w:firstLine="709"/>
        <w:jc w:val="both"/>
        <w:rPr>
          <w:bCs/>
          <w:sz w:val="20"/>
          <w:szCs w:val="20"/>
        </w:rPr>
      </w:pPr>
      <w:r w:rsidRPr="004A4399">
        <w:rPr>
          <w:bCs/>
          <w:sz w:val="20"/>
          <w:szCs w:val="20"/>
        </w:rPr>
        <w:t>документы, подтверждающие внесение задатка.</w:t>
      </w:r>
    </w:p>
    <w:p w14:paraId="12BE1014" w14:textId="77777777" w:rsidR="00D56EB6" w:rsidRPr="004A4399" w:rsidRDefault="00D56EB6" w:rsidP="00D56EB6">
      <w:pPr>
        <w:tabs>
          <w:tab w:val="left" w:pos="0"/>
        </w:tabs>
        <w:ind w:firstLine="709"/>
        <w:jc w:val="both"/>
        <w:rPr>
          <w:sz w:val="20"/>
          <w:szCs w:val="20"/>
        </w:rPr>
      </w:pPr>
      <w:r w:rsidRPr="004A4399">
        <w:rPr>
          <w:sz w:val="20"/>
          <w:szCs w:val="20"/>
        </w:rPr>
        <w:t>В случае участия в аукционе представителя заявителя предъявляется документ, подтверждающий полномочия данного представителя.</w:t>
      </w:r>
    </w:p>
    <w:p w14:paraId="207B9733" w14:textId="77777777" w:rsidR="00D56EB6" w:rsidRPr="004A4399" w:rsidRDefault="00D56EB6" w:rsidP="00D56EB6">
      <w:pPr>
        <w:shd w:val="clear" w:color="auto" w:fill="FFFFFF"/>
        <w:ind w:right="-22" w:firstLine="709"/>
        <w:jc w:val="both"/>
        <w:rPr>
          <w:bCs/>
          <w:sz w:val="20"/>
          <w:szCs w:val="20"/>
        </w:rPr>
      </w:pPr>
      <w:r w:rsidRPr="004A4399">
        <w:rPr>
          <w:bCs/>
          <w:sz w:val="20"/>
          <w:szCs w:val="20"/>
        </w:rPr>
        <w:t>Порядок внесения задатка участниками аукциона и его возврат:</w:t>
      </w:r>
    </w:p>
    <w:p w14:paraId="40644164" w14:textId="77777777" w:rsidR="00D56EB6" w:rsidRPr="004A4399" w:rsidRDefault="00D56EB6" w:rsidP="00D56EB6">
      <w:pPr>
        <w:tabs>
          <w:tab w:val="left" w:pos="0"/>
        </w:tabs>
        <w:ind w:firstLine="709"/>
        <w:jc w:val="both"/>
        <w:rPr>
          <w:bCs/>
          <w:sz w:val="20"/>
          <w:szCs w:val="20"/>
        </w:rPr>
      </w:pPr>
      <w:r w:rsidRPr="004A4399">
        <w:rPr>
          <w:bCs/>
          <w:sz w:val="20"/>
          <w:szCs w:val="20"/>
        </w:rPr>
        <w:t xml:space="preserve">Задаток вносится на расчетный счет организатора аукциона. </w:t>
      </w:r>
    </w:p>
    <w:p w14:paraId="612D6634" w14:textId="77777777" w:rsidR="00D56EB6" w:rsidRPr="004A4399" w:rsidRDefault="00D56EB6" w:rsidP="00D56EB6">
      <w:pPr>
        <w:ind w:firstLine="709"/>
        <w:jc w:val="both"/>
        <w:rPr>
          <w:sz w:val="20"/>
          <w:szCs w:val="20"/>
        </w:rPr>
      </w:pPr>
      <w:r w:rsidRPr="004A4399">
        <w:rPr>
          <w:sz w:val="20"/>
          <w:szCs w:val="20"/>
        </w:rPr>
        <w:t xml:space="preserve">Наименование учреждения – </w:t>
      </w:r>
      <w:r w:rsidRPr="004A4399">
        <w:rPr>
          <w:i/>
          <w:sz w:val="20"/>
          <w:szCs w:val="20"/>
        </w:rPr>
        <w:t xml:space="preserve">администрация Куйбышевского муниципального района Новосибирской области, адрес: 632387, Новосибирская область, г. Куйбышев, ул. </w:t>
      </w:r>
      <w:proofErr w:type="spellStart"/>
      <w:r w:rsidRPr="004A4399">
        <w:rPr>
          <w:i/>
          <w:sz w:val="20"/>
          <w:szCs w:val="20"/>
        </w:rPr>
        <w:t>Краскома</w:t>
      </w:r>
      <w:proofErr w:type="spellEnd"/>
      <w:r w:rsidRPr="004A4399">
        <w:rPr>
          <w:i/>
          <w:sz w:val="20"/>
          <w:szCs w:val="20"/>
        </w:rPr>
        <w:t>, 37</w:t>
      </w:r>
      <w:r w:rsidRPr="004A4399">
        <w:rPr>
          <w:sz w:val="20"/>
          <w:szCs w:val="20"/>
        </w:rPr>
        <w:t xml:space="preserve">, ИНН 5452111298, КПП 545201001. </w:t>
      </w:r>
    </w:p>
    <w:p w14:paraId="25B6C0AB" w14:textId="77777777" w:rsidR="00D56EB6" w:rsidRPr="004A4399" w:rsidRDefault="00D56EB6" w:rsidP="00D56EB6">
      <w:pPr>
        <w:ind w:firstLine="709"/>
        <w:jc w:val="both"/>
        <w:rPr>
          <w:rStyle w:val="afff"/>
          <w:b w:val="0"/>
          <w:sz w:val="20"/>
          <w:szCs w:val="20"/>
        </w:rPr>
      </w:pPr>
      <w:r w:rsidRPr="004A4399">
        <w:rPr>
          <w:sz w:val="20"/>
          <w:szCs w:val="20"/>
        </w:rPr>
        <w:t xml:space="preserve">Получатель - УФК по Новосибирской области (администрация Куйбышевского муниципального района Новосибирской области л/с 05513006850), номер казначейского счета 03232643506300005100, счет № 40102810445370000043 в </w:t>
      </w:r>
      <w:proofErr w:type="spellStart"/>
      <w:r w:rsidRPr="004A4399">
        <w:rPr>
          <w:sz w:val="20"/>
          <w:szCs w:val="20"/>
        </w:rPr>
        <w:t>Сибиркое</w:t>
      </w:r>
      <w:proofErr w:type="spellEnd"/>
      <w:r w:rsidRPr="004A4399">
        <w:rPr>
          <w:sz w:val="20"/>
          <w:szCs w:val="20"/>
        </w:rPr>
        <w:t xml:space="preserve"> ГУ Банка России // УФК по Новосибирской области, г. Новосибирск, БИК банковского счета 015004950</w:t>
      </w:r>
      <w:r w:rsidRPr="004A4399">
        <w:rPr>
          <w:rStyle w:val="afff"/>
          <w:b w:val="0"/>
          <w:sz w:val="20"/>
          <w:szCs w:val="20"/>
        </w:rPr>
        <w:t>, назначение платежа: задаток для участия в аукционе.</w:t>
      </w:r>
    </w:p>
    <w:p w14:paraId="6F0A298C" w14:textId="77777777" w:rsidR="00D56EB6" w:rsidRPr="004A4399" w:rsidRDefault="00D56EB6" w:rsidP="00D56EB6">
      <w:pPr>
        <w:ind w:firstLine="709"/>
        <w:jc w:val="both"/>
        <w:rPr>
          <w:bCs/>
          <w:sz w:val="20"/>
          <w:szCs w:val="20"/>
        </w:rPr>
      </w:pPr>
      <w:r w:rsidRPr="004A4399">
        <w:rPr>
          <w:bCs/>
          <w:sz w:val="20"/>
          <w:szCs w:val="20"/>
        </w:rPr>
        <w:t>Задаток должен быть перечислен и поступить в срок до 28.09.2021.</w:t>
      </w:r>
    </w:p>
    <w:p w14:paraId="73E8E05C" w14:textId="77777777" w:rsidR="00D56EB6" w:rsidRPr="004A4399" w:rsidRDefault="00D56EB6" w:rsidP="00D56EB6">
      <w:pPr>
        <w:ind w:firstLine="709"/>
        <w:jc w:val="both"/>
        <w:rPr>
          <w:bCs/>
          <w:sz w:val="20"/>
          <w:szCs w:val="20"/>
        </w:rPr>
      </w:pPr>
      <w:r w:rsidRPr="004A4399">
        <w:rPr>
          <w:bCs/>
          <w:sz w:val="20"/>
          <w:szCs w:val="20"/>
        </w:rPr>
        <w:t>Представление документов, подтверждающих внесение задатка, признается заключением соглашения о задатке, включающего сроки и порядок возврата задатка, предусмотренные статьей 39.12 Земельного кодекса Российской Федерации.</w:t>
      </w:r>
    </w:p>
    <w:p w14:paraId="47F4170B" w14:textId="77777777" w:rsidR="00D56EB6" w:rsidRPr="004A4399" w:rsidRDefault="00D56EB6" w:rsidP="00D56EB6">
      <w:pPr>
        <w:ind w:firstLine="709"/>
        <w:jc w:val="both"/>
        <w:rPr>
          <w:sz w:val="20"/>
          <w:szCs w:val="20"/>
        </w:rPr>
      </w:pPr>
      <w:r w:rsidRPr="004A4399">
        <w:rPr>
          <w:sz w:val="20"/>
          <w:szCs w:val="20"/>
        </w:rPr>
        <w:t>Возврат задатка производится организатором аукциона по реквизитам, указанным в заявлении о возврате задатка, в следующих случаях:</w:t>
      </w:r>
    </w:p>
    <w:p w14:paraId="7A24D0F1" w14:textId="77777777" w:rsidR="00D56EB6" w:rsidRPr="004A4399" w:rsidRDefault="00D56EB6" w:rsidP="00D56EB6">
      <w:pPr>
        <w:numPr>
          <w:ilvl w:val="0"/>
          <w:numId w:val="39"/>
        </w:numPr>
        <w:tabs>
          <w:tab w:val="left" w:pos="993"/>
        </w:tabs>
        <w:autoSpaceDE w:val="0"/>
        <w:autoSpaceDN w:val="0"/>
        <w:adjustRightInd w:val="0"/>
        <w:ind w:left="142" w:firstLine="709"/>
        <w:jc w:val="both"/>
        <w:rPr>
          <w:sz w:val="20"/>
          <w:szCs w:val="20"/>
        </w:rPr>
      </w:pPr>
      <w:r w:rsidRPr="004A4399">
        <w:rPr>
          <w:bCs/>
          <w:sz w:val="20"/>
          <w:szCs w:val="20"/>
        </w:rPr>
        <w:t>в случае если заявитель отозвал</w:t>
      </w:r>
      <w:r w:rsidRPr="004A4399">
        <w:rPr>
          <w:bCs/>
          <w:color w:val="FF0000"/>
          <w:sz w:val="20"/>
          <w:szCs w:val="20"/>
        </w:rPr>
        <w:t xml:space="preserve"> </w:t>
      </w:r>
      <w:r w:rsidRPr="004A4399">
        <w:rPr>
          <w:sz w:val="20"/>
          <w:szCs w:val="20"/>
        </w:rPr>
        <w:t>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7170A67B" w14:textId="77777777" w:rsidR="00D56EB6" w:rsidRPr="004A4399" w:rsidRDefault="00D56EB6" w:rsidP="00D56EB6">
      <w:pPr>
        <w:numPr>
          <w:ilvl w:val="0"/>
          <w:numId w:val="39"/>
        </w:numPr>
        <w:tabs>
          <w:tab w:val="left" w:pos="993"/>
        </w:tabs>
        <w:autoSpaceDE w:val="0"/>
        <w:autoSpaceDN w:val="0"/>
        <w:adjustRightInd w:val="0"/>
        <w:ind w:left="142" w:firstLine="709"/>
        <w:jc w:val="both"/>
        <w:rPr>
          <w:sz w:val="20"/>
          <w:szCs w:val="20"/>
        </w:rPr>
      </w:pPr>
      <w:r w:rsidRPr="004A4399">
        <w:rPr>
          <w:sz w:val="20"/>
          <w:szCs w:val="20"/>
        </w:rPr>
        <w:t>в случае если заявитель не допущен к участию в аукционе, организатор аукциона обязан вернуть внесенный им задаток в течение трех рабочих дней со дня оформления протокола приема заявок на участие в аукционе;</w:t>
      </w:r>
    </w:p>
    <w:p w14:paraId="09AFC37C" w14:textId="77777777" w:rsidR="00D56EB6" w:rsidRPr="004A4399" w:rsidRDefault="00D56EB6" w:rsidP="00D56EB6">
      <w:pPr>
        <w:numPr>
          <w:ilvl w:val="0"/>
          <w:numId w:val="39"/>
        </w:numPr>
        <w:tabs>
          <w:tab w:val="left" w:pos="993"/>
        </w:tabs>
        <w:autoSpaceDE w:val="0"/>
        <w:autoSpaceDN w:val="0"/>
        <w:adjustRightInd w:val="0"/>
        <w:ind w:left="142" w:firstLine="709"/>
        <w:jc w:val="both"/>
        <w:rPr>
          <w:sz w:val="20"/>
          <w:szCs w:val="20"/>
        </w:rPr>
      </w:pPr>
      <w:r w:rsidRPr="004A4399">
        <w:rPr>
          <w:sz w:val="20"/>
          <w:szCs w:val="20"/>
        </w:rPr>
        <w:t xml:space="preserve">в случае если участник не признан победителем аукциона, организатор аукциона обязан возвратить задаток в течение трех рабочих дней со дня подписания протокола о результатах аукциона; </w:t>
      </w:r>
    </w:p>
    <w:p w14:paraId="36EB16D5" w14:textId="77777777" w:rsidR="00D56EB6" w:rsidRPr="004A4399" w:rsidRDefault="00D56EB6" w:rsidP="00D56EB6">
      <w:pPr>
        <w:numPr>
          <w:ilvl w:val="0"/>
          <w:numId w:val="39"/>
        </w:numPr>
        <w:tabs>
          <w:tab w:val="left" w:pos="993"/>
        </w:tabs>
        <w:autoSpaceDE w:val="0"/>
        <w:autoSpaceDN w:val="0"/>
        <w:adjustRightInd w:val="0"/>
        <w:ind w:left="142" w:firstLine="709"/>
        <w:jc w:val="both"/>
        <w:rPr>
          <w:sz w:val="20"/>
          <w:szCs w:val="20"/>
        </w:rPr>
      </w:pPr>
      <w:r w:rsidRPr="004A4399">
        <w:rPr>
          <w:sz w:val="20"/>
          <w:szCs w:val="20"/>
        </w:rPr>
        <w:t xml:space="preserve">в случае если </w:t>
      </w:r>
      <w:r w:rsidRPr="004A4399">
        <w:rPr>
          <w:bCs/>
          <w:sz w:val="20"/>
          <w:szCs w:val="20"/>
        </w:rPr>
        <w:t>организатором аукциона принято решение об отказе в проведении аукциона</w:t>
      </w:r>
      <w:r w:rsidRPr="004A4399">
        <w:rPr>
          <w:sz w:val="20"/>
          <w:szCs w:val="20"/>
        </w:rPr>
        <w:t>,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14:paraId="73D7B85A" w14:textId="77777777" w:rsidR="00D56EB6" w:rsidRPr="004A4399" w:rsidRDefault="00D56EB6" w:rsidP="00D56EB6">
      <w:pPr>
        <w:ind w:firstLine="709"/>
        <w:jc w:val="both"/>
        <w:rPr>
          <w:bCs/>
          <w:sz w:val="20"/>
          <w:szCs w:val="20"/>
        </w:rPr>
      </w:pPr>
      <w:r w:rsidRPr="004A4399">
        <w:rPr>
          <w:bCs/>
          <w:sz w:val="20"/>
          <w:szCs w:val="20"/>
        </w:rPr>
        <w:t>Задаток не возвращается в случае уклонения от заключения договора купли-продажи земельного участка:</w:t>
      </w:r>
    </w:p>
    <w:p w14:paraId="35C83FC5" w14:textId="77777777" w:rsidR="00D56EB6" w:rsidRPr="004A4399" w:rsidRDefault="00D56EB6" w:rsidP="00D56EB6">
      <w:pPr>
        <w:ind w:firstLine="709"/>
        <w:jc w:val="both"/>
        <w:rPr>
          <w:bCs/>
          <w:sz w:val="20"/>
          <w:szCs w:val="20"/>
        </w:rPr>
      </w:pPr>
      <w:r w:rsidRPr="004A4399">
        <w:rPr>
          <w:bCs/>
          <w:sz w:val="20"/>
          <w:szCs w:val="20"/>
        </w:rPr>
        <w:t>- единственному заявителю, признанному участником аукциона;</w:t>
      </w:r>
    </w:p>
    <w:p w14:paraId="5E4331C5" w14:textId="77777777" w:rsidR="00D56EB6" w:rsidRPr="004A4399" w:rsidRDefault="00D56EB6" w:rsidP="00D56EB6">
      <w:pPr>
        <w:jc w:val="both"/>
        <w:rPr>
          <w:bCs/>
          <w:sz w:val="20"/>
          <w:szCs w:val="20"/>
        </w:rPr>
      </w:pPr>
      <w:r w:rsidRPr="004A4399">
        <w:rPr>
          <w:bCs/>
          <w:sz w:val="20"/>
          <w:szCs w:val="20"/>
        </w:rPr>
        <w:tab/>
        <w:t xml:space="preserve">- единственному принявшему участие в аукционе участнику; </w:t>
      </w:r>
    </w:p>
    <w:p w14:paraId="52D93E2A" w14:textId="77777777" w:rsidR="00D56EB6" w:rsidRPr="004A4399" w:rsidRDefault="00D56EB6" w:rsidP="00D56EB6">
      <w:pPr>
        <w:ind w:firstLine="709"/>
        <w:jc w:val="both"/>
        <w:rPr>
          <w:bCs/>
          <w:sz w:val="20"/>
          <w:szCs w:val="20"/>
        </w:rPr>
      </w:pPr>
      <w:r w:rsidRPr="004A4399">
        <w:rPr>
          <w:bCs/>
          <w:sz w:val="20"/>
          <w:szCs w:val="20"/>
        </w:rPr>
        <w:t>- участнику, признанному победителем аукциона.</w:t>
      </w:r>
    </w:p>
    <w:p w14:paraId="7332A4CD" w14:textId="77777777" w:rsidR="00D56EB6" w:rsidRPr="004A4399" w:rsidRDefault="00D56EB6" w:rsidP="00D56EB6">
      <w:pPr>
        <w:ind w:firstLine="709"/>
        <w:jc w:val="both"/>
        <w:rPr>
          <w:sz w:val="20"/>
          <w:szCs w:val="20"/>
        </w:rPr>
      </w:pPr>
      <w:r w:rsidRPr="004A4399">
        <w:rPr>
          <w:bCs/>
          <w:sz w:val="20"/>
          <w:szCs w:val="20"/>
        </w:rPr>
        <w:t>Задаток засчитывается в оплату приобретаемого земельного участка.</w:t>
      </w:r>
    </w:p>
    <w:p w14:paraId="78E93A9D" w14:textId="77777777" w:rsidR="00D56EB6" w:rsidRPr="004A4399" w:rsidRDefault="00D56EB6" w:rsidP="00D56EB6">
      <w:pPr>
        <w:ind w:firstLine="709"/>
        <w:jc w:val="both"/>
        <w:rPr>
          <w:bCs/>
          <w:sz w:val="20"/>
          <w:szCs w:val="20"/>
        </w:rPr>
      </w:pPr>
      <w:r w:rsidRPr="004A4399">
        <w:rPr>
          <w:bCs/>
          <w:sz w:val="20"/>
          <w:szCs w:val="20"/>
        </w:rPr>
        <w:t>Дата, время и место определения участников аукциона: 28.09.2021</w:t>
      </w:r>
      <w:r w:rsidRPr="004A4399">
        <w:rPr>
          <w:sz w:val="20"/>
          <w:szCs w:val="20"/>
        </w:rPr>
        <w:t xml:space="preserve"> года в 10:00 по адресу: Новосибирская область, </w:t>
      </w:r>
      <w:r w:rsidRPr="004A4399">
        <w:rPr>
          <w:spacing w:val="2"/>
          <w:sz w:val="20"/>
          <w:szCs w:val="20"/>
        </w:rPr>
        <w:t xml:space="preserve">город Куйбышев, ул. </w:t>
      </w:r>
      <w:proofErr w:type="spellStart"/>
      <w:r w:rsidRPr="004A4399">
        <w:rPr>
          <w:spacing w:val="2"/>
          <w:sz w:val="20"/>
          <w:szCs w:val="20"/>
        </w:rPr>
        <w:t>Краскома</w:t>
      </w:r>
      <w:proofErr w:type="spellEnd"/>
      <w:r w:rsidRPr="004A4399">
        <w:rPr>
          <w:spacing w:val="2"/>
          <w:sz w:val="20"/>
          <w:szCs w:val="20"/>
        </w:rPr>
        <w:t xml:space="preserve">, </w:t>
      </w:r>
      <w:proofErr w:type="gramStart"/>
      <w:r w:rsidRPr="004A4399">
        <w:rPr>
          <w:spacing w:val="2"/>
          <w:sz w:val="20"/>
          <w:szCs w:val="20"/>
        </w:rPr>
        <w:t>37,  кабинет</w:t>
      </w:r>
      <w:proofErr w:type="gramEnd"/>
      <w:r w:rsidRPr="004A4399">
        <w:rPr>
          <w:spacing w:val="2"/>
          <w:sz w:val="20"/>
          <w:szCs w:val="20"/>
        </w:rPr>
        <w:t xml:space="preserve"> № 39</w:t>
      </w:r>
      <w:r w:rsidRPr="004A4399">
        <w:rPr>
          <w:sz w:val="20"/>
          <w:szCs w:val="20"/>
        </w:rPr>
        <w:t>.</w:t>
      </w:r>
    </w:p>
    <w:p w14:paraId="267A99D7" w14:textId="77777777" w:rsidR="00D56EB6" w:rsidRPr="004A4399" w:rsidRDefault="00D56EB6" w:rsidP="00D56EB6">
      <w:pPr>
        <w:autoSpaceDE w:val="0"/>
        <w:autoSpaceDN w:val="0"/>
        <w:adjustRightInd w:val="0"/>
        <w:ind w:firstLine="709"/>
        <w:jc w:val="both"/>
        <w:rPr>
          <w:sz w:val="20"/>
          <w:szCs w:val="20"/>
        </w:rPr>
      </w:pPr>
      <w:r w:rsidRPr="004A4399">
        <w:rPr>
          <w:sz w:val="20"/>
          <w:szCs w:val="20"/>
        </w:rPr>
        <w:t xml:space="preserve">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w:t>
      </w:r>
      <w:r w:rsidRPr="004A4399">
        <w:rPr>
          <w:sz w:val="20"/>
          <w:szCs w:val="20"/>
        </w:rPr>
        <w:lastRenderedPageBreak/>
        <w:t>Заявитель приобретает статус участника аукциона с даты подписания организатором аукциона протокола рассмотрения заявок.</w:t>
      </w:r>
    </w:p>
    <w:p w14:paraId="486C89DF" w14:textId="77777777" w:rsidR="00D56EB6" w:rsidRPr="004A4399" w:rsidRDefault="00D56EB6" w:rsidP="00D56EB6">
      <w:pPr>
        <w:ind w:firstLine="851"/>
        <w:jc w:val="both"/>
        <w:rPr>
          <w:bCs/>
          <w:i/>
          <w:sz w:val="20"/>
          <w:szCs w:val="20"/>
        </w:rPr>
      </w:pPr>
      <w:r w:rsidRPr="004A4399">
        <w:rPr>
          <w:sz w:val="20"/>
          <w:szCs w:val="20"/>
        </w:rPr>
        <w:t xml:space="preserve">Дата, время и место проведения аукциона: </w:t>
      </w:r>
      <w:r w:rsidRPr="004A4399">
        <w:rPr>
          <w:i/>
          <w:sz w:val="20"/>
          <w:szCs w:val="20"/>
        </w:rPr>
        <w:t>01 октября</w:t>
      </w:r>
      <w:r w:rsidRPr="004A4399">
        <w:rPr>
          <w:bCs/>
          <w:i/>
          <w:sz w:val="20"/>
          <w:szCs w:val="20"/>
        </w:rPr>
        <w:t xml:space="preserve"> 2021 года </w:t>
      </w:r>
    </w:p>
    <w:p w14:paraId="06F215C5" w14:textId="77777777" w:rsidR="00D56EB6" w:rsidRPr="004A4399" w:rsidRDefault="00D56EB6" w:rsidP="00D56EB6">
      <w:pPr>
        <w:ind w:firstLine="2835"/>
        <w:jc w:val="both"/>
        <w:rPr>
          <w:sz w:val="20"/>
          <w:szCs w:val="20"/>
        </w:rPr>
      </w:pPr>
      <w:r w:rsidRPr="004A4399">
        <w:rPr>
          <w:sz w:val="20"/>
          <w:szCs w:val="20"/>
        </w:rPr>
        <w:t>Лот № 1 – в 09-00 по местному времени</w:t>
      </w:r>
    </w:p>
    <w:p w14:paraId="1039CD4F" w14:textId="77777777" w:rsidR="00D56EB6" w:rsidRPr="004A4399" w:rsidRDefault="00D56EB6" w:rsidP="00D56EB6">
      <w:pPr>
        <w:ind w:firstLine="851"/>
        <w:jc w:val="both"/>
        <w:rPr>
          <w:bCs/>
          <w:sz w:val="20"/>
          <w:szCs w:val="20"/>
        </w:rPr>
      </w:pPr>
      <w:r w:rsidRPr="004A4399">
        <w:rPr>
          <w:bCs/>
          <w:sz w:val="20"/>
          <w:szCs w:val="20"/>
        </w:rPr>
        <w:t xml:space="preserve">по адресу: </w:t>
      </w:r>
      <w:r w:rsidRPr="004A4399">
        <w:rPr>
          <w:sz w:val="20"/>
          <w:szCs w:val="20"/>
        </w:rPr>
        <w:t xml:space="preserve">Новосибирская область, </w:t>
      </w:r>
      <w:r w:rsidRPr="004A4399">
        <w:rPr>
          <w:spacing w:val="2"/>
          <w:sz w:val="20"/>
          <w:szCs w:val="20"/>
        </w:rPr>
        <w:t xml:space="preserve">город Куйбышев, ул. </w:t>
      </w:r>
      <w:proofErr w:type="spellStart"/>
      <w:r w:rsidRPr="004A4399">
        <w:rPr>
          <w:spacing w:val="2"/>
          <w:sz w:val="20"/>
          <w:szCs w:val="20"/>
        </w:rPr>
        <w:t>Краскома</w:t>
      </w:r>
      <w:proofErr w:type="spellEnd"/>
      <w:r w:rsidRPr="004A4399">
        <w:rPr>
          <w:spacing w:val="2"/>
          <w:sz w:val="20"/>
          <w:szCs w:val="20"/>
        </w:rPr>
        <w:t xml:space="preserve">, </w:t>
      </w:r>
      <w:proofErr w:type="gramStart"/>
      <w:r w:rsidRPr="004A4399">
        <w:rPr>
          <w:spacing w:val="2"/>
          <w:sz w:val="20"/>
          <w:szCs w:val="20"/>
        </w:rPr>
        <w:t>37,  кабинет</w:t>
      </w:r>
      <w:proofErr w:type="gramEnd"/>
      <w:r w:rsidRPr="004A4399">
        <w:rPr>
          <w:spacing w:val="2"/>
          <w:sz w:val="20"/>
          <w:szCs w:val="20"/>
        </w:rPr>
        <w:t xml:space="preserve"> № 39 (начало регистрации участников аукциона за 05 минут</w:t>
      </w:r>
      <w:r w:rsidRPr="004A4399">
        <w:rPr>
          <w:sz w:val="20"/>
          <w:szCs w:val="20"/>
        </w:rPr>
        <w:t xml:space="preserve"> </w:t>
      </w:r>
      <w:r w:rsidRPr="004A4399">
        <w:rPr>
          <w:spacing w:val="2"/>
          <w:sz w:val="20"/>
          <w:szCs w:val="20"/>
        </w:rPr>
        <w:t xml:space="preserve">до начала проведения аукциона </w:t>
      </w:r>
      <w:r w:rsidRPr="004A4399">
        <w:rPr>
          <w:bCs/>
          <w:sz w:val="20"/>
          <w:szCs w:val="20"/>
        </w:rPr>
        <w:t xml:space="preserve">по адресу: </w:t>
      </w:r>
      <w:r w:rsidRPr="004A4399">
        <w:rPr>
          <w:sz w:val="20"/>
          <w:szCs w:val="20"/>
        </w:rPr>
        <w:t xml:space="preserve">Новосибирская область, </w:t>
      </w:r>
      <w:r w:rsidRPr="004A4399">
        <w:rPr>
          <w:spacing w:val="2"/>
          <w:sz w:val="20"/>
          <w:szCs w:val="20"/>
        </w:rPr>
        <w:t xml:space="preserve">город Куйбышев, ул. </w:t>
      </w:r>
      <w:proofErr w:type="spellStart"/>
      <w:r w:rsidRPr="004A4399">
        <w:rPr>
          <w:spacing w:val="2"/>
          <w:sz w:val="20"/>
          <w:szCs w:val="20"/>
        </w:rPr>
        <w:t>Краскома</w:t>
      </w:r>
      <w:proofErr w:type="spellEnd"/>
      <w:r w:rsidRPr="004A4399">
        <w:rPr>
          <w:spacing w:val="2"/>
          <w:sz w:val="20"/>
          <w:szCs w:val="20"/>
        </w:rPr>
        <w:t>, 37,  кабинет № 39</w:t>
      </w:r>
      <w:r w:rsidRPr="004A4399">
        <w:rPr>
          <w:bCs/>
          <w:sz w:val="20"/>
          <w:szCs w:val="20"/>
        </w:rPr>
        <w:t>.)</w:t>
      </w:r>
    </w:p>
    <w:p w14:paraId="1485FFA8" w14:textId="77777777" w:rsidR="00D56EB6" w:rsidRPr="004A4399" w:rsidRDefault="00D56EB6" w:rsidP="00D56EB6">
      <w:pPr>
        <w:shd w:val="clear" w:color="auto" w:fill="FFFFFF"/>
        <w:ind w:right="-22" w:firstLine="709"/>
        <w:jc w:val="both"/>
        <w:outlineLvl w:val="0"/>
        <w:rPr>
          <w:bCs/>
          <w:sz w:val="20"/>
          <w:szCs w:val="20"/>
        </w:rPr>
      </w:pPr>
      <w:r w:rsidRPr="004A4399">
        <w:rPr>
          <w:bCs/>
          <w:sz w:val="20"/>
          <w:szCs w:val="20"/>
        </w:rPr>
        <w:t xml:space="preserve">Сведения о существенных условиях договора купли-продажи земельного участка: </w:t>
      </w:r>
    </w:p>
    <w:p w14:paraId="73AD8D18" w14:textId="77777777" w:rsidR="00D56EB6" w:rsidRPr="004A4399" w:rsidRDefault="00D56EB6" w:rsidP="00D56EB6">
      <w:pPr>
        <w:shd w:val="clear" w:color="auto" w:fill="FFFFFF"/>
        <w:ind w:right="-22" w:firstLine="709"/>
        <w:jc w:val="both"/>
        <w:outlineLvl w:val="0"/>
        <w:rPr>
          <w:bCs/>
          <w:sz w:val="20"/>
          <w:szCs w:val="20"/>
        </w:rPr>
      </w:pPr>
      <w:r w:rsidRPr="004A4399">
        <w:rPr>
          <w:bCs/>
          <w:sz w:val="20"/>
          <w:szCs w:val="20"/>
        </w:rPr>
        <w:t>- цена земельного участка устанавливается по итогам аукциона;</w:t>
      </w:r>
    </w:p>
    <w:p w14:paraId="640AD358" w14:textId="77777777" w:rsidR="00D56EB6" w:rsidRPr="004A4399" w:rsidRDefault="00D56EB6" w:rsidP="00D56EB6">
      <w:pPr>
        <w:shd w:val="clear" w:color="auto" w:fill="FFFFFF"/>
        <w:ind w:right="-22" w:firstLine="709"/>
        <w:jc w:val="both"/>
        <w:outlineLvl w:val="0"/>
        <w:rPr>
          <w:bCs/>
          <w:sz w:val="20"/>
          <w:szCs w:val="20"/>
        </w:rPr>
      </w:pPr>
      <w:r w:rsidRPr="004A4399">
        <w:rPr>
          <w:bCs/>
          <w:sz w:val="20"/>
          <w:szCs w:val="20"/>
        </w:rPr>
        <w:t>- цена земельного участка за минусом задатка оплачивается в течение 7 (семи) календарных дней с момента заключения договора купли-продажи.</w:t>
      </w:r>
    </w:p>
    <w:p w14:paraId="0E5ABA1A" w14:textId="77777777" w:rsidR="00D56EB6" w:rsidRPr="004A4399" w:rsidRDefault="00D56EB6" w:rsidP="00D56EB6">
      <w:pPr>
        <w:shd w:val="clear" w:color="auto" w:fill="FFFFFF"/>
        <w:ind w:right="-22" w:firstLine="709"/>
        <w:jc w:val="both"/>
        <w:outlineLvl w:val="0"/>
        <w:rPr>
          <w:bCs/>
          <w:sz w:val="20"/>
          <w:szCs w:val="20"/>
        </w:rPr>
      </w:pPr>
      <w:r w:rsidRPr="004A4399">
        <w:rPr>
          <w:bCs/>
          <w:sz w:val="20"/>
          <w:szCs w:val="20"/>
        </w:rPr>
        <w:t>Порядок заключения договора купли-продажи земельного участка:</w:t>
      </w:r>
    </w:p>
    <w:p w14:paraId="49A236D6" w14:textId="77777777" w:rsidR="00D56EB6" w:rsidRPr="004A4399" w:rsidRDefault="00D56EB6" w:rsidP="00D56EB6">
      <w:pPr>
        <w:shd w:val="clear" w:color="auto" w:fill="FFFFFF"/>
        <w:ind w:right="-22" w:firstLine="709"/>
        <w:jc w:val="both"/>
        <w:outlineLvl w:val="0"/>
        <w:rPr>
          <w:bCs/>
          <w:sz w:val="20"/>
          <w:szCs w:val="20"/>
        </w:rPr>
      </w:pPr>
      <w:r w:rsidRPr="004A4399">
        <w:rPr>
          <w:bCs/>
          <w:sz w:val="20"/>
          <w:szCs w:val="20"/>
        </w:rPr>
        <w:t>Управление строительства, коммунального, дорожного хозяйства и транспорта администрации Куйбышевского муниципального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договора купли-продажи земельного участка ранее чем через десять дней со дня размещения информации о результатах аукциона на официальном сайте торгов Российской Федерации www.torgi.gov.ru. Если договор купли-продажи в течение тридцати дней со дня направления победителю аукциона проекта указанного договора не будет им подписан и представлен в управление строительства, коммунального, дорожного хозяйства и транспорта администрации Куйбышевского муниципального района Новосибирской области, организатором аукциона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земельного участка этот участник не представит в управление строительства, коммунального, дорожного хозяйства и транспорта администрации Куйбышевского района 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14:paraId="6F1E7CD7" w14:textId="77777777" w:rsidR="00D56EB6" w:rsidRPr="004A4399" w:rsidRDefault="00D56EB6" w:rsidP="00D56EB6">
      <w:pPr>
        <w:shd w:val="clear" w:color="auto" w:fill="FFFFFF"/>
        <w:ind w:right="-22" w:firstLine="709"/>
        <w:jc w:val="both"/>
        <w:outlineLvl w:val="0"/>
        <w:rPr>
          <w:bCs/>
          <w:sz w:val="20"/>
          <w:szCs w:val="20"/>
        </w:rPr>
      </w:pPr>
      <w:r w:rsidRPr="004A4399">
        <w:rPr>
          <w:bCs/>
          <w:sz w:val="20"/>
          <w:szCs w:val="20"/>
        </w:rPr>
        <w:t xml:space="preserve">Со всеми подробными материалами, в том числе: с формой заявки на участие в аукционе, выпиской из Единого государственного реестра недвижимости об основных характеристиках и зарегистрированных правах на объект недвижимости, проектом договора купли-продажи земельного участка можно ознакомиться по адресу: </w:t>
      </w:r>
      <w:r w:rsidRPr="004A4399">
        <w:rPr>
          <w:sz w:val="20"/>
          <w:szCs w:val="20"/>
        </w:rPr>
        <w:t xml:space="preserve">Новосибирская область, </w:t>
      </w:r>
      <w:r w:rsidRPr="004A4399">
        <w:rPr>
          <w:spacing w:val="2"/>
          <w:sz w:val="20"/>
          <w:szCs w:val="20"/>
        </w:rPr>
        <w:t xml:space="preserve">город Куйбышев, ул. </w:t>
      </w:r>
      <w:proofErr w:type="spellStart"/>
      <w:r w:rsidRPr="004A4399">
        <w:rPr>
          <w:spacing w:val="2"/>
          <w:sz w:val="20"/>
          <w:szCs w:val="20"/>
        </w:rPr>
        <w:t>Краскома</w:t>
      </w:r>
      <w:proofErr w:type="spellEnd"/>
      <w:r w:rsidRPr="004A4399">
        <w:rPr>
          <w:spacing w:val="2"/>
          <w:sz w:val="20"/>
          <w:szCs w:val="20"/>
        </w:rPr>
        <w:t>, 37, кабинет № 39</w:t>
      </w:r>
      <w:r w:rsidRPr="004A4399">
        <w:rPr>
          <w:bCs/>
          <w:sz w:val="20"/>
          <w:szCs w:val="20"/>
        </w:rPr>
        <w:t xml:space="preserve">, контактное лицо: главный специалист управления строительства, коммунального, дорожного хозяйства и транспорта администрации Куйбышевского муниципального района Новосибирской области – </w:t>
      </w:r>
      <w:proofErr w:type="spellStart"/>
      <w:r w:rsidRPr="004A4399">
        <w:rPr>
          <w:bCs/>
          <w:sz w:val="20"/>
          <w:szCs w:val="20"/>
        </w:rPr>
        <w:t>Перетокина</w:t>
      </w:r>
      <w:proofErr w:type="spellEnd"/>
      <w:r w:rsidRPr="004A4399">
        <w:rPr>
          <w:bCs/>
          <w:sz w:val="20"/>
          <w:szCs w:val="20"/>
        </w:rPr>
        <w:t xml:space="preserve"> Ирина Владимировна, тел. (383-62) 51-744.</w:t>
      </w:r>
    </w:p>
    <w:p w14:paraId="7FA840C8" w14:textId="77777777" w:rsidR="00D56EB6" w:rsidRPr="004A4399" w:rsidRDefault="00D56EB6" w:rsidP="00D56EB6">
      <w:pPr>
        <w:shd w:val="clear" w:color="auto" w:fill="FFFFFF"/>
        <w:ind w:right="-22" w:firstLine="709"/>
        <w:jc w:val="both"/>
        <w:outlineLvl w:val="0"/>
        <w:rPr>
          <w:bCs/>
          <w:sz w:val="20"/>
          <w:szCs w:val="20"/>
        </w:rPr>
      </w:pPr>
      <w:r w:rsidRPr="004A4399">
        <w:rPr>
          <w:sz w:val="20"/>
          <w:szCs w:val="20"/>
        </w:rPr>
        <w:t xml:space="preserve">Осмотр земельного участка </w:t>
      </w:r>
      <w:r w:rsidRPr="004A4399">
        <w:rPr>
          <w:bCs/>
          <w:sz w:val="20"/>
          <w:szCs w:val="20"/>
        </w:rPr>
        <w:t>заявителями осуществляется самостоятельно.</w:t>
      </w:r>
    </w:p>
    <w:p w14:paraId="74CA4272" w14:textId="77777777" w:rsidR="00D56EB6" w:rsidRPr="004A4399" w:rsidRDefault="00D56EB6" w:rsidP="00D56EB6">
      <w:pPr>
        <w:ind w:firstLine="709"/>
        <w:jc w:val="both"/>
        <w:rPr>
          <w:sz w:val="20"/>
          <w:szCs w:val="20"/>
        </w:rPr>
      </w:pPr>
      <w:r w:rsidRPr="004A4399">
        <w:rPr>
          <w:bCs/>
          <w:sz w:val="20"/>
          <w:szCs w:val="20"/>
        </w:rPr>
        <w:t xml:space="preserve">Информация об аукционе размещается в </w:t>
      </w:r>
      <w:r w:rsidRPr="004A4399">
        <w:rPr>
          <w:sz w:val="20"/>
          <w:szCs w:val="20"/>
        </w:rPr>
        <w:t xml:space="preserve">периодическом печатном издании органов местного самоуправления Куйбышевского района «Информационный вестник», на официальном сайте администрации Куйбышевского района </w:t>
      </w:r>
      <w:hyperlink r:id="rId14" w:history="1">
        <w:r w:rsidRPr="004A4399">
          <w:rPr>
            <w:color w:val="0000FF"/>
            <w:sz w:val="20"/>
            <w:szCs w:val="20"/>
            <w:u w:val="single"/>
            <w:lang w:val="en-US"/>
          </w:rPr>
          <w:t>www</w:t>
        </w:r>
        <w:r w:rsidRPr="004A4399">
          <w:rPr>
            <w:color w:val="0000FF"/>
            <w:sz w:val="20"/>
            <w:szCs w:val="20"/>
            <w:u w:val="single"/>
          </w:rPr>
          <w:t>.</w:t>
        </w:r>
        <w:r w:rsidRPr="004A4399">
          <w:rPr>
            <w:color w:val="0000FF"/>
            <w:sz w:val="20"/>
            <w:szCs w:val="20"/>
            <w:u w:val="single"/>
            <w:lang w:val="en-US"/>
          </w:rPr>
          <w:t>kuibyshev</w:t>
        </w:r>
        <w:r w:rsidRPr="004A4399">
          <w:rPr>
            <w:color w:val="0000FF"/>
            <w:sz w:val="20"/>
            <w:szCs w:val="20"/>
            <w:u w:val="single"/>
          </w:rPr>
          <w:t>.</w:t>
        </w:r>
        <w:r w:rsidRPr="004A4399">
          <w:rPr>
            <w:color w:val="0000FF"/>
            <w:sz w:val="20"/>
            <w:szCs w:val="20"/>
            <w:u w:val="single"/>
            <w:lang w:val="en-US"/>
          </w:rPr>
          <w:t>nso</w:t>
        </w:r>
        <w:r w:rsidRPr="004A4399">
          <w:rPr>
            <w:color w:val="0000FF"/>
            <w:sz w:val="20"/>
            <w:szCs w:val="20"/>
            <w:u w:val="single"/>
          </w:rPr>
          <w:t>.</w:t>
        </w:r>
        <w:r w:rsidRPr="004A4399">
          <w:rPr>
            <w:color w:val="0000FF"/>
            <w:sz w:val="20"/>
            <w:szCs w:val="20"/>
            <w:u w:val="single"/>
            <w:lang w:val="en-US"/>
          </w:rPr>
          <w:t>ru</w:t>
        </w:r>
      </w:hyperlink>
      <w:r w:rsidRPr="004A4399">
        <w:rPr>
          <w:sz w:val="20"/>
          <w:szCs w:val="20"/>
        </w:rPr>
        <w:t xml:space="preserve"> и на официальном сайте торгов Российской Федерации </w:t>
      </w:r>
      <w:hyperlink r:id="rId15" w:history="1">
        <w:r w:rsidRPr="004A4399">
          <w:rPr>
            <w:color w:val="0000FF"/>
            <w:sz w:val="20"/>
            <w:szCs w:val="20"/>
            <w:u w:val="single"/>
            <w:lang w:val="en-US"/>
          </w:rPr>
          <w:t>www</w:t>
        </w:r>
        <w:r w:rsidRPr="004A4399">
          <w:rPr>
            <w:color w:val="0000FF"/>
            <w:sz w:val="20"/>
            <w:szCs w:val="20"/>
            <w:u w:val="single"/>
          </w:rPr>
          <w:t>.</w:t>
        </w:r>
        <w:r w:rsidRPr="004A4399">
          <w:rPr>
            <w:color w:val="0000FF"/>
            <w:sz w:val="20"/>
            <w:szCs w:val="20"/>
            <w:u w:val="single"/>
            <w:lang w:val="en-US"/>
          </w:rPr>
          <w:t>torgi</w:t>
        </w:r>
        <w:r w:rsidRPr="004A4399">
          <w:rPr>
            <w:color w:val="0000FF"/>
            <w:sz w:val="20"/>
            <w:szCs w:val="20"/>
            <w:u w:val="single"/>
          </w:rPr>
          <w:t>.</w:t>
        </w:r>
        <w:r w:rsidRPr="004A4399">
          <w:rPr>
            <w:color w:val="0000FF"/>
            <w:sz w:val="20"/>
            <w:szCs w:val="20"/>
            <w:u w:val="single"/>
            <w:lang w:val="en-US"/>
          </w:rPr>
          <w:t>gov</w:t>
        </w:r>
        <w:r w:rsidRPr="004A4399">
          <w:rPr>
            <w:color w:val="0000FF"/>
            <w:sz w:val="20"/>
            <w:szCs w:val="20"/>
            <w:u w:val="single"/>
          </w:rPr>
          <w:t>.</w:t>
        </w:r>
        <w:proofErr w:type="spellStart"/>
        <w:r w:rsidRPr="004A4399">
          <w:rPr>
            <w:color w:val="0000FF"/>
            <w:sz w:val="20"/>
            <w:szCs w:val="20"/>
            <w:u w:val="single"/>
            <w:lang w:val="en-US"/>
          </w:rPr>
          <w:t>ru</w:t>
        </w:r>
        <w:proofErr w:type="spellEnd"/>
      </w:hyperlink>
      <w:r w:rsidRPr="004A4399">
        <w:rPr>
          <w:bCs/>
          <w:sz w:val="20"/>
          <w:szCs w:val="20"/>
        </w:rPr>
        <w:t>.</w:t>
      </w:r>
    </w:p>
    <w:p w14:paraId="0E64111E" w14:textId="77777777" w:rsidR="00D56EB6" w:rsidRPr="004A4399" w:rsidRDefault="00D56EB6" w:rsidP="00D56EB6">
      <w:pPr>
        <w:ind w:firstLine="709"/>
        <w:jc w:val="both"/>
        <w:rPr>
          <w:sz w:val="20"/>
          <w:szCs w:val="20"/>
        </w:rPr>
      </w:pPr>
      <w:r w:rsidRPr="004A4399">
        <w:rPr>
          <w:bCs/>
          <w:sz w:val="20"/>
          <w:szCs w:val="20"/>
        </w:rPr>
        <w:t xml:space="preserve">В случае выявления обстоятельств, предусмотренных пунктом 8 статьи 39.11 Земельного кодекса Российской Федерации, </w:t>
      </w:r>
      <w:r w:rsidRPr="004A4399">
        <w:rPr>
          <w:sz w:val="20"/>
          <w:szCs w:val="20"/>
        </w:rPr>
        <w:t xml:space="preserve">администрация Куйбышевского </w:t>
      </w:r>
      <w:r w:rsidRPr="004A4399">
        <w:rPr>
          <w:bCs/>
          <w:sz w:val="20"/>
          <w:szCs w:val="20"/>
        </w:rPr>
        <w:t>района принимает решение об отказе в проведении аукциона.</w:t>
      </w:r>
      <w:r w:rsidRPr="004A4399">
        <w:rPr>
          <w:sz w:val="20"/>
          <w:szCs w:val="20"/>
        </w:rPr>
        <w:t xml:space="preserve"> Извещение об отказе в проведении аукциона размещается на официальном сайте торгов Российской Федерации </w:t>
      </w:r>
      <w:hyperlink r:id="rId16" w:history="1">
        <w:r w:rsidRPr="004A4399">
          <w:rPr>
            <w:color w:val="0000FF"/>
            <w:sz w:val="20"/>
            <w:szCs w:val="20"/>
            <w:u w:val="single"/>
            <w:lang w:val="en-US"/>
          </w:rPr>
          <w:t>www</w:t>
        </w:r>
        <w:r w:rsidRPr="004A4399">
          <w:rPr>
            <w:color w:val="0000FF"/>
            <w:sz w:val="20"/>
            <w:szCs w:val="20"/>
            <w:u w:val="single"/>
          </w:rPr>
          <w:t>.</w:t>
        </w:r>
        <w:proofErr w:type="spellStart"/>
        <w:r w:rsidRPr="004A4399">
          <w:rPr>
            <w:color w:val="0000FF"/>
            <w:sz w:val="20"/>
            <w:szCs w:val="20"/>
            <w:u w:val="single"/>
            <w:lang w:val="en-US"/>
          </w:rPr>
          <w:t>torgi</w:t>
        </w:r>
        <w:proofErr w:type="spellEnd"/>
        <w:r w:rsidRPr="004A4399">
          <w:rPr>
            <w:color w:val="0000FF"/>
            <w:sz w:val="20"/>
            <w:szCs w:val="20"/>
            <w:u w:val="single"/>
          </w:rPr>
          <w:t>.</w:t>
        </w:r>
        <w:proofErr w:type="spellStart"/>
        <w:r w:rsidRPr="004A4399">
          <w:rPr>
            <w:color w:val="0000FF"/>
            <w:sz w:val="20"/>
            <w:szCs w:val="20"/>
            <w:u w:val="single"/>
            <w:lang w:val="en-US"/>
          </w:rPr>
          <w:t>gov</w:t>
        </w:r>
        <w:proofErr w:type="spellEnd"/>
        <w:r w:rsidRPr="004A4399">
          <w:rPr>
            <w:color w:val="0000FF"/>
            <w:sz w:val="20"/>
            <w:szCs w:val="20"/>
            <w:u w:val="single"/>
          </w:rPr>
          <w:t>.</w:t>
        </w:r>
        <w:proofErr w:type="spellStart"/>
        <w:r w:rsidRPr="004A4399">
          <w:rPr>
            <w:color w:val="0000FF"/>
            <w:sz w:val="20"/>
            <w:szCs w:val="20"/>
            <w:u w:val="single"/>
            <w:lang w:val="en-US"/>
          </w:rPr>
          <w:t>ru</w:t>
        </w:r>
        <w:proofErr w:type="spellEnd"/>
      </w:hyperlink>
      <w:r w:rsidRPr="004A4399">
        <w:rPr>
          <w:sz w:val="20"/>
          <w:szCs w:val="20"/>
        </w:rPr>
        <w:t xml:space="preserve"> в течение трех дней со дня принятия данного решения.</w:t>
      </w:r>
    </w:p>
    <w:p w14:paraId="2FF16F8F" w14:textId="77777777" w:rsidR="00D56EB6" w:rsidRPr="004A4399" w:rsidRDefault="00D56EB6" w:rsidP="00D56EB6">
      <w:pPr>
        <w:tabs>
          <w:tab w:val="left" w:pos="-4536"/>
        </w:tabs>
        <w:jc w:val="both"/>
        <w:rPr>
          <w:sz w:val="20"/>
          <w:szCs w:val="20"/>
        </w:rPr>
      </w:pPr>
      <w:r w:rsidRPr="004A4399">
        <w:rPr>
          <w:sz w:val="20"/>
          <w:szCs w:val="20"/>
        </w:rPr>
        <w:tab/>
        <w:t>Приложениями к настоящему извещению являются:</w:t>
      </w:r>
    </w:p>
    <w:p w14:paraId="5C519B9C" w14:textId="77777777" w:rsidR="00D56EB6" w:rsidRPr="004A4399" w:rsidRDefault="00D56EB6" w:rsidP="00D56EB6">
      <w:pPr>
        <w:tabs>
          <w:tab w:val="left" w:pos="-4536"/>
        </w:tabs>
        <w:jc w:val="both"/>
        <w:rPr>
          <w:sz w:val="20"/>
          <w:szCs w:val="20"/>
        </w:rPr>
      </w:pPr>
      <w:r w:rsidRPr="004A4399">
        <w:rPr>
          <w:sz w:val="20"/>
          <w:szCs w:val="20"/>
        </w:rPr>
        <w:t>- проект договора купли-продажи земельного участка (Приложение 1);</w:t>
      </w:r>
    </w:p>
    <w:p w14:paraId="41CBA7A2" w14:textId="77777777" w:rsidR="00D56EB6" w:rsidRPr="004A4399" w:rsidRDefault="00D56EB6" w:rsidP="00D56EB6">
      <w:pPr>
        <w:tabs>
          <w:tab w:val="left" w:pos="-4536"/>
        </w:tabs>
        <w:jc w:val="both"/>
        <w:rPr>
          <w:bCs/>
          <w:sz w:val="20"/>
          <w:szCs w:val="20"/>
        </w:rPr>
      </w:pPr>
      <w:r w:rsidRPr="004A4399">
        <w:rPr>
          <w:sz w:val="20"/>
          <w:szCs w:val="20"/>
        </w:rPr>
        <w:t>- форма заявки на участие в аукционе</w:t>
      </w:r>
      <w:r w:rsidRPr="004A4399">
        <w:rPr>
          <w:bCs/>
          <w:sz w:val="20"/>
          <w:szCs w:val="20"/>
        </w:rPr>
        <w:t xml:space="preserve"> (Приложение 2).</w:t>
      </w:r>
    </w:p>
    <w:p w14:paraId="3CEAC446" w14:textId="77777777" w:rsidR="00D56EB6" w:rsidRPr="004A4399" w:rsidRDefault="00D56EB6" w:rsidP="00D56EB6">
      <w:pPr>
        <w:tabs>
          <w:tab w:val="left" w:pos="-4536"/>
        </w:tabs>
        <w:jc w:val="both"/>
        <w:rPr>
          <w:sz w:val="20"/>
          <w:szCs w:val="20"/>
        </w:rPr>
      </w:pPr>
    </w:p>
    <w:p w14:paraId="157883C7" w14:textId="77777777" w:rsidR="00D56EB6" w:rsidRPr="004A4399" w:rsidRDefault="00D56EB6" w:rsidP="00E72584">
      <w:pPr>
        <w:tabs>
          <w:tab w:val="left" w:pos="-4536"/>
        </w:tabs>
        <w:jc w:val="right"/>
        <w:rPr>
          <w:sz w:val="20"/>
          <w:szCs w:val="20"/>
        </w:rPr>
      </w:pPr>
      <w:r w:rsidRPr="004A4399">
        <w:rPr>
          <w:sz w:val="20"/>
          <w:szCs w:val="20"/>
        </w:rPr>
        <w:t xml:space="preserve">  </w:t>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t xml:space="preserve">         Приложение 1</w:t>
      </w:r>
    </w:p>
    <w:p w14:paraId="4B6434AC" w14:textId="77777777" w:rsidR="00D56EB6" w:rsidRPr="004A4399" w:rsidRDefault="00D56EB6" w:rsidP="00E72584">
      <w:pPr>
        <w:tabs>
          <w:tab w:val="left" w:pos="-4536"/>
        </w:tabs>
        <w:jc w:val="right"/>
        <w:rPr>
          <w:sz w:val="20"/>
          <w:szCs w:val="20"/>
        </w:rPr>
      </w:pPr>
      <w:r w:rsidRPr="004A4399">
        <w:rPr>
          <w:sz w:val="20"/>
          <w:szCs w:val="20"/>
        </w:rPr>
        <w:t xml:space="preserve">                                                                             к Извещению о проведении аукциона </w:t>
      </w:r>
      <w:r w:rsidRPr="004A4399">
        <w:rPr>
          <w:sz w:val="20"/>
          <w:szCs w:val="20"/>
        </w:rPr>
        <w:br/>
        <w:t xml:space="preserve">                                                                                по продаже земельного участка</w:t>
      </w:r>
    </w:p>
    <w:p w14:paraId="5E4579FB" w14:textId="77777777" w:rsidR="00D56EB6" w:rsidRPr="004A4399" w:rsidRDefault="00D56EB6" w:rsidP="00E72584">
      <w:pPr>
        <w:adjustRightInd w:val="0"/>
        <w:jc w:val="right"/>
        <w:rPr>
          <w:sz w:val="20"/>
          <w:szCs w:val="20"/>
        </w:rPr>
      </w:pPr>
    </w:p>
    <w:p w14:paraId="2A6587AC" w14:textId="77777777" w:rsidR="00D56EB6" w:rsidRPr="004A4399" w:rsidRDefault="00D56EB6" w:rsidP="00D56EB6">
      <w:pPr>
        <w:adjustRightInd w:val="0"/>
        <w:jc w:val="center"/>
        <w:rPr>
          <w:sz w:val="20"/>
          <w:szCs w:val="20"/>
        </w:rPr>
      </w:pPr>
      <w:r w:rsidRPr="004A4399">
        <w:rPr>
          <w:sz w:val="20"/>
          <w:szCs w:val="20"/>
        </w:rPr>
        <w:t>ПРОЕКТ</w:t>
      </w:r>
    </w:p>
    <w:p w14:paraId="1412A422" w14:textId="77777777" w:rsidR="00D56EB6" w:rsidRPr="004A4399" w:rsidRDefault="00D56EB6" w:rsidP="00D56EB6">
      <w:pPr>
        <w:adjustRightInd w:val="0"/>
        <w:ind w:firstLine="720"/>
        <w:jc w:val="center"/>
        <w:rPr>
          <w:sz w:val="20"/>
          <w:szCs w:val="20"/>
        </w:rPr>
      </w:pPr>
      <w:r w:rsidRPr="004A4399">
        <w:rPr>
          <w:sz w:val="20"/>
          <w:szCs w:val="20"/>
        </w:rPr>
        <w:t>ДОГОВОР №____</w:t>
      </w:r>
    </w:p>
    <w:p w14:paraId="2A2F6D3E" w14:textId="77777777" w:rsidR="00D56EB6" w:rsidRPr="004A4399" w:rsidRDefault="00D56EB6" w:rsidP="00D56EB6">
      <w:pPr>
        <w:adjustRightInd w:val="0"/>
        <w:ind w:firstLine="720"/>
        <w:jc w:val="center"/>
        <w:rPr>
          <w:sz w:val="20"/>
          <w:szCs w:val="20"/>
        </w:rPr>
      </w:pPr>
      <w:r w:rsidRPr="004A4399">
        <w:rPr>
          <w:sz w:val="20"/>
          <w:szCs w:val="20"/>
        </w:rPr>
        <w:t>КУПЛИ-ПРОДАЖИ ЗЕМЕЛЬНОГО УЧАСТКА</w:t>
      </w:r>
    </w:p>
    <w:p w14:paraId="787EA289" w14:textId="77777777" w:rsidR="00D56EB6" w:rsidRPr="004A4399" w:rsidRDefault="00D56EB6" w:rsidP="00D56EB6">
      <w:pPr>
        <w:adjustRightInd w:val="0"/>
        <w:ind w:firstLine="720"/>
        <w:rPr>
          <w:sz w:val="20"/>
          <w:szCs w:val="20"/>
        </w:rPr>
      </w:pPr>
    </w:p>
    <w:p w14:paraId="2D2E58C2" w14:textId="77777777" w:rsidR="00D56EB6" w:rsidRPr="004A4399" w:rsidRDefault="00D56EB6" w:rsidP="00D56EB6">
      <w:pPr>
        <w:adjustRightInd w:val="0"/>
        <w:jc w:val="both"/>
        <w:rPr>
          <w:sz w:val="20"/>
          <w:szCs w:val="20"/>
        </w:rPr>
      </w:pPr>
      <w:r w:rsidRPr="004A4399">
        <w:rPr>
          <w:sz w:val="20"/>
          <w:szCs w:val="20"/>
        </w:rPr>
        <w:t>город Куйбышев</w:t>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t xml:space="preserve"> </w:t>
      </w:r>
      <w:proofErr w:type="gramStart"/>
      <w:r w:rsidRPr="004A4399">
        <w:rPr>
          <w:sz w:val="20"/>
          <w:szCs w:val="20"/>
        </w:rPr>
        <w:t xml:space="preserve">   «</w:t>
      </w:r>
      <w:proofErr w:type="gramEnd"/>
      <w:r w:rsidRPr="004A4399">
        <w:rPr>
          <w:sz w:val="20"/>
          <w:szCs w:val="20"/>
        </w:rPr>
        <w:t>_____»_____________ 2021 г.</w:t>
      </w:r>
    </w:p>
    <w:p w14:paraId="660FCF09" w14:textId="77777777" w:rsidR="00D56EB6" w:rsidRPr="004A4399" w:rsidRDefault="00D56EB6" w:rsidP="00D56EB6">
      <w:pPr>
        <w:adjustRightInd w:val="0"/>
        <w:jc w:val="both"/>
        <w:rPr>
          <w:sz w:val="20"/>
          <w:szCs w:val="20"/>
        </w:rPr>
      </w:pPr>
      <w:r w:rsidRPr="004A4399">
        <w:rPr>
          <w:sz w:val="20"/>
          <w:szCs w:val="20"/>
        </w:rPr>
        <w:t>Новосибирской области</w:t>
      </w:r>
    </w:p>
    <w:p w14:paraId="07866DD4" w14:textId="77777777" w:rsidR="00D56EB6" w:rsidRPr="004A4399" w:rsidRDefault="00D56EB6" w:rsidP="00D56EB6">
      <w:pPr>
        <w:adjustRightInd w:val="0"/>
        <w:jc w:val="both"/>
        <w:rPr>
          <w:sz w:val="20"/>
          <w:szCs w:val="20"/>
          <w:highlight w:val="yellow"/>
        </w:rPr>
      </w:pPr>
    </w:p>
    <w:p w14:paraId="4B302486" w14:textId="77777777" w:rsidR="00D56EB6" w:rsidRPr="004A4399" w:rsidRDefault="00D56EB6" w:rsidP="00D56EB6">
      <w:pPr>
        <w:ind w:firstLine="720"/>
        <w:jc w:val="both"/>
        <w:rPr>
          <w:sz w:val="20"/>
          <w:szCs w:val="20"/>
        </w:rPr>
      </w:pPr>
    </w:p>
    <w:p w14:paraId="10F5FF9A" w14:textId="77777777" w:rsidR="00D56EB6" w:rsidRPr="004A4399" w:rsidRDefault="00D56EB6" w:rsidP="00D56EB6">
      <w:pPr>
        <w:widowControl w:val="0"/>
        <w:adjustRightInd w:val="0"/>
        <w:ind w:firstLine="568"/>
        <w:jc w:val="both"/>
        <w:rPr>
          <w:sz w:val="20"/>
          <w:szCs w:val="20"/>
        </w:rPr>
      </w:pPr>
      <w:r w:rsidRPr="004A4399">
        <w:rPr>
          <w:sz w:val="20"/>
          <w:szCs w:val="20"/>
        </w:rPr>
        <w:t>Администрация Куйбышевского муниципального района Новосибирской области, именуемая в дальнейшем «Продавец», в лице Главы Куйбышевского муниципального района Новосибирской области Караваева Олега Васильевича, действующего на основании Устава Куйбышевского муниципального района, с одной стороны, и  ___________________, именуемый (-</w:t>
      </w:r>
      <w:proofErr w:type="spellStart"/>
      <w:r w:rsidRPr="004A4399">
        <w:rPr>
          <w:sz w:val="20"/>
          <w:szCs w:val="20"/>
        </w:rPr>
        <w:t>ая</w:t>
      </w:r>
      <w:proofErr w:type="spellEnd"/>
      <w:r w:rsidRPr="004A4399">
        <w:rPr>
          <w:sz w:val="20"/>
          <w:szCs w:val="20"/>
        </w:rPr>
        <w:t xml:space="preserve">) в дальнейшем «Покупатель», с другой стороны, именуемые в дальнейшем </w:t>
      </w:r>
      <w:r w:rsidRPr="004A4399">
        <w:rPr>
          <w:sz w:val="20"/>
          <w:szCs w:val="20"/>
        </w:rPr>
        <w:lastRenderedPageBreak/>
        <w:t>«Стороны», в соответствии с протоколом о результатах аукциона от _____.2021 № __ комиссии по организации и проведению аукционов по продаже земельных участков или аукционов на право заключения договоров аренды земельных участков, который является неотъемлемой частью Договора (далее - Протокол), заключили настоящий договор купли-продажи (далее – Договор) о нижеследующем:</w:t>
      </w:r>
    </w:p>
    <w:p w14:paraId="485B5F08" w14:textId="77777777" w:rsidR="00D56EB6" w:rsidRPr="004A4399" w:rsidRDefault="00D56EB6" w:rsidP="00D56EB6">
      <w:pPr>
        <w:ind w:firstLine="720"/>
        <w:jc w:val="both"/>
        <w:rPr>
          <w:sz w:val="20"/>
          <w:szCs w:val="20"/>
        </w:rPr>
      </w:pPr>
    </w:p>
    <w:p w14:paraId="74599690" w14:textId="77777777" w:rsidR="00D56EB6" w:rsidRPr="004A4399" w:rsidRDefault="00D56EB6" w:rsidP="00D56EB6">
      <w:pPr>
        <w:numPr>
          <w:ilvl w:val="0"/>
          <w:numId w:val="41"/>
        </w:numPr>
        <w:autoSpaceDE w:val="0"/>
        <w:autoSpaceDN w:val="0"/>
        <w:adjustRightInd w:val="0"/>
        <w:jc w:val="center"/>
        <w:rPr>
          <w:sz w:val="20"/>
          <w:szCs w:val="20"/>
        </w:rPr>
      </w:pPr>
      <w:r w:rsidRPr="004A4399">
        <w:rPr>
          <w:sz w:val="20"/>
          <w:szCs w:val="20"/>
        </w:rPr>
        <w:t>Предмет Договора</w:t>
      </w:r>
    </w:p>
    <w:p w14:paraId="2BF1F84B" w14:textId="77777777" w:rsidR="00D56EB6" w:rsidRPr="004A4399" w:rsidRDefault="00D56EB6" w:rsidP="00D56EB6">
      <w:pPr>
        <w:autoSpaceDE w:val="0"/>
        <w:autoSpaceDN w:val="0"/>
        <w:adjustRightInd w:val="0"/>
        <w:ind w:firstLine="567"/>
        <w:contextualSpacing/>
        <w:jc w:val="both"/>
        <w:rPr>
          <w:sz w:val="20"/>
          <w:szCs w:val="20"/>
        </w:rPr>
      </w:pPr>
    </w:p>
    <w:p w14:paraId="7CCF10F6" w14:textId="77777777" w:rsidR="00D56EB6" w:rsidRPr="004A4399" w:rsidRDefault="00D56EB6" w:rsidP="00D56EB6">
      <w:pPr>
        <w:autoSpaceDE w:val="0"/>
        <w:autoSpaceDN w:val="0"/>
        <w:adjustRightInd w:val="0"/>
        <w:ind w:firstLine="567"/>
        <w:contextualSpacing/>
        <w:jc w:val="both"/>
        <w:rPr>
          <w:sz w:val="20"/>
          <w:szCs w:val="20"/>
        </w:rPr>
      </w:pPr>
      <w:r w:rsidRPr="004A4399">
        <w:rPr>
          <w:sz w:val="20"/>
          <w:szCs w:val="20"/>
        </w:rPr>
        <w:t xml:space="preserve">1.1. Продавец обязуется передать в собственность, а Покупатель принять и оплатить по цене и на условиях Договора земельный участок из земель населенных пунктов с кадастровым номером </w:t>
      </w:r>
      <w:r w:rsidRPr="004A4399">
        <w:rPr>
          <w:sz w:val="20"/>
          <w:szCs w:val="20"/>
          <w:u w:val="single"/>
        </w:rPr>
        <w:t>54:34:012206:328</w:t>
      </w:r>
      <w:r w:rsidRPr="004A4399">
        <w:rPr>
          <w:sz w:val="20"/>
          <w:szCs w:val="20"/>
        </w:rPr>
        <w:t xml:space="preserve">, площадью </w:t>
      </w:r>
      <w:r w:rsidRPr="004A4399">
        <w:rPr>
          <w:sz w:val="20"/>
          <w:szCs w:val="20"/>
          <w:u w:val="single"/>
        </w:rPr>
        <w:t>885</w:t>
      </w:r>
      <w:r w:rsidRPr="004A4399">
        <w:rPr>
          <w:sz w:val="20"/>
          <w:szCs w:val="20"/>
        </w:rPr>
        <w:t xml:space="preserve"> </w:t>
      </w:r>
      <w:proofErr w:type="spellStart"/>
      <w:r w:rsidRPr="004A4399">
        <w:rPr>
          <w:sz w:val="20"/>
          <w:szCs w:val="20"/>
        </w:rPr>
        <w:t>кв.м</w:t>
      </w:r>
      <w:proofErr w:type="spellEnd"/>
      <w:r w:rsidRPr="004A4399">
        <w:rPr>
          <w:sz w:val="20"/>
          <w:szCs w:val="20"/>
        </w:rPr>
        <w:t>, местоположение: Новосибирская область, Куйбышевский район, г. Куйбышев, ул. Агафонова, д. 63/2 (далее – Участок). Земельный участок относится к земельным участкам, находящимся в муниципальной собственности Куйбышевского района.</w:t>
      </w:r>
    </w:p>
    <w:p w14:paraId="2ECAA4A8" w14:textId="77777777" w:rsidR="00D56EB6" w:rsidRPr="004A4399" w:rsidRDefault="00D56EB6" w:rsidP="00D56EB6">
      <w:pPr>
        <w:autoSpaceDE w:val="0"/>
        <w:autoSpaceDN w:val="0"/>
        <w:adjustRightInd w:val="0"/>
        <w:ind w:firstLine="567"/>
        <w:contextualSpacing/>
        <w:jc w:val="both"/>
        <w:rPr>
          <w:sz w:val="20"/>
          <w:szCs w:val="20"/>
        </w:rPr>
      </w:pPr>
      <w:r w:rsidRPr="004A4399">
        <w:rPr>
          <w:sz w:val="20"/>
          <w:szCs w:val="20"/>
        </w:rPr>
        <w:t xml:space="preserve">1.2. Разрешенное использование Участка: под строительство индивидуального жилого дома. </w:t>
      </w:r>
    </w:p>
    <w:p w14:paraId="2F1B7B1A" w14:textId="77777777" w:rsidR="00D56EB6" w:rsidRPr="004A4399" w:rsidRDefault="00D56EB6" w:rsidP="00D56EB6">
      <w:pPr>
        <w:autoSpaceDE w:val="0"/>
        <w:autoSpaceDN w:val="0"/>
        <w:adjustRightInd w:val="0"/>
        <w:ind w:firstLine="567"/>
        <w:contextualSpacing/>
        <w:jc w:val="both"/>
        <w:rPr>
          <w:sz w:val="20"/>
          <w:szCs w:val="20"/>
        </w:rPr>
      </w:pPr>
      <w:r w:rsidRPr="004A4399">
        <w:rPr>
          <w:sz w:val="20"/>
          <w:szCs w:val="20"/>
        </w:rPr>
        <w:t>1.3. На участке нет зарегистрированных объектов недвижимого имущества.</w:t>
      </w:r>
    </w:p>
    <w:p w14:paraId="4C4E6584" w14:textId="77777777" w:rsidR="00D56EB6" w:rsidRPr="004A4399" w:rsidRDefault="00D56EB6" w:rsidP="00D56EB6">
      <w:pPr>
        <w:ind w:firstLine="567"/>
        <w:jc w:val="both"/>
        <w:rPr>
          <w:sz w:val="20"/>
          <w:szCs w:val="20"/>
        </w:rPr>
      </w:pPr>
      <w:r w:rsidRPr="004A4399">
        <w:rPr>
          <w:sz w:val="20"/>
          <w:szCs w:val="20"/>
        </w:rPr>
        <w:t>1.4. Обременения земельного участка: отсутствуют.</w:t>
      </w:r>
    </w:p>
    <w:p w14:paraId="76996752" w14:textId="77777777" w:rsidR="00D56EB6" w:rsidRPr="004A4399" w:rsidRDefault="00D56EB6" w:rsidP="00D56EB6">
      <w:pPr>
        <w:tabs>
          <w:tab w:val="left" w:pos="1134"/>
        </w:tabs>
        <w:autoSpaceDE w:val="0"/>
        <w:autoSpaceDN w:val="0"/>
        <w:adjustRightInd w:val="0"/>
        <w:jc w:val="center"/>
        <w:rPr>
          <w:sz w:val="20"/>
          <w:szCs w:val="20"/>
        </w:rPr>
      </w:pPr>
      <w:r w:rsidRPr="004A4399">
        <w:rPr>
          <w:sz w:val="20"/>
          <w:szCs w:val="20"/>
        </w:rPr>
        <w:t>2. Плата по Договору</w:t>
      </w:r>
    </w:p>
    <w:p w14:paraId="761DA3FB" w14:textId="77777777" w:rsidR="00D56EB6" w:rsidRPr="004A4399" w:rsidRDefault="00D56EB6" w:rsidP="00D56EB6">
      <w:pPr>
        <w:autoSpaceDE w:val="0"/>
        <w:autoSpaceDN w:val="0"/>
        <w:adjustRightInd w:val="0"/>
        <w:ind w:firstLine="709"/>
        <w:jc w:val="both"/>
        <w:rPr>
          <w:sz w:val="20"/>
          <w:szCs w:val="20"/>
        </w:rPr>
      </w:pPr>
      <w:r w:rsidRPr="004A4399">
        <w:rPr>
          <w:sz w:val="20"/>
          <w:szCs w:val="20"/>
        </w:rPr>
        <w:t xml:space="preserve">2.1. Цена Участка, в соответствии с Протоколом, составляет </w:t>
      </w:r>
      <w:r w:rsidRPr="004A4399">
        <w:rPr>
          <w:sz w:val="20"/>
          <w:szCs w:val="20"/>
        </w:rPr>
        <w:tab/>
        <w:t>_______ (________) рублей     00 коп</w:t>
      </w:r>
      <w:proofErr w:type="gramStart"/>
      <w:r w:rsidRPr="004A4399">
        <w:rPr>
          <w:sz w:val="20"/>
          <w:szCs w:val="20"/>
        </w:rPr>
        <w:t>.</w:t>
      </w:r>
      <w:proofErr w:type="gramEnd"/>
      <w:r w:rsidRPr="004A4399">
        <w:rPr>
          <w:sz w:val="20"/>
          <w:szCs w:val="20"/>
        </w:rPr>
        <w:t xml:space="preserve"> и подлежит оплате Покупателем за вычетом задатка, внесенного ранее, составляющим 31457,00 (Тридцать одна тысяча четыреста пятьдесят семь) рублей 00 коп.</w:t>
      </w:r>
    </w:p>
    <w:p w14:paraId="6A28C34D" w14:textId="77777777" w:rsidR="00D56EB6" w:rsidRPr="004A4399" w:rsidRDefault="00D56EB6" w:rsidP="00D56EB6">
      <w:pPr>
        <w:autoSpaceDE w:val="0"/>
        <w:autoSpaceDN w:val="0"/>
        <w:adjustRightInd w:val="0"/>
        <w:ind w:firstLine="709"/>
        <w:jc w:val="both"/>
        <w:rPr>
          <w:sz w:val="20"/>
          <w:szCs w:val="20"/>
        </w:rPr>
      </w:pPr>
      <w:r w:rsidRPr="004A4399">
        <w:rPr>
          <w:sz w:val="20"/>
          <w:szCs w:val="20"/>
        </w:rPr>
        <w:t xml:space="preserve">2.2. Покупатель оплачивает цену Участка в течение 7 (семи) календарных дней с момента заключения Договора на следующие платежные реквизиты: </w:t>
      </w:r>
    </w:p>
    <w:p w14:paraId="38D94933" w14:textId="77777777" w:rsidR="00D56EB6" w:rsidRPr="004A4399" w:rsidRDefault="00D56EB6" w:rsidP="00D56EB6">
      <w:pPr>
        <w:ind w:firstLine="720"/>
        <w:jc w:val="both"/>
        <w:rPr>
          <w:sz w:val="20"/>
          <w:szCs w:val="20"/>
        </w:rPr>
      </w:pPr>
      <w:r w:rsidRPr="004A4399">
        <w:rPr>
          <w:sz w:val="20"/>
          <w:szCs w:val="20"/>
        </w:rPr>
        <w:t>Получатель: Управление федерального казначейства по Новосибирской области (Администрация Куйбышевского муниципального района Новосибирской области) л/счет 04513006850, ИНН 5452111298, КПП 545201001, ОГРН 1045406828466.</w:t>
      </w:r>
    </w:p>
    <w:p w14:paraId="02D9F668" w14:textId="77777777" w:rsidR="00D56EB6" w:rsidRPr="004A4399" w:rsidRDefault="00D56EB6" w:rsidP="00D56EB6">
      <w:pPr>
        <w:ind w:firstLine="720"/>
        <w:jc w:val="both"/>
        <w:rPr>
          <w:sz w:val="20"/>
          <w:szCs w:val="20"/>
        </w:rPr>
      </w:pPr>
      <w:r w:rsidRPr="004A4399">
        <w:rPr>
          <w:sz w:val="20"/>
          <w:szCs w:val="20"/>
        </w:rPr>
        <w:t>Счет получателя 40102810445370000043 (номер казначейского счета 03100643000000015100) в Управлении федерального казначейства по Новосибирской области Сибирское ГУ Банка России г. Новосибирск, БИК 045004001, БИК банковского счета (БИК ТОФК) 015004950.</w:t>
      </w:r>
    </w:p>
    <w:p w14:paraId="7ECEB531" w14:textId="77777777" w:rsidR="00D56EB6" w:rsidRPr="004A4399" w:rsidRDefault="00D56EB6" w:rsidP="00D56EB6">
      <w:pPr>
        <w:ind w:firstLine="720"/>
        <w:jc w:val="both"/>
        <w:rPr>
          <w:sz w:val="20"/>
          <w:szCs w:val="20"/>
        </w:rPr>
      </w:pPr>
      <w:r w:rsidRPr="004A4399">
        <w:rPr>
          <w:sz w:val="20"/>
          <w:szCs w:val="20"/>
        </w:rPr>
        <w:t>Код бюджетной классификации - 444 114 060 25 05 0000 430 (доходы от продажи земельных участков, находящихся в собственности муниципальных районов), ОКТМО 50630000, назначение платежа: плата по договору купли-продажи земельного участка.</w:t>
      </w:r>
    </w:p>
    <w:p w14:paraId="5B0A0898" w14:textId="77777777" w:rsidR="00D56EB6" w:rsidRPr="004A4399" w:rsidRDefault="00D56EB6" w:rsidP="00D56EB6">
      <w:pPr>
        <w:adjustRightInd w:val="0"/>
        <w:ind w:firstLine="709"/>
        <w:jc w:val="both"/>
        <w:rPr>
          <w:sz w:val="20"/>
          <w:szCs w:val="20"/>
        </w:rPr>
      </w:pPr>
      <w:r w:rsidRPr="004A4399">
        <w:rPr>
          <w:sz w:val="20"/>
          <w:szCs w:val="20"/>
        </w:rPr>
        <w:t>2.3. Исполнением обязательства по уплате цены Участка является поступление денежной суммы, определенной пунктом 2.1 Договора, на расчетный счет, указанный в пункте 2.2 Договора.</w:t>
      </w:r>
    </w:p>
    <w:p w14:paraId="2AF8A070" w14:textId="77777777" w:rsidR="00D56EB6" w:rsidRPr="004A4399" w:rsidRDefault="00D56EB6" w:rsidP="00D56EB6">
      <w:pPr>
        <w:tabs>
          <w:tab w:val="left" w:pos="-3119"/>
        </w:tabs>
        <w:adjustRightInd w:val="0"/>
        <w:jc w:val="center"/>
        <w:rPr>
          <w:sz w:val="20"/>
          <w:szCs w:val="20"/>
        </w:rPr>
      </w:pPr>
      <w:r w:rsidRPr="004A4399">
        <w:rPr>
          <w:sz w:val="20"/>
          <w:szCs w:val="20"/>
        </w:rPr>
        <w:t>3. Ограничения использования и обременения участка.</w:t>
      </w:r>
    </w:p>
    <w:p w14:paraId="1F2FADC6" w14:textId="77777777" w:rsidR="00D56EB6" w:rsidRPr="004A4399" w:rsidRDefault="00D56EB6" w:rsidP="00D56EB6">
      <w:pPr>
        <w:tabs>
          <w:tab w:val="left" w:pos="-3119"/>
        </w:tabs>
        <w:adjustRightInd w:val="0"/>
        <w:jc w:val="both"/>
        <w:rPr>
          <w:sz w:val="20"/>
          <w:szCs w:val="20"/>
        </w:rPr>
      </w:pPr>
      <w:r w:rsidRPr="004A4399">
        <w:rPr>
          <w:sz w:val="20"/>
          <w:szCs w:val="20"/>
        </w:rPr>
        <w:t xml:space="preserve">           </w:t>
      </w:r>
    </w:p>
    <w:p w14:paraId="032A4A8B" w14:textId="77777777" w:rsidR="00D56EB6" w:rsidRPr="004A4399" w:rsidRDefault="00D56EB6" w:rsidP="00D56EB6">
      <w:pPr>
        <w:tabs>
          <w:tab w:val="left" w:pos="-3119"/>
        </w:tabs>
        <w:adjustRightInd w:val="0"/>
        <w:ind w:firstLine="709"/>
        <w:jc w:val="both"/>
        <w:rPr>
          <w:sz w:val="20"/>
          <w:szCs w:val="20"/>
        </w:rPr>
      </w:pPr>
      <w:r w:rsidRPr="004A4399">
        <w:rPr>
          <w:sz w:val="20"/>
          <w:szCs w:val="20"/>
        </w:rPr>
        <w:t>3.1 Ограничения использования и обременения земельного участка в настоящем договоре не установлены.</w:t>
      </w:r>
    </w:p>
    <w:p w14:paraId="087A6029" w14:textId="77777777" w:rsidR="00D56EB6" w:rsidRPr="004A4399" w:rsidRDefault="00D56EB6" w:rsidP="00D56EB6">
      <w:pPr>
        <w:tabs>
          <w:tab w:val="left" w:pos="-3119"/>
        </w:tabs>
        <w:adjustRightInd w:val="0"/>
        <w:jc w:val="center"/>
        <w:rPr>
          <w:sz w:val="20"/>
          <w:szCs w:val="20"/>
        </w:rPr>
      </w:pPr>
      <w:r w:rsidRPr="004A4399">
        <w:rPr>
          <w:sz w:val="20"/>
          <w:szCs w:val="20"/>
        </w:rPr>
        <w:t>4. Права и обязанности Сторон</w:t>
      </w:r>
    </w:p>
    <w:p w14:paraId="59C7B812" w14:textId="77777777" w:rsidR="00D56EB6" w:rsidRPr="004A4399" w:rsidRDefault="00D56EB6" w:rsidP="00D56EB6">
      <w:pPr>
        <w:tabs>
          <w:tab w:val="left" w:pos="-3119"/>
        </w:tabs>
        <w:adjustRightInd w:val="0"/>
        <w:ind w:firstLine="709"/>
        <w:jc w:val="both"/>
        <w:rPr>
          <w:i/>
          <w:sz w:val="20"/>
          <w:szCs w:val="20"/>
        </w:rPr>
      </w:pPr>
    </w:p>
    <w:p w14:paraId="5DED7DB1" w14:textId="77777777" w:rsidR="00D56EB6" w:rsidRPr="004A4399" w:rsidRDefault="00D56EB6" w:rsidP="00D56EB6">
      <w:pPr>
        <w:tabs>
          <w:tab w:val="left" w:pos="-3119"/>
        </w:tabs>
        <w:adjustRightInd w:val="0"/>
        <w:ind w:firstLine="709"/>
        <w:jc w:val="both"/>
        <w:rPr>
          <w:i/>
          <w:sz w:val="20"/>
          <w:szCs w:val="20"/>
        </w:rPr>
      </w:pPr>
      <w:r w:rsidRPr="004A4399">
        <w:rPr>
          <w:i/>
          <w:sz w:val="20"/>
          <w:szCs w:val="20"/>
        </w:rPr>
        <w:t>4.1. Продавец обязуется:</w:t>
      </w:r>
    </w:p>
    <w:p w14:paraId="7AFBE72F" w14:textId="77777777" w:rsidR="00D56EB6" w:rsidRPr="004A4399" w:rsidRDefault="00D56EB6" w:rsidP="00D56EB6">
      <w:pPr>
        <w:tabs>
          <w:tab w:val="left" w:pos="-3119"/>
        </w:tabs>
        <w:adjustRightInd w:val="0"/>
        <w:ind w:firstLine="709"/>
        <w:jc w:val="both"/>
        <w:rPr>
          <w:sz w:val="20"/>
          <w:szCs w:val="20"/>
        </w:rPr>
      </w:pPr>
      <w:r w:rsidRPr="004A4399">
        <w:rPr>
          <w:sz w:val="20"/>
          <w:szCs w:val="20"/>
        </w:rPr>
        <w:t>4.1.1. Передать Покупателю Участок свободным от любых прав третьих лиц.</w:t>
      </w:r>
    </w:p>
    <w:p w14:paraId="2CE0E7E4" w14:textId="77777777" w:rsidR="00D56EB6" w:rsidRPr="004A4399" w:rsidRDefault="00D56EB6" w:rsidP="00D56EB6">
      <w:pPr>
        <w:tabs>
          <w:tab w:val="left" w:pos="-3119"/>
        </w:tabs>
        <w:adjustRightInd w:val="0"/>
        <w:ind w:firstLine="709"/>
        <w:jc w:val="both"/>
        <w:rPr>
          <w:sz w:val="20"/>
          <w:szCs w:val="20"/>
        </w:rPr>
      </w:pPr>
      <w:r w:rsidRPr="004A4399">
        <w:rPr>
          <w:sz w:val="20"/>
          <w:szCs w:val="20"/>
        </w:rPr>
        <w:t>4.1.2. Предоставить Покупателю имеющуюся у него информацию об обременениях Участка и ограничениях его использования.</w:t>
      </w:r>
    </w:p>
    <w:p w14:paraId="4B2CEC5F" w14:textId="77777777" w:rsidR="00D56EB6" w:rsidRPr="004A4399" w:rsidRDefault="00D56EB6" w:rsidP="00D56EB6">
      <w:pPr>
        <w:tabs>
          <w:tab w:val="left" w:pos="-3119"/>
        </w:tabs>
        <w:adjustRightInd w:val="0"/>
        <w:ind w:firstLine="709"/>
        <w:jc w:val="both"/>
        <w:rPr>
          <w:sz w:val="20"/>
          <w:szCs w:val="20"/>
        </w:rPr>
      </w:pPr>
      <w:r w:rsidRPr="004A4399">
        <w:rPr>
          <w:sz w:val="20"/>
          <w:szCs w:val="20"/>
        </w:rPr>
        <w:t>4.1.3. Предоставить Покупателю иные сведения, необходимые для исполнения условий, установленных Договором.</w:t>
      </w:r>
    </w:p>
    <w:p w14:paraId="1574CA7C" w14:textId="77777777" w:rsidR="00D56EB6" w:rsidRPr="004A4399" w:rsidRDefault="00D56EB6" w:rsidP="00D56EB6">
      <w:pPr>
        <w:tabs>
          <w:tab w:val="left" w:pos="-3119"/>
        </w:tabs>
        <w:adjustRightInd w:val="0"/>
        <w:ind w:firstLine="709"/>
        <w:jc w:val="both"/>
        <w:rPr>
          <w:i/>
          <w:sz w:val="20"/>
          <w:szCs w:val="20"/>
        </w:rPr>
      </w:pPr>
      <w:r w:rsidRPr="004A4399">
        <w:rPr>
          <w:i/>
          <w:sz w:val="20"/>
          <w:szCs w:val="20"/>
        </w:rPr>
        <w:t>4.2. Покупатель обязуется:</w:t>
      </w:r>
    </w:p>
    <w:p w14:paraId="3C88C5F2" w14:textId="77777777" w:rsidR="00D56EB6" w:rsidRPr="004A4399" w:rsidRDefault="00D56EB6" w:rsidP="00D56EB6">
      <w:pPr>
        <w:tabs>
          <w:tab w:val="left" w:pos="-3119"/>
        </w:tabs>
        <w:adjustRightInd w:val="0"/>
        <w:ind w:firstLine="709"/>
        <w:jc w:val="both"/>
        <w:rPr>
          <w:sz w:val="20"/>
          <w:szCs w:val="20"/>
        </w:rPr>
      </w:pPr>
      <w:r w:rsidRPr="004A4399">
        <w:rPr>
          <w:sz w:val="20"/>
          <w:szCs w:val="20"/>
        </w:rPr>
        <w:t>4.2.1. Оплатить цену, установленную разделом 2 Договора.</w:t>
      </w:r>
    </w:p>
    <w:p w14:paraId="661EB904" w14:textId="77777777" w:rsidR="00D56EB6" w:rsidRPr="004A4399" w:rsidRDefault="00D56EB6" w:rsidP="00D56EB6">
      <w:pPr>
        <w:tabs>
          <w:tab w:val="left" w:pos="-3119"/>
        </w:tabs>
        <w:adjustRightInd w:val="0"/>
        <w:ind w:firstLine="709"/>
        <w:jc w:val="both"/>
        <w:rPr>
          <w:sz w:val="20"/>
          <w:szCs w:val="20"/>
        </w:rPr>
      </w:pPr>
      <w:r w:rsidRPr="004A4399">
        <w:rPr>
          <w:sz w:val="20"/>
          <w:szCs w:val="20"/>
        </w:rPr>
        <w:t>4.2.2.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использованием Участка, а также обеспечивать доступ и проход на Участок их представителей.</w:t>
      </w:r>
    </w:p>
    <w:p w14:paraId="43ACC211" w14:textId="77777777" w:rsidR="00D56EB6" w:rsidRPr="004A4399" w:rsidRDefault="00D56EB6" w:rsidP="00D56EB6">
      <w:pPr>
        <w:tabs>
          <w:tab w:val="left" w:pos="-3119"/>
        </w:tabs>
        <w:adjustRightInd w:val="0"/>
        <w:ind w:firstLine="709"/>
        <w:jc w:val="both"/>
        <w:rPr>
          <w:sz w:val="20"/>
          <w:szCs w:val="20"/>
        </w:rPr>
      </w:pPr>
      <w:r w:rsidRPr="004A4399">
        <w:rPr>
          <w:sz w:val="20"/>
          <w:szCs w:val="20"/>
        </w:rPr>
        <w:t>4.2.3. Обеспечить безвозмездное и беспрепятственное использование объектов общего пользования (пешеходных и автомобильных дорог, объектов инженерной инфраструктуры), а также обеспечивать возможность доступа на Участок соответствующих служб для обслуживания и ремонта объектов общего пользования и инженерной инфраструктуры.</w:t>
      </w:r>
    </w:p>
    <w:p w14:paraId="559DEA6E" w14:textId="77777777" w:rsidR="00D56EB6" w:rsidRPr="004A4399" w:rsidRDefault="00D56EB6" w:rsidP="00D56EB6">
      <w:pPr>
        <w:tabs>
          <w:tab w:val="left" w:pos="-3119"/>
        </w:tabs>
        <w:adjustRightInd w:val="0"/>
        <w:ind w:firstLine="709"/>
        <w:jc w:val="both"/>
        <w:rPr>
          <w:sz w:val="20"/>
          <w:szCs w:val="20"/>
        </w:rPr>
      </w:pPr>
      <w:r w:rsidRPr="004A4399">
        <w:rPr>
          <w:sz w:val="20"/>
          <w:szCs w:val="20"/>
        </w:rPr>
        <w:t>4.2.4. При необходимости, обеспечивать возможность размещения на Участке межевых и геодезических знаков и подъездов к ним.</w:t>
      </w:r>
    </w:p>
    <w:p w14:paraId="26375927" w14:textId="77777777" w:rsidR="00D56EB6" w:rsidRPr="004A4399" w:rsidRDefault="00D56EB6" w:rsidP="00D56EB6">
      <w:pPr>
        <w:tabs>
          <w:tab w:val="left" w:pos="-3119"/>
        </w:tabs>
        <w:adjustRightInd w:val="0"/>
        <w:ind w:firstLine="709"/>
        <w:jc w:val="both"/>
        <w:rPr>
          <w:sz w:val="20"/>
          <w:szCs w:val="20"/>
        </w:rPr>
      </w:pPr>
      <w:r w:rsidRPr="004A4399">
        <w:rPr>
          <w:sz w:val="20"/>
          <w:szCs w:val="20"/>
        </w:rPr>
        <w:t>4.2.5. За свой счет обеспечить государственную регистрацию перехода права собственности на Участок и представить копии документов о государственной регистрации Продавцу в течение 10 рабочих дней.</w:t>
      </w:r>
    </w:p>
    <w:p w14:paraId="3463E2D1" w14:textId="77777777" w:rsidR="00D56EB6" w:rsidRPr="004A4399" w:rsidRDefault="00D56EB6" w:rsidP="00D56EB6">
      <w:pPr>
        <w:tabs>
          <w:tab w:val="left" w:pos="-3119"/>
        </w:tabs>
        <w:adjustRightInd w:val="0"/>
        <w:jc w:val="center"/>
        <w:rPr>
          <w:sz w:val="20"/>
          <w:szCs w:val="20"/>
        </w:rPr>
      </w:pPr>
    </w:p>
    <w:p w14:paraId="770147DC" w14:textId="77777777" w:rsidR="00D56EB6" w:rsidRPr="004A4399" w:rsidRDefault="00D56EB6" w:rsidP="00D56EB6">
      <w:pPr>
        <w:tabs>
          <w:tab w:val="left" w:pos="-3119"/>
        </w:tabs>
        <w:adjustRightInd w:val="0"/>
        <w:jc w:val="center"/>
        <w:rPr>
          <w:sz w:val="20"/>
          <w:szCs w:val="20"/>
        </w:rPr>
      </w:pPr>
      <w:r w:rsidRPr="004A4399">
        <w:rPr>
          <w:sz w:val="20"/>
          <w:szCs w:val="20"/>
        </w:rPr>
        <w:t>5. Ответственность Сторон</w:t>
      </w:r>
    </w:p>
    <w:p w14:paraId="072EBE42" w14:textId="77777777" w:rsidR="00D56EB6" w:rsidRPr="004A4399" w:rsidRDefault="00D56EB6" w:rsidP="00D56EB6">
      <w:pPr>
        <w:tabs>
          <w:tab w:val="left" w:pos="-3119"/>
        </w:tabs>
        <w:adjustRightInd w:val="0"/>
        <w:ind w:firstLine="709"/>
        <w:jc w:val="both"/>
        <w:rPr>
          <w:sz w:val="20"/>
          <w:szCs w:val="20"/>
        </w:rPr>
      </w:pPr>
    </w:p>
    <w:p w14:paraId="27459CDB" w14:textId="77777777" w:rsidR="00D56EB6" w:rsidRPr="004A4399" w:rsidRDefault="00D56EB6" w:rsidP="00D56EB6">
      <w:pPr>
        <w:tabs>
          <w:tab w:val="left" w:pos="-3119"/>
        </w:tabs>
        <w:adjustRightInd w:val="0"/>
        <w:ind w:firstLine="709"/>
        <w:jc w:val="both"/>
        <w:rPr>
          <w:sz w:val="20"/>
          <w:szCs w:val="20"/>
        </w:rPr>
      </w:pPr>
      <w:r w:rsidRPr="004A4399">
        <w:rPr>
          <w:sz w:val="20"/>
          <w:szCs w:val="20"/>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14:paraId="349F3DD9" w14:textId="77777777" w:rsidR="00D56EB6" w:rsidRPr="004A4399" w:rsidRDefault="00D56EB6" w:rsidP="00D56EB6">
      <w:pPr>
        <w:tabs>
          <w:tab w:val="left" w:pos="-3119"/>
        </w:tabs>
        <w:adjustRightInd w:val="0"/>
        <w:ind w:firstLine="709"/>
        <w:jc w:val="both"/>
        <w:rPr>
          <w:sz w:val="20"/>
          <w:szCs w:val="20"/>
        </w:rPr>
      </w:pPr>
      <w:r w:rsidRPr="004A4399">
        <w:rPr>
          <w:sz w:val="20"/>
          <w:szCs w:val="20"/>
        </w:rPr>
        <w:t>5.2. Ответственность и права Сторон, не предусмотренные в Договоре, определяются в соответствии с законодательством РФ.</w:t>
      </w:r>
    </w:p>
    <w:p w14:paraId="5C1481D3" w14:textId="77777777" w:rsidR="00D56EB6" w:rsidRPr="004A4399" w:rsidRDefault="00D56EB6" w:rsidP="00D56EB6">
      <w:pPr>
        <w:tabs>
          <w:tab w:val="left" w:pos="-3119"/>
        </w:tabs>
        <w:adjustRightInd w:val="0"/>
        <w:ind w:firstLine="709"/>
        <w:jc w:val="both"/>
        <w:rPr>
          <w:sz w:val="20"/>
          <w:szCs w:val="20"/>
        </w:rPr>
      </w:pPr>
      <w:r w:rsidRPr="004A4399">
        <w:rPr>
          <w:sz w:val="20"/>
          <w:szCs w:val="20"/>
        </w:rPr>
        <w:t xml:space="preserve">5.3. За нарушения срока внесения платежа, указанного в пункте 2.2 Договора, Покупатель выплачивает Продавцу пени из расчета одной трехсотой действующей в это время ключевой ставки Центрального банка </w:t>
      </w:r>
      <w:r w:rsidRPr="004A4399">
        <w:rPr>
          <w:sz w:val="20"/>
          <w:szCs w:val="20"/>
        </w:rPr>
        <w:lastRenderedPageBreak/>
        <w:t>Российской Федерации от цены Участка за каждый календарный день просрочки. Пени перечисляются на расчетный счет, указанный в пункте 2.2 Договора</w:t>
      </w:r>
    </w:p>
    <w:p w14:paraId="19C56D3F" w14:textId="77777777" w:rsidR="00D56EB6" w:rsidRPr="004A4399" w:rsidRDefault="00D56EB6" w:rsidP="00D56EB6">
      <w:pPr>
        <w:tabs>
          <w:tab w:val="left" w:pos="-3119"/>
        </w:tabs>
        <w:adjustRightInd w:val="0"/>
        <w:ind w:firstLine="709"/>
        <w:jc w:val="center"/>
        <w:rPr>
          <w:sz w:val="20"/>
          <w:szCs w:val="20"/>
        </w:rPr>
      </w:pPr>
    </w:p>
    <w:p w14:paraId="45FCCB73" w14:textId="77777777" w:rsidR="00D56EB6" w:rsidRPr="004A4399" w:rsidRDefault="00D56EB6" w:rsidP="00D56EB6">
      <w:pPr>
        <w:tabs>
          <w:tab w:val="left" w:pos="-3119"/>
        </w:tabs>
        <w:adjustRightInd w:val="0"/>
        <w:ind w:firstLine="709"/>
        <w:jc w:val="center"/>
        <w:rPr>
          <w:sz w:val="20"/>
          <w:szCs w:val="20"/>
        </w:rPr>
      </w:pPr>
      <w:r w:rsidRPr="004A4399">
        <w:rPr>
          <w:sz w:val="20"/>
          <w:szCs w:val="20"/>
        </w:rPr>
        <w:t>6. Переход права собственности</w:t>
      </w:r>
    </w:p>
    <w:p w14:paraId="0E15D226" w14:textId="77777777" w:rsidR="00D56EB6" w:rsidRPr="004A4399" w:rsidRDefault="00D56EB6" w:rsidP="00D56EB6">
      <w:pPr>
        <w:tabs>
          <w:tab w:val="left" w:pos="-3119"/>
        </w:tabs>
        <w:adjustRightInd w:val="0"/>
        <w:ind w:firstLine="709"/>
        <w:jc w:val="both"/>
        <w:rPr>
          <w:sz w:val="20"/>
          <w:szCs w:val="20"/>
        </w:rPr>
      </w:pPr>
    </w:p>
    <w:p w14:paraId="762BA756" w14:textId="77777777" w:rsidR="00D56EB6" w:rsidRPr="004A4399" w:rsidRDefault="00D56EB6" w:rsidP="00D56EB6">
      <w:pPr>
        <w:tabs>
          <w:tab w:val="left" w:pos="-3119"/>
        </w:tabs>
        <w:adjustRightInd w:val="0"/>
        <w:ind w:firstLine="709"/>
        <w:jc w:val="both"/>
        <w:rPr>
          <w:sz w:val="20"/>
          <w:szCs w:val="20"/>
        </w:rPr>
      </w:pPr>
      <w:r w:rsidRPr="004A4399">
        <w:rPr>
          <w:sz w:val="20"/>
          <w:szCs w:val="20"/>
        </w:rPr>
        <w:t>6.1. Право собственности на приобретаемый по Договору Участок переходит к Покупателю с момента государственной регистрации перехода права собственности в установленном законодательством порядке.</w:t>
      </w:r>
    </w:p>
    <w:p w14:paraId="03BF7C8A" w14:textId="77777777" w:rsidR="00D56EB6" w:rsidRPr="004A4399" w:rsidRDefault="00D56EB6" w:rsidP="00D56EB6">
      <w:pPr>
        <w:tabs>
          <w:tab w:val="left" w:pos="-3119"/>
        </w:tabs>
        <w:adjustRightInd w:val="0"/>
        <w:ind w:firstLine="709"/>
        <w:jc w:val="center"/>
        <w:rPr>
          <w:sz w:val="20"/>
          <w:szCs w:val="20"/>
        </w:rPr>
      </w:pPr>
    </w:p>
    <w:p w14:paraId="64197BFE" w14:textId="77777777" w:rsidR="00D56EB6" w:rsidRPr="004A4399" w:rsidRDefault="00D56EB6" w:rsidP="00D56EB6">
      <w:pPr>
        <w:tabs>
          <w:tab w:val="left" w:pos="-3119"/>
        </w:tabs>
        <w:adjustRightInd w:val="0"/>
        <w:ind w:firstLine="709"/>
        <w:jc w:val="center"/>
        <w:rPr>
          <w:sz w:val="20"/>
          <w:szCs w:val="20"/>
        </w:rPr>
      </w:pPr>
      <w:r w:rsidRPr="004A4399">
        <w:rPr>
          <w:sz w:val="20"/>
          <w:szCs w:val="20"/>
        </w:rPr>
        <w:t>7. Рассмотрение споров</w:t>
      </w:r>
    </w:p>
    <w:p w14:paraId="40B6B283" w14:textId="77777777" w:rsidR="00D56EB6" w:rsidRPr="004A4399" w:rsidRDefault="00D56EB6" w:rsidP="00D56EB6">
      <w:pPr>
        <w:tabs>
          <w:tab w:val="left" w:pos="-3119"/>
        </w:tabs>
        <w:adjustRightInd w:val="0"/>
        <w:ind w:firstLine="709"/>
        <w:jc w:val="both"/>
        <w:rPr>
          <w:sz w:val="20"/>
          <w:szCs w:val="20"/>
        </w:rPr>
      </w:pPr>
      <w:r w:rsidRPr="004A4399">
        <w:rPr>
          <w:sz w:val="20"/>
          <w:szCs w:val="20"/>
        </w:rPr>
        <w:t>7.1. Все споры и разногласия, которые могут возникнуть из Договора, будут разрешаться по возможности путем переговоров между Сторонами, а при невозможности разрешения споров путем переговоров – в судебном порядке.</w:t>
      </w:r>
    </w:p>
    <w:p w14:paraId="3BEB335E" w14:textId="77777777" w:rsidR="00D56EB6" w:rsidRPr="004A4399" w:rsidRDefault="00D56EB6" w:rsidP="00D56EB6">
      <w:pPr>
        <w:tabs>
          <w:tab w:val="left" w:pos="-3119"/>
        </w:tabs>
        <w:adjustRightInd w:val="0"/>
        <w:jc w:val="center"/>
        <w:rPr>
          <w:sz w:val="20"/>
          <w:szCs w:val="20"/>
        </w:rPr>
      </w:pPr>
      <w:r w:rsidRPr="004A4399">
        <w:rPr>
          <w:sz w:val="20"/>
          <w:szCs w:val="20"/>
        </w:rPr>
        <w:t>8. Особые условия</w:t>
      </w:r>
    </w:p>
    <w:p w14:paraId="491E6694" w14:textId="77777777" w:rsidR="00D56EB6" w:rsidRPr="004A4399" w:rsidRDefault="00D56EB6" w:rsidP="00D56EB6">
      <w:pPr>
        <w:tabs>
          <w:tab w:val="left" w:pos="-3119"/>
        </w:tabs>
        <w:adjustRightInd w:val="0"/>
        <w:ind w:firstLine="709"/>
        <w:jc w:val="both"/>
        <w:rPr>
          <w:sz w:val="20"/>
          <w:szCs w:val="20"/>
        </w:rPr>
      </w:pPr>
    </w:p>
    <w:p w14:paraId="2E5215E8" w14:textId="77777777" w:rsidR="00D56EB6" w:rsidRPr="004A4399" w:rsidRDefault="00D56EB6" w:rsidP="00D56EB6">
      <w:pPr>
        <w:tabs>
          <w:tab w:val="left" w:pos="-3119"/>
        </w:tabs>
        <w:adjustRightInd w:val="0"/>
        <w:ind w:firstLine="709"/>
        <w:jc w:val="both"/>
        <w:rPr>
          <w:sz w:val="20"/>
          <w:szCs w:val="20"/>
        </w:rPr>
      </w:pPr>
      <w:r w:rsidRPr="004A4399">
        <w:rPr>
          <w:sz w:val="20"/>
          <w:szCs w:val="20"/>
        </w:rPr>
        <w:t>8.1. Изменение разрешенного использования, указанного в пункте 1.3 Договора, допускается в порядке, предусмотренном законодательством Российской Федерации.</w:t>
      </w:r>
    </w:p>
    <w:p w14:paraId="1E1F2C77" w14:textId="77777777" w:rsidR="00D56EB6" w:rsidRPr="004A4399" w:rsidRDefault="00D56EB6" w:rsidP="00D56EB6">
      <w:pPr>
        <w:tabs>
          <w:tab w:val="left" w:pos="-3119"/>
        </w:tabs>
        <w:adjustRightInd w:val="0"/>
        <w:ind w:firstLine="709"/>
        <w:jc w:val="both"/>
        <w:rPr>
          <w:sz w:val="20"/>
          <w:szCs w:val="20"/>
        </w:rPr>
      </w:pPr>
      <w:r w:rsidRPr="004A4399">
        <w:rPr>
          <w:sz w:val="20"/>
          <w:szCs w:val="20"/>
        </w:rPr>
        <w:t xml:space="preserve">8.2. Договор составлен в трех экземплярах, имеющих одинаковую юридическую силу. Все экземпляры передаются в Управление Федеральной службы государственной регистрации, кадастра и картографии по Новосибирской области. После проведения государственной регистрации один экземпляр передается Продавцу, один – Покупателю, один хранится в филиале Федеральной службы государственной регистрации, кадастра и картографии </w:t>
      </w:r>
      <w:proofErr w:type="spellStart"/>
      <w:r w:rsidRPr="004A4399">
        <w:rPr>
          <w:sz w:val="20"/>
          <w:szCs w:val="20"/>
        </w:rPr>
        <w:t>Росреестра</w:t>
      </w:r>
      <w:proofErr w:type="spellEnd"/>
      <w:r w:rsidRPr="004A4399">
        <w:rPr>
          <w:sz w:val="20"/>
          <w:szCs w:val="20"/>
        </w:rPr>
        <w:t xml:space="preserve"> по Новосибирской области.</w:t>
      </w:r>
    </w:p>
    <w:p w14:paraId="2CF99A23" w14:textId="77777777" w:rsidR="00D56EB6" w:rsidRPr="004A4399" w:rsidRDefault="00D56EB6" w:rsidP="00D56EB6">
      <w:pPr>
        <w:tabs>
          <w:tab w:val="left" w:pos="-3119"/>
        </w:tabs>
        <w:adjustRightInd w:val="0"/>
        <w:ind w:firstLine="709"/>
        <w:jc w:val="both"/>
        <w:rPr>
          <w:sz w:val="20"/>
          <w:szCs w:val="20"/>
        </w:rPr>
      </w:pPr>
      <w:r w:rsidRPr="004A4399">
        <w:rPr>
          <w:sz w:val="20"/>
          <w:szCs w:val="20"/>
        </w:rPr>
        <w:t>8.3. Договор вступает в силу с момента подписания его Сторонами и действует до момента выполнения Сторонами своих обязательств.</w:t>
      </w:r>
    </w:p>
    <w:p w14:paraId="7E9B006F" w14:textId="77777777" w:rsidR="00D56EB6" w:rsidRPr="004A4399" w:rsidRDefault="00D56EB6" w:rsidP="00D56EB6">
      <w:pPr>
        <w:tabs>
          <w:tab w:val="left" w:pos="-3119"/>
        </w:tabs>
        <w:adjustRightInd w:val="0"/>
        <w:ind w:firstLine="709"/>
        <w:jc w:val="both"/>
        <w:rPr>
          <w:sz w:val="20"/>
          <w:szCs w:val="20"/>
        </w:rPr>
      </w:pPr>
      <w:r w:rsidRPr="004A4399">
        <w:rPr>
          <w:sz w:val="20"/>
          <w:szCs w:val="20"/>
        </w:rPr>
        <w:t>8.4. Настоящий Договор со дня оплаты выкупной цены в соответствии с разделом 2 одновременно приобретает силу акта приема-передачи, согласно которому Продавец передал, а Покупатель принял Участок.</w:t>
      </w:r>
    </w:p>
    <w:p w14:paraId="1B6CACB8" w14:textId="77777777" w:rsidR="00D56EB6" w:rsidRPr="004A4399" w:rsidRDefault="00D56EB6" w:rsidP="00D56EB6">
      <w:pPr>
        <w:keepNext/>
        <w:autoSpaceDE w:val="0"/>
        <w:autoSpaceDN w:val="0"/>
        <w:adjustRightInd w:val="0"/>
        <w:contextualSpacing/>
        <w:jc w:val="center"/>
        <w:rPr>
          <w:sz w:val="20"/>
          <w:szCs w:val="20"/>
        </w:rPr>
      </w:pPr>
    </w:p>
    <w:p w14:paraId="332AD534" w14:textId="77777777" w:rsidR="00D56EB6" w:rsidRPr="004A4399" w:rsidRDefault="00D56EB6" w:rsidP="00D56EB6">
      <w:pPr>
        <w:keepNext/>
        <w:autoSpaceDE w:val="0"/>
        <w:autoSpaceDN w:val="0"/>
        <w:adjustRightInd w:val="0"/>
        <w:contextualSpacing/>
        <w:jc w:val="center"/>
        <w:rPr>
          <w:sz w:val="20"/>
          <w:szCs w:val="20"/>
        </w:rPr>
      </w:pPr>
      <w:r w:rsidRPr="004A4399">
        <w:rPr>
          <w:sz w:val="20"/>
          <w:szCs w:val="20"/>
        </w:rPr>
        <w:t>9. Подписи Сторон</w:t>
      </w:r>
    </w:p>
    <w:tbl>
      <w:tblPr>
        <w:tblW w:w="0" w:type="auto"/>
        <w:jc w:val="center"/>
        <w:tblLook w:val="04A0" w:firstRow="1" w:lastRow="0" w:firstColumn="1" w:lastColumn="0" w:noHBand="0" w:noVBand="1"/>
      </w:tblPr>
      <w:tblGrid>
        <w:gridCol w:w="4757"/>
        <w:gridCol w:w="5323"/>
      </w:tblGrid>
      <w:tr w:rsidR="00D56EB6" w:rsidRPr="004A4399" w14:paraId="6203256A" w14:textId="77777777" w:rsidTr="00396920">
        <w:trPr>
          <w:trHeight w:val="727"/>
          <w:jc w:val="center"/>
        </w:trPr>
        <w:tc>
          <w:tcPr>
            <w:tcW w:w="4757" w:type="dxa"/>
          </w:tcPr>
          <w:p w14:paraId="0D41F4E0" w14:textId="77777777" w:rsidR="00D56EB6" w:rsidRPr="004A4399" w:rsidRDefault="00D56EB6" w:rsidP="00396920">
            <w:pPr>
              <w:adjustRightInd w:val="0"/>
              <w:jc w:val="center"/>
              <w:rPr>
                <w:sz w:val="20"/>
                <w:szCs w:val="20"/>
              </w:rPr>
            </w:pPr>
          </w:p>
          <w:p w14:paraId="365BE5B4" w14:textId="77777777" w:rsidR="00D56EB6" w:rsidRPr="004A4399" w:rsidRDefault="00D56EB6" w:rsidP="00396920">
            <w:pPr>
              <w:adjustRightInd w:val="0"/>
              <w:jc w:val="center"/>
              <w:rPr>
                <w:sz w:val="20"/>
                <w:szCs w:val="20"/>
              </w:rPr>
            </w:pPr>
            <w:r w:rsidRPr="004A4399">
              <w:rPr>
                <w:sz w:val="20"/>
                <w:szCs w:val="20"/>
              </w:rPr>
              <w:t>Продавец:</w:t>
            </w:r>
          </w:p>
          <w:p w14:paraId="7E880A4C" w14:textId="77777777" w:rsidR="00D56EB6" w:rsidRPr="004A4399" w:rsidRDefault="00D56EB6" w:rsidP="00396920">
            <w:pPr>
              <w:adjustRightInd w:val="0"/>
              <w:rPr>
                <w:sz w:val="20"/>
                <w:szCs w:val="20"/>
              </w:rPr>
            </w:pPr>
            <w:r w:rsidRPr="004A4399">
              <w:rPr>
                <w:sz w:val="20"/>
                <w:szCs w:val="20"/>
              </w:rPr>
              <w:t>Администрация Куйбышевского муниципального района Новосибирской области</w:t>
            </w:r>
          </w:p>
          <w:p w14:paraId="43FFF2A1" w14:textId="77777777" w:rsidR="00D56EB6" w:rsidRPr="004A4399" w:rsidRDefault="00D56EB6" w:rsidP="00396920">
            <w:pPr>
              <w:adjustRightInd w:val="0"/>
              <w:rPr>
                <w:sz w:val="20"/>
                <w:szCs w:val="20"/>
              </w:rPr>
            </w:pPr>
            <w:proofErr w:type="gramStart"/>
            <w:r w:rsidRPr="004A4399">
              <w:rPr>
                <w:sz w:val="20"/>
                <w:szCs w:val="20"/>
              </w:rPr>
              <w:t>Адрес:  632387</w:t>
            </w:r>
            <w:proofErr w:type="gramEnd"/>
            <w:r w:rsidRPr="004A4399">
              <w:rPr>
                <w:sz w:val="20"/>
                <w:szCs w:val="20"/>
              </w:rPr>
              <w:t xml:space="preserve"> Новосибирская область, </w:t>
            </w:r>
          </w:p>
          <w:p w14:paraId="4D0BEF6B" w14:textId="77777777" w:rsidR="00D56EB6" w:rsidRPr="004A4399" w:rsidRDefault="00D56EB6" w:rsidP="00396920">
            <w:pPr>
              <w:adjustRightInd w:val="0"/>
              <w:rPr>
                <w:sz w:val="20"/>
                <w:szCs w:val="20"/>
              </w:rPr>
            </w:pPr>
            <w:r w:rsidRPr="004A4399">
              <w:rPr>
                <w:sz w:val="20"/>
                <w:szCs w:val="20"/>
              </w:rPr>
              <w:t xml:space="preserve">г. Куйбышев, улица </w:t>
            </w:r>
            <w:proofErr w:type="spellStart"/>
            <w:r w:rsidRPr="004A4399">
              <w:rPr>
                <w:sz w:val="20"/>
                <w:szCs w:val="20"/>
              </w:rPr>
              <w:t>Краскома</w:t>
            </w:r>
            <w:proofErr w:type="spellEnd"/>
            <w:r w:rsidRPr="004A4399">
              <w:rPr>
                <w:sz w:val="20"/>
                <w:szCs w:val="20"/>
              </w:rPr>
              <w:t>, 37</w:t>
            </w:r>
          </w:p>
          <w:p w14:paraId="5DECA90C" w14:textId="77777777" w:rsidR="00D56EB6" w:rsidRPr="004A4399" w:rsidRDefault="00D56EB6" w:rsidP="00396920">
            <w:pPr>
              <w:adjustRightInd w:val="0"/>
              <w:rPr>
                <w:sz w:val="20"/>
                <w:szCs w:val="20"/>
              </w:rPr>
            </w:pPr>
            <w:r w:rsidRPr="004A4399">
              <w:rPr>
                <w:sz w:val="20"/>
                <w:szCs w:val="20"/>
              </w:rPr>
              <w:t>ИНН 5452111298 / КПП 545201001</w:t>
            </w:r>
          </w:p>
          <w:p w14:paraId="5B1E0EA5" w14:textId="77777777" w:rsidR="00D56EB6" w:rsidRPr="004A4399" w:rsidRDefault="00D56EB6" w:rsidP="00396920">
            <w:pPr>
              <w:adjustRightInd w:val="0"/>
              <w:rPr>
                <w:sz w:val="20"/>
                <w:szCs w:val="20"/>
              </w:rPr>
            </w:pPr>
            <w:r w:rsidRPr="004A4399">
              <w:rPr>
                <w:sz w:val="20"/>
                <w:szCs w:val="20"/>
              </w:rPr>
              <w:t xml:space="preserve">расчетный счет № 40302810900195000004 </w:t>
            </w:r>
            <w:r w:rsidRPr="004A4399">
              <w:rPr>
                <w:sz w:val="20"/>
                <w:szCs w:val="20"/>
              </w:rPr>
              <w:br/>
              <w:t xml:space="preserve">в РКЦ Куйбышев г. Куйбышева, </w:t>
            </w:r>
            <w:r w:rsidRPr="004A4399">
              <w:rPr>
                <w:sz w:val="20"/>
                <w:szCs w:val="20"/>
              </w:rPr>
              <w:br/>
              <w:t>БИК 045019000</w:t>
            </w:r>
          </w:p>
          <w:p w14:paraId="2B24AF40" w14:textId="77777777" w:rsidR="00D56EB6" w:rsidRPr="004A4399" w:rsidRDefault="00D56EB6" w:rsidP="00396920">
            <w:pPr>
              <w:autoSpaceDE w:val="0"/>
              <w:autoSpaceDN w:val="0"/>
              <w:adjustRightInd w:val="0"/>
              <w:rPr>
                <w:sz w:val="20"/>
                <w:szCs w:val="20"/>
              </w:rPr>
            </w:pPr>
          </w:p>
        </w:tc>
        <w:tc>
          <w:tcPr>
            <w:tcW w:w="5323" w:type="dxa"/>
          </w:tcPr>
          <w:p w14:paraId="396405E3" w14:textId="77777777" w:rsidR="00D56EB6" w:rsidRPr="004A4399" w:rsidRDefault="00D56EB6" w:rsidP="00396920">
            <w:pPr>
              <w:jc w:val="center"/>
              <w:rPr>
                <w:sz w:val="20"/>
                <w:szCs w:val="20"/>
              </w:rPr>
            </w:pPr>
          </w:p>
          <w:p w14:paraId="4D42B4EC" w14:textId="77777777" w:rsidR="00D56EB6" w:rsidRPr="004A4399" w:rsidRDefault="00D56EB6" w:rsidP="00396920">
            <w:pPr>
              <w:jc w:val="center"/>
              <w:rPr>
                <w:sz w:val="20"/>
                <w:szCs w:val="20"/>
              </w:rPr>
            </w:pPr>
            <w:r w:rsidRPr="004A4399">
              <w:rPr>
                <w:sz w:val="20"/>
                <w:szCs w:val="20"/>
              </w:rPr>
              <w:t>Покупатель:</w:t>
            </w:r>
          </w:p>
          <w:p w14:paraId="1323AB50" w14:textId="77777777" w:rsidR="00D56EB6" w:rsidRPr="004A4399" w:rsidRDefault="00D56EB6" w:rsidP="00396920">
            <w:pPr>
              <w:jc w:val="center"/>
              <w:rPr>
                <w:sz w:val="20"/>
                <w:szCs w:val="20"/>
              </w:rPr>
            </w:pPr>
            <w:r w:rsidRPr="004A4399">
              <w:rPr>
                <w:sz w:val="20"/>
                <w:szCs w:val="20"/>
              </w:rPr>
              <w:t>_______________________</w:t>
            </w:r>
          </w:p>
          <w:p w14:paraId="5A6FCCEA" w14:textId="77777777" w:rsidR="00D56EB6" w:rsidRPr="004A4399" w:rsidRDefault="00D56EB6" w:rsidP="00396920">
            <w:pPr>
              <w:jc w:val="center"/>
              <w:rPr>
                <w:sz w:val="20"/>
                <w:szCs w:val="20"/>
              </w:rPr>
            </w:pPr>
            <w:r w:rsidRPr="004A4399">
              <w:rPr>
                <w:sz w:val="20"/>
                <w:szCs w:val="20"/>
              </w:rPr>
              <w:t>_______________________</w:t>
            </w:r>
          </w:p>
          <w:p w14:paraId="0E151756" w14:textId="77777777" w:rsidR="00D56EB6" w:rsidRPr="004A4399" w:rsidRDefault="00D56EB6" w:rsidP="00396920">
            <w:pPr>
              <w:jc w:val="center"/>
              <w:rPr>
                <w:sz w:val="20"/>
                <w:szCs w:val="20"/>
              </w:rPr>
            </w:pPr>
            <w:r w:rsidRPr="004A4399">
              <w:rPr>
                <w:sz w:val="20"/>
                <w:szCs w:val="20"/>
              </w:rPr>
              <w:t>_______________________</w:t>
            </w:r>
          </w:p>
          <w:p w14:paraId="5A2CE80D" w14:textId="77777777" w:rsidR="00D56EB6" w:rsidRPr="004A4399" w:rsidRDefault="00D56EB6" w:rsidP="00396920">
            <w:pPr>
              <w:jc w:val="center"/>
              <w:rPr>
                <w:sz w:val="20"/>
                <w:szCs w:val="20"/>
              </w:rPr>
            </w:pPr>
            <w:r w:rsidRPr="004A4399">
              <w:rPr>
                <w:sz w:val="20"/>
                <w:szCs w:val="20"/>
              </w:rPr>
              <w:t>_______________________</w:t>
            </w:r>
          </w:p>
          <w:p w14:paraId="07CF2234" w14:textId="77777777" w:rsidR="00D56EB6" w:rsidRPr="004A4399" w:rsidRDefault="00D56EB6" w:rsidP="00396920">
            <w:pPr>
              <w:jc w:val="center"/>
              <w:rPr>
                <w:sz w:val="20"/>
                <w:szCs w:val="20"/>
              </w:rPr>
            </w:pPr>
            <w:r w:rsidRPr="004A4399">
              <w:rPr>
                <w:sz w:val="20"/>
                <w:szCs w:val="20"/>
              </w:rPr>
              <w:t>_______________________</w:t>
            </w:r>
          </w:p>
          <w:p w14:paraId="305FD273" w14:textId="77777777" w:rsidR="00D56EB6" w:rsidRPr="004A4399" w:rsidRDefault="00D56EB6" w:rsidP="00396920">
            <w:pPr>
              <w:jc w:val="center"/>
              <w:rPr>
                <w:sz w:val="20"/>
                <w:szCs w:val="20"/>
              </w:rPr>
            </w:pPr>
            <w:r w:rsidRPr="004A4399">
              <w:rPr>
                <w:sz w:val="20"/>
                <w:szCs w:val="20"/>
              </w:rPr>
              <w:t>_______________________</w:t>
            </w:r>
          </w:p>
          <w:p w14:paraId="67194A09" w14:textId="77777777" w:rsidR="00D56EB6" w:rsidRPr="004A4399" w:rsidRDefault="00D56EB6" w:rsidP="00396920">
            <w:pPr>
              <w:jc w:val="center"/>
              <w:rPr>
                <w:sz w:val="20"/>
                <w:szCs w:val="20"/>
              </w:rPr>
            </w:pPr>
            <w:r w:rsidRPr="004A4399">
              <w:rPr>
                <w:sz w:val="20"/>
                <w:szCs w:val="20"/>
              </w:rPr>
              <w:t>_______________________</w:t>
            </w:r>
          </w:p>
          <w:p w14:paraId="503A2751" w14:textId="77777777" w:rsidR="00D56EB6" w:rsidRPr="004A4399" w:rsidRDefault="00D56EB6" w:rsidP="00396920">
            <w:pPr>
              <w:autoSpaceDN w:val="0"/>
              <w:jc w:val="center"/>
              <w:rPr>
                <w:sz w:val="20"/>
                <w:szCs w:val="20"/>
              </w:rPr>
            </w:pPr>
          </w:p>
        </w:tc>
      </w:tr>
      <w:tr w:rsidR="00D56EB6" w:rsidRPr="004A4399" w14:paraId="28DD03D1" w14:textId="77777777" w:rsidTr="00396920">
        <w:trPr>
          <w:trHeight w:val="727"/>
          <w:jc w:val="center"/>
        </w:trPr>
        <w:tc>
          <w:tcPr>
            <w:tcW w:w="4757" w:type="dxa"/>
          </w:tcPr>
          <w:p w14:paraId="2DBF4F4A" w14:textId="77777777" w:rsidR="00D56EB6" w:rsidRPr="004A4399" w:rsidRDefault="00D56EB6" w:rsidP="00396920">
            <w:pPr>
              <w:adjustRightInd w:val="0"/>
              <w:jc w:val="center"/>
              <w:rPr>
                <w:sz w:val="20"/>
                <w:szCs w:val="20"/>
              </w:rPr>
            </w:pPr>
            <w:r w:rsidRPr="004A4399">
              <w:rPr>
                <w:sz w:val="20"/>
                <w:szCs w:val="20"/>
              </w:rPr>
              <w:t>Подпись Продавца:</w:t>
            </w:r>
          </w:p>
          <w:p w14:paraId="1F51A66C" w14:textId="77777777" w:rsidR="00D56EB6" w:rsidRPr="004A4399" w:rsidRDefault="00D56EB6" w:rsidP="00396920">
            <w:pPr>
              <w:adjustRightInd w:val="0"/>
              <w:jc w:val="center"/>
              <w:rPr>
                <w:sz w:val="20"/>
                <w:szCs w:val="20"/>
              </w:rPr>
            </w:pPr>
          </w:p>
          <w:p w14:paraId="1A6A3D3A" w14:textId="77777777" w:rsidR="00D56EB6" w:rsidRPr="004A4399" w:rsidRDefault="00D56EB6" w:rsidP="00396920">
            <w:pPr>
              <w:adjustRightInd w:val="0"/>
              <w:jc w:val="center"/>
              <w:rPr>
                <w:sz w:val="20"/>
                <w:szCs w:val="20"/>
              </w:rPr>
            </w:pPr>
            <w:r w:rsidRPr="004A4399">
              <w:rPr>
                <w:sz w:val="20"/>
                <w:szCs w:val="20"/>
              </w:rPr>
              <w:t>_______________/___________</w:t>
            </w:r>
          </w:p>
          <w:p w14:paraId="78BB9230" w14:textId="77777777" w:rsidR="00D56EB6" w:rsidRPr="004A4399" w:rsidRDefault="00D56EB6" w:rsidP="00396920">
            <w:pPr>
              <w:autoSpaceDE w:val="0"/>
              <w:autoSpaceDN w:val="0"/>
              <w:adjustRightInd w:val="0"/>
              <w:rPr>
                <w:sz w:val="20"/>
                <w:szCs w:val="20"/>
              </w:rPr>
            </w:pPr>
            <w:r w:rsidRPr="004A4399">
              <w:rPr>
                <w:sz w:val="20"/>
                <w:szCs w:val="20"/>
              </w:rPr>
              <w:t xml:space="preserve">                      М.П.</w:t>
            </w:r>
          </w:p>
        </w:tc>
        <w:tc>
          <w:tcPr>
            <w:tcW w:w="5323" w:type="dxa"/>
          </w:tcPr>
          <w:p w14:paraId="4EE43D83" w14:textId="77777777" w:rsidR="00D56EB6" w:rsidRPr="004A4399" w:rsidRDefault="00D56EB6" w:rsidP="00396920">
            <w:pPr>
              <w:jc w:val="center"/>
              <w:rPr>
                <w:sz w:val="20"/>
                <w:szCs w:val="20"/>
              </w:rPr>
            </w:pPr>
            <w:r w:rsidRPr="004A4399">
              <w:rPr>
                <w:sz w:val="20"/>
                <w:szCs w:val="20"/>
              </w:rPr>
              <w:t>Подпись Покупателя:</w:t>
            </w:r>
          </w:p>
          <w:p w14:paraId="2518B105" w14:textId="77777777" w:rsidR="00D56EB6" w:rsidRPr="004A4399" w:rsidRDefault="00D56EB6" w:rsidP="00396920">
            <w:pPr>
              <w:jc w:val="center"/>
              <w:rPr>
                <w:sz w:val="20"/>
                <w:szCs w:val="20"/>
              </w:rPr>
            </w:pPr>
          </w:p>
          <w:p w14:paraId="3F4BCBE8" w14:textId="77777777" w:rsidR="00D56EB6" w:rsidRPr="004A4399" w:rsidRDefault="00D56EB6" w:rsidP="00396920">
            <w:pPr>
              <w:rPr>
                <w:sz w:val="20"/>
                <w:szCs w:val="20"/>
              </w:rPr>
            </w:pPr>
            <w:r w:rsidRPr="004A4399">
              <w:rPr>
                <w:sz w:val="20"/>
                <w:szCs w:val="20"/>
              </w:rPr>
              <w:t xml:space="preserve">                         ___________________/________ </w:t>
            </w:r>
          </w:p>
          <w:p w14:paraId="59DA5ADF" w14:textId="77777777" w:rsidR="00D56EB6" w:rsidRPr="004A4399" w:rsidRDefault="00D56EB6" w:rsidP="00396920">
            <w:pPr>
              <w:autoSpaceDN w:val="0"/>
              <w:rPr>
                <w:sz w:val="20"/>
                <w:szCs w:val="20"/>
              </w:rPr>
            </w:pPr>
            <w:r w:rsidRPr="004A4399">
              <w:rPr>
                <w:sz w:val="20"/>
                <w:szCs w:val="20"/>
              </w:rPr>
              <w:t xml:space="preserve">                               </w:t>
            </w:r>
          </w:p>
        </w:tc>
      </w:tr>
    </w:tbl>
    <w:p w14:paraId="41E8247E" w14:textId="77777777" w:rsidR="00D56EB6" w:rsidRPr="004A4399" w:rsidRDefault="00D56EB6" w:rsidP="00D56EB6">
      <w:pPr>
        <w:tabs>
          <w:tab w:val="left" w:pos="-4536"/>
        </w:tabs>
        <w:jc w:val="both"/>
        <w:rPr>
          <w:sz w:val="20"/>
          <w:szCs w:val="20"/>
        </w:rPr>
      </w:pPr>
      <w:r w:rsidRPr="004A4399">
        <w:rPr>
          <w:sz w:val="20"/>
          <w:szCs w:val="20"/>
        </w:rPr>
        <w:t xml:space="preserve">                                                                                                  </w:t>
      </w:r>
    </w:p>
    <w:p w14:paraId="01CCDF20" w14:textId="77777777" w:rsidR="00D56EB6" w:rsidRPr="004A4399" w:rsidRDefault="00D56EB6" w:rsidP="00D56EB6">
      <w:pPr>
        <w:tabs>
          <w:tab w:val="left" w:pos="-4536"/>
        </w:tabs>
        <w:jc w:val="both"/>
        <w:rPr>
          <w:sz w:val="20"/>
          <w:szCs w:val="20"/>
        </w:rPr>
      </w:pPr>
      <w:r w:rsidRPr="004A4399">
        <w:rPr>
          <w:sz w:val="20"/>
          <w:szCs w:val="20"/>
        </w:rPr>
        <w:t xml:space="preserve">                                                                                                        Приложение 2</w:t>
      </w:r>
    </w:p>
    <w:p w14:paraId="2B9890F0" w14:textId="77777777" w:rsidR="00D56EB6" w:rsidRPr="004A4399" w:rsidRDefault="00D56EB6" w:rsidP="00D56EB6">
      <w:pPr>
        <w:tabs>
          <w:tab w:val="left" w:pos="-4536"/>
        </w:tabs>
        <w:jc w:val="both"/>
        <w:rPr>
          <w:sz w:val="20"/>
          <w:szCs w:val="20"/>
        </w:rPr>
      </w:pPr>
      <w:r w:rsidRPr="004A4399">
        <w:rPr>
          <w:sz w:val="20"/>
          <w:szCs w:val="20"/>
        </w:rPr>
        <w:t xml:space="preserve">                                                                                    к Извещению о проведении                                     </w:t>
      </w:r>
      <w:r w:rsidRPr="004A4399">
        <w:rPr>
          <w:sz w:val="20"/>
          <w:szCs w:val="20"/>
        </w:rPr>
        <w:br/>
        <w:t xml:space="preserve">                                                                                    аукциона по продаже земельного </w:t>
      </w:r>
      <w:r w:rsidRPr="004A4399">
        <w:rPr>
          <w:sz w:val="20"/>
          <w:szCs w:val="20"/>
        </w:rPr>
        <w:br/>
        <w:t xml:space="preserve">                                                                                                            участка</w:t>
      </w:r>
    </w:p>
    <w:p w14:paraId="16FD1784" w14:textId="77777777" w:rsidR="00D56EB6" w:rsidRPr="004A4399" w:rsidRDefault="00D56EB6" w:rsidP="00D56EB6">
      <w:pPr>
        <w:tabs>
          <w:tab w:val="left" w:pos="-4536"/>
        </w:tabs>
        <w:jc w:val="both"/>
        <w:rPr>
          <w:sz w:val="20"/>
          <w:szCs w:val="20"/>
        </w:rPr>
      </w:pPr>
    </w:p>
    <w:p w14:paraId="067BE2A5" w14:textId="77777777" w:rsidR="00D56EB6" w:rsidRPr="004A4399" w:rsidRDefault="00D56EB6" w:rsidP="00D56EB6">
      <w:pPr>
        <w:autoSpaceDE w:val="0"/>
        <w:autoSpaceDN w:val="0"/>
        <w:adjustRightInd w:val="0"/>
        <w:ind w:left="4320"/>
        <w:jc w:val="right"/>
        <w:rPr>
          <w:rFonts w:cs="Courier New"/>
          <w:sz w:val="20"/>
          <w:szCs w:val="20"/>
        </w:rPr>
      </w:pPr>
      <w:r w:rsidRPr="004A4399">
        <w:rPr>
          <w:rFonts w:cs="Courier New"/>
          <w:sz w:val="20"/>
          <w:szCs w:val="20"/>
        </w:rPr>
        <w:t>Организатору аукциона</w:t>
      </w:r>
    </w:p>
    <w:p w14:paraId="59B2968D" w14:textId="77777777" w:rsidR="00D56EB6" w:rsidRPr="004A4399" w:rsidRDefault="00D56EB6" w:rsidP="00D56EB6">
      <w:pPr>
        <w:autoSpaceDE w:val="0"/>
        <w:autoSpaceDN w:val="0"/>
        <w:adjustRightInd w:val="0"/>
        <w:ind w:left="4320"/>
        <w:jc w:val="right"/>
        <w:rPr>
          <w:rFonts w:cs="Courier New"/>
          <w:sz w:val="20"/>
          <w:szCs w:val="20"/>
        </w:rPr>
      </w:pPr>
      <w:r w:rsidRPr="004A4399">
        <w:rPr>
          <w:rFonts w:cs="Courier New"/>
          <w:sz w:val="20"/>
          <w:szCs w:val="20"/>
        </w:rPr>
        <w:t xml:space="preserve">в администрацию Куйбышевского муниципального района </w:t>
      </w:r>
      <w:r w:rsidRPr="004A4399">
        <w:rPr>
          <w:rFonts w:cs="Courier New"/>
          <w:sz w:val="20"/>
          <w:szCs w:val="20"/>
        </w:rPr>
        <w:br/>
        <w:t>Новосибирской области</w:t>
      </w:r>
    </w:p>
    <w:p w14:paraId="33468B6C" w14:textId="77777777" w:rsidR="00D56EB6" w:rsidRPr="004A4399" w:rsidRDefault="00D56EB6" w:rsidP="00D56EB6">
      <w:pPr>
        <w:autoSpaceDE w:val="0"/>
        <w:autoSpaceDN w:val="0"/>
        <w:adjustRightInd w:val="0"/>
        <w:ind w:left="-140"/>
        <w:jc w:val="center"/>
        <w:rPr>
          <w:rFonts w:cs="Courier New"/>
          <w:sz w:val="20"/>
          <w:szCs w:val="20"/>
        </w:rPr>
      </w:pPr>
    </w:p>
    <w:p w14:paraId="345F6CCD" w14:textId="77777777" w:rsidR="00D56EB6" w:rsidRPr="004A4399" w:rsidRDefault="00D56EB6" w:rsidP="00D56EB6">
      <w:pPr>
        <w:autoSpaceDE w:val="0"/>
        <w:autoSpaceDN w:val="0"/>
        <w:adjustRightInd w:val="0"/>
        <w:ind w:left="-140"/>
        <w:jc w:val="center"/>
        <w:rPr>
          <w:rFonts w:cs="Courier New"/>
          <w:sz w:val="20"/>
          <w:szCs w:val="20"/>
        </w:rPr>
      </w:pPr>
      <w:r w:rsidRPr="004A4399">
        <w:rPr>
          <w:rFonts w:cs="Courier New"/>
          <w:sz w:val="20"/>
          <w:szCs w:val="20"/>
        </w:rPr>
        <w:t>ЗАЯВКА НА УЧАСТИЕ В АУКЦИОНЕ</w:t>
      </w:r>
    </w:p>
    <w:p w14:paraId="4BDDC1A6" w14:textId="77777777" w:rsidR="00D56EB6" w:rsidRPr="004A4399" w:rsidRDefault="00D56EB6" w:rsidP="00D56EB6">
      <w:pPr>
        <w:autoSpaceDE w:val="0"/>
        <w:autoSpaceDN w:val="0"/>
        <w:adjustRightInd w:val="0"/>
        <w:ind w:left="-140"/>
        <w:jc w:val="both"/>
        <w:rPr>
          <w:rFonts w:cs="Courier New"/>
          <w:sz w:val="20"/>
          <w:szCs w:val="20"/>
        </w:rPr>
      </w:pPr>
    </w:p>
    <w:p w14:paraId="155ADA98" w14:textId="77777777" w:rsidR="00D56EB6" w:rsidRPr="004A4399" w:rsidRDefault="00D56EB6" w:rsidP="00D56EB6">
      <w:pPr>
        <w:autoSpaceDE w:val="0"/>
        <w:autoSpaceDN w:val="0"/>
        <w:adjustRightInd w:val="0"/>
        <w:ind w:left="-140"/>
        <w:jc w:val="both"/>
        <w:rPr>
          <w:rFonts w:cs="Courier New"/>
          <w:sz w:val="20"/>
          <w:szCs w:val="20"/>
        </w:rPr>
      </w:pPr>
      <w:r w:rsidRPr="004A4399">
        <w:rPr>
          <w:rFonts w:cs="Courier New"/>
          <w:sz w:val="20"/>
          <w:szCs w:val="20"/>
        </w:rPr>
        <w:t>"____" ___________ 2021                                                                               г. Куйбышев</w:t>
      </w:r>
    </w:p>
    <w:p w14:paraId="5980B22A" w14:textId="77777777" w:rsidR="00D56EB6" w:rsidRPr="004A4399" w:rsidRDefault="00D56EB6" w:rsidP="00D56EB6">
      <w:pPr>
        <w:autoSpaceDE w:val="0"/>
        <w:autoSpaceDN w:val="0"/>
        <w:adjustRightInd w:val="0"/>
        <w:ind w:left="-140"/>
        <w:jc w:val="both"/>
        <w:rPr>
          <w:rFonts w:cs="Courier New"/>
          <w:sz w:val="20"/>
          <w:szCs w:val="20"/>
        </w:rPr>
      </w:pPr>
    </w:p>
    <w:p w14:paraId="393FD0E5" w14:textId="77777777" w:rsidR="00D56EB6" w:rsidRPr="004A4399" w:rsidRDefault="00D56EB6" w:rsidP="00D56EB6">
      <w:pPr>
        <w:autoSpaceDE w:val="0"/>
        <w:autoSpaceDN w:val="0"/>
        <w:adjustRightInd w:val="0"/>
        <w:ind w:left="-140"/>
        <w:jc w:val="both"/>
        <w:rPr>
          <w:i/>
          <w:snapToGrid w:val="0"/>
          <w:sz w:val="20"/>
          <w:szCs w:val="20"/>
        </w:rPr>
      </w:pPr>
      <w:r w:rsidRPr="004A4399">
        <w:rPr>
          <w:rFonts w:cs="Courier New"/>
          <w:sz w:val="20"/>
          <w:szCs w:val="20"/>
        </w:rPr>
        <w:t xml:space="preserve"> </w:t>
      </w:r>
      <w:r w:rsidRPr="004A4399">
        <w:rPr>
          <w:sz w:val="20"/>
          <w:szCs w:val="20"/>
        </w:rPr>
        <w:t>_________________________________________________________________________</w:t>
      </w:r>
      <w:r w:rsidRPr="004A4399">
        <w:rPr>
          <w:i/>
          <w:snapToGrid w:val="0"/>
          <w:sz w:val="20"/>
          <w:szCs w:val="20"/>
        </w:rPr>
        <w:tab/>
      </w:r>
      <w:r w:rsidRPr="004A4399">
        <w:rPr>
          <w:i/>
          <w:snapToGrid w:val="0"/>
          <w:sz w:val="20"/>
          <w:szCs w:val="20"/>
        </w:rPr>
        <w:tab/>
      </w:r>
      <w:r w:rsidRPr="004A4399">
        <w:rPr>
          <w:i/>
          <w:snapToGrid w:val="0"/>
          <w:sz w:val="20"/>
          <w:szCs w:val="20"/>
        </w:rPr>
        <w:tab/>
      </w:r>
      <w:r w:rsidRPr="004A4399">
        <w:rPr>
          <w:i/>
          <w:snapToGrid w:val="0"/>
          <w:sz w:val="20"/>
          <w:szCs w:val="20"/>
        </w:rPr>
        <w:tab/>
      </w:r>
      <w:r w:rsidRPr="004A4399">
        <w:rPr>
          <w:i/>
          <w:snapToGrid w:val="0"/>
          <w:sz w:val="20"/>
          <w:szCs w:val="20"/>
        </w:rPr>
        <w:tab/>
      </w:r>
      <w:proofErr w:type="gramStart"/>
      <w:r w:rsidRPr="004A4399">
        <w:rPr>
          <w:i/>
          <w:snapToGrid w:val="0"/>
          <w:sz w:val="20"/>
          <w:szCs w:val="20"/>
        </w:rPr>
        <w:tab/>
        <w:t>(</w:t>
      </w:r>
      <w:proofErr w:type="gramEnd"/>
      <w:r w:rsidRPr="004A4399">
        <w:rPr>
          <w:i/>
          <w:snapToGrid w:val="0"/>
          <w:sz w:val="20"/>
          <w:szCs w:val="20"/>
        </w:rPr>
        <w:t>Ф.И.О. физического лица)</w:t>
      </w:r>
    </w:p>
    <w:p w14:paraId="603DC0A6" w14:textId="77777777" w:rsidR="00D56EB6" w:rsidRPr="004A4399" w:rsidRDefault="00D56EB6" w:rsidP="00D56EB6">
      <w:pPr>
        <w:jc w:val="both"/>
        <w:rPr>
          <w:snapToGrid w:val="0"/>
          <w:sz w:val="20"/>
          <w:szCs w:val="20"/>
          <w:u w:val="single"/>
        </w:rPr>
      </w:pPr>
      <w:r w:rsidRPr="004A4399">
        <w:rPr>
          <w:snapToGrid w:val="0"/>
          <w:sz w:val="20"/>
          <w:szCs w:val="20"/>
        </w:rPr>
        <w:t xml:space="preserve">в лице </w:t>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p>
    <w:p w14:paraId="3C1489E1" w14:textId="77777777" w:rsidR="00D56EB6" w:rsidRPr="004A4399" w:rsidRDefault="00D56EB6" w:rsidP="00D56EB6">
      <w:pPr>
        <w:jc w:val="center"/>
        <w:rPr>
          <w:i/>
          <w:snapToGrid w:val="0"/>
          <w:sz w:val="20"/>
          <w:szCs w:val="20"/>
        </w:rPr>
      </w:pPr>
      <w:r w:rsidRPr="004A4399">
        <w:rPr>
          <w:i/>
          <w:snapToGrid w:val="0"/>
          <w:sz w:val="20"/>
          <w:szCs w:val="20"/>
        </w:rPr>
        <w:t>(Ф.И.О.)</w:t>
      </w:r>
    </w:p>
    <w:p w14:paraId="7AFA53F4" w14:textId="77777777" w:rsidR="00D56EB6" w:rsidRPr="004A4399" w:rsidRDefault="00D56EB6" w:rsidP="00D56EB6">
      <w:pPr>
        <w:jc w:val="both"/>
        <w:rPr>
          <w:snapToGrid w:val="0"/>
          <w:sz w:val="20"/>
          <w:szCs w:val="20"/>
          <w:u w:val="single"/>
        </w:rPr>
      </w:pPr>
      <w:r w:rsidRPr="004A4399">
        <w:rPr>
          <w:snapToGrid w:val="0"/>
          <w:sz w:val="20"/>
          <w:szCs w:val="20"/>
        </w:rPr>
        <w:t>действующий(-</w:t>
      </w:r>
      <w:proofErr w:type="spellStart"/>
      <w:r w:rsidRPr="004A4399">
        <w:rPr>
          <w:snapToGrid w:val="0"/>
          <w:sz w:val="20"/>
          <w:szCs w:val="20"/>
        </w:rPr>
        <w:t>ая</w:t>
      </w:r>
      <w:proofErr w:type="spellEnd"/>
      <w:r w:rsidRPr="004A4399">
        <w:rPr>
          <w:snapToGrid w:val="0"/>
          <w:sz w:val="20"/>
          <w:szCs w:val="20"/>
        </w:rPr>
        <w:t xml:space="preserve">) на основании </w:t>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p>
    <w:p w14:paraId="7073A1F6" w14:textId="77777777" w:rsidR="00D56EB6" w:rsidRPr="004A4399" w:rsidRDefault="00D56EB6" w:rsidP="00D56EB6">
      <w:pPr>
        <w:jc w:val="both"/>
        <w:rPr>
          <w:i/>
          <w:snapToGrid w:val="0"/>
          <w:sz w:val="20"/>
          <w:szCs w:val="20"/>
        </w:rPr>
      </w:pPr>
      <w:r w:rsidRPr="004A4399">
        <w:rPr>
          <w:i/>
          <w:snapToGrid w:val="0"/>
          <w:sz w:val="20"/>
          <w:szCs w:val="20"/>
        </w:rPr>
        <w:t xml:space="preserve">                                     (реквизиты документа)</w:t>
      </w:r>
    </w:p>
    <w:p w14:paraId="1F1950FB" w14:textId="77777777" w:rsidR="00D56EB6" w:rsidRPr="004A4399" w:rsidRDefault="00D56EB6" w:rsidP="00D56EB6">
      <w:pPr>
        <w:autoSpaceDE w:val="0"/>
        <w:autoSpaceDN w:val="0"/>
        <w:adjustRightInd w:val="0"/>
        <w:ind w:left="-140"/>
        <w:jc w:val="both"/>
        <w:rPr>
          <w:sz w:val="20"/>
          <w:szCs w:val="20"/>
        </w:rPr>
      </w:pPr>
      <w:r w:rsidRPr="004A4399">
        <w:rPr>
          <w:sz w:val="20"/>
          <w:szCs w:val="20"/>
        </w:rPr>
        <w:t>принимая решение об участии в аукционе по продаже земельного участка 01.10.2021, из земель категории: земли населенных пунктов, с кадастровым номером:</w:t>
      </w:r>
      <w:r w:rsidRPr="004A4399">
        <w:rPr>
          <w:rFonts w:cs="Courier New"/>
          <w:sz w:val="20"/>
          <w:szCs w:val="20"/>
        </w:rPr>
        <w:t xml:space="preserve"> </w:t>
      </w:r>
      <w:r w:rsidRPr="004A4399">
        <w:rPr>
          <w:sz w:val="20"/>
          <w:szCs w:val="20"/>
        </w:rPr>
        <w:t>54:34:012206:328</w:t>
      </w:r>
      <w:r w:rsidRPr="004A4399">
        <w:rPr>
          <w:rFonts w:cs="Courier New"/>
          <w:sz w:val="20"/>
          <w:szCs w:val="20"/>
        </w:rPr>
        <w:t xml:space="preserve">, площадью 885 </w:t>
      </w:r>
      <w:proofErr w:type="spellStart"/>
      <w:r w:rsidRPr="004A4399">
        <w:rPr>
          <w:rFonts w:cs="Courier New"/>
          <w:sz w:val="20"/>
          <w:szCs w:val="20"/>
        </w:rPr>
        <w:t>кв.м</w:t>
      </w:r>
      <w:proofErr w:type="spellEnd"/>
      <w:r w:rsidRPr="004A4399">
        <w:rPr>
          <w:rFonts w:cs="Courier New"/>
          <w:sz w:val="20"/>
          <w:szCs w:val="20"/>
        </w:rPr>
        <w:t xml:space="preserve">, местоположение: </w:t>
      </w:r>
      <w:r w:rsidRPr="004A4399">
        <w:rPr>
          <w:sz w:val="20"/>
          <w:szCs w:val="20"/>
        </w:rPr>
        <w:t xml:space="preserve">Новосибирская </w:t>
      </w:r>
      <w:r w:rsidRPr="004A4399">
        <w:rPr>
          <w:sz w:val="20"/>
          <w:szCs w:val="20"/>
        </w:rPr>
        <w:lastRenderedPageBreak/>
        <w:t>область, Куйбышевский район, г. Куйбышев, ул. Агафонова, д. 63/2, разрешенное использование: для индивидуального жилищного строительства.</w:t>
      </w:r>
    </w:p>
    <w:p w14:paraId="29447557" w14:textId="77777777" w:rsidR="00D56EB6" w:rsidRPr="004A4399" w:rsidRDefault="00D56EB6" w:rsidP="00D56EB6">
      <w:pPr>
        <w:autoSpaceDE w:val="0"/>
        <w:autoSpaceDN w:val="0"/>
        <w:adjustRightInd w:val="0"/>
        <w:ind w:left="-140"/>
        <w:jc w:val="both"/>
        <w:rPr>
          <w:rFonts w:cs="Courier New"/>
          <w:sz w:val="20"/>
          <w:szCs w:val="20"/>
        </w:rPr>
      </w:pPr>
      <w:r w:rsidRPr="004A4399">
        <w:rPr>
          <w:rFonts w:cs="Courier New"/>
          <w:sz w:val="20"/>
          <w:szCs w:val="20"/>
        </w:rPr>
        <w:t>обязуется:</w:t>
      </w:r>
    </w:p>
    <w:p w14:paraId="4256615F" w14:textId="77777777" w:rsidR="00D56EB6" w:rsidRPr="004A4399" w:rsidRDefault="00D56EB6" w:rsidP="00D56EB6">
      <w:pPr>
        <w:autoSpaceDE w:val="0"/>
        <w:autoSpaceDN w:val="0"/>
        <w:adjustRightInd w:val="0"/>
        <w:ind w:left="-140"/>
        <w:jc w:val="both"/>
        <w:rPr>
          <w:rFonts w:cs="Courier New"/>
          <w:sz w:val="20"/>
          <w:szCs w:val="20"/>
        </w:rPr>
      </w:pPr>
      <w:r w:rsidRPr="004A4399">
        <w:rPr>
          <w:rFonts w:cs="Courier New"/>
          <w:sz w:val="20"/>
          <w:szCs w:val="20"/>
        </w:rPr>
        <w:t xml:space="preserve">1) соблюдать условия аукциона, содержащиеся в извещении о проведении аукциона от 26.08.2021 (Постановление администрации Куйбышевского муниципального района Новосибирской области от 26.08.2021 № 787) в отношении данного земельного участка, размещенном на официальном сайте торгов Российской Федерации www.torgi.gov.ru, а также порядок проведения аукциона, установленный в соответствии со </w:t>
      </w:r>
      <w:proofErr w:type="spellStart"/>
      <w:r w:rsidRPr="004A4399">
        <w:rPr>
          <w:rFonts w:cs="Courier New"/>
          <w:sz w:val="20"/>
          <w:szCs w:val="20"/>
        </w:rPr>
        <w:t>ст.ст</w:t>
      </w:r>
      <w:proofErr w:type="spellEnd"/>
      <w:r w:rsidRPr="004A4399">
        <w:rPr>
          <w:rFonts w:cs="Courier New"/>
          <w:sz w:val="20"/>
          <w:szCs w:val="20"/>
        </w:rPr>
        <w:t xml:space="preserve">. 39.11, 39.12 Земельного кодекса Российской Федерации; </w:t>
      </w:r>
    </w:p>
    <w:p w14:paraId="06E26064" w14:textId="77777777" w:rsidR="00D56EB6" w:rsidRPr="004A4399" w:rsidRDefault="00D56EB6" w:rsidP="00D56EB6">
      <w:pPr>
        <w:autoSpaceDE w:val="0"/>
        <w:autoSpaceDN w:val="0"/>
        <w:adjustRightInd w:val="0"/>
        <w:ind w:left="-140"/>
        <w:jc w:val="both"/>
        <w:rPr>
          <w:rFonts w:cs="Courier New"/>
          <w:sz w:val="20"/>
          <w:szCs w:val="20"/>
        </w:rPr>
      </w:pPr>
      <w:r w:rsidRPr="004A4399">
        <w:rPr>
          <w:rFonts w:cs="Courier New"/>
          <w:sz w:val="20"/>
          <w:szCs w:val="20"/>
        </w:rPr>
        <w:t>2) в случае признания единственным участником аукциона или признания победителем аукциона – заключить с организатором аукциона договор купли-продажи земельного участка в течение тридцати дней со дня направления организатором аукциона проекта договора аренды земельного участка.</w:t>
      </w:r>
    </w:p>
    <w:p w14:paraId="35989EDE" w14:textId="77777777" w:rsidR="00D56EB6" w:rsidRPr="004A4399" w:rsidRDefault="00D56EB6" w:rsidP="00D56EB6">
      <w:pPr>
        <w:autoSpaceDE w:val="0"/>
        <w:autoSpaceDN w:val="0"/>
        <w:adjustRightInd w:val="0"/>
        <w:ind w:left="-140"/>
        <w:jc w:val="both"/>
        <w:rPr>
          <w:rFonts w:cs="Courier New"/>
          <w:sz w:val="20"/>
          <w:szCs w:val="20"/>
        </w:rPr>
      </w:pPr>
      <w:r w:rsidRPr="004A4399">
        <w:rPr>
          <w:rFonts w:cs="Courier New"/>
          <w:sz w:val="20"/>
          <w:szCs w:val="20"/>
        </w:rPr>
        <w:t xml:space="preserve">     Банковские реквизиты Претендента для возврата задатка: ________________________</w:t>
      </w:r>
    </w:p>
    <w:p w14:paraId="3B136984" w14:textId="77777777" w:rsidR="00D56EB6" w:rsidRPr="004A4399" w:rsidRDefault="00D56EB6" w:rsidP="00D56EB6">
      <w:pPr>
        <w:autoSpaceDE w:val="0"/>
        <w:autoSpaceDN w:val="0"/>
        <w:adjustRightInd w:val="0"/>
        <w:ind w:left="-140"/>
        <w:jc w:val="both"/>
        <w:rPr>
          <w:rFonts w:cs="Courier New"/>
          <w:sz w:val="20"/>
          <w:szCs w:val="20"/>
        </w:rPr>
      </w:pPr>
      <w:r w:rsidRPr="004A4399">
        <w:rPr>
          <w:rFonts w:cs="Courier New"/>
          <w:sz w:val="20"/>
          <w:szCs w:val="20"/>
        </w:rPr>
        <w:t>_____________________________________________________________________________</w:t>
      </w:r>
    </w:p>
    <w:p w14:paraId="72C3AFA3" w14:textId="77777777" w:rsidR="00D56EB6" w:rsidRPr="004A4399" w:rsidRDefault="00D56EB6" w:rsidP="00D56EB6">
      <w:pPr>
        <w:autoSpaceDE w:val="0"/>
        <w:autoSpaceDN w:val="0"/>
        <w:adjustRightInd w:val="0"/>
        <w:ind w:left="-140"/>
        <w:jc w:val="both"/>
        <w:rPr>
          <w:rFonts w:cs="Courier New"/>
          <w:sz w:val="20"/>
          <w:szCs w:val="20"/>
        </w:rPr>
      </w:pPr>
      <w:r w:rsidRPr="004A4399">
        <w:rPr>
          <w:rFonts w:cs="Courier New"/>
          <w:sz w:val="20"/>
          <w:szCs w:val="20"/>
        </w:rPr>
        <w:t>Номер телефона ___________________________________________________________</w:t>
      </w:r>
    </w:p>
    <w:p w14:paraId="5835F361" w14:textId="77777777" w:rsidR="00D56EB6" w:rsidRPr="004A4399" w:rsidRDefault="00D56EB6" w:rsidP="00D56EB6">
      <w:pPr>
        <w:autoSpaceDE w:val="0"/>
        <w:autoSpaceDN w:val="0"/>
        <w:adjustRightInd w:val="0"/>
        <w:ind w:left="-140"/>
        <w:jc w:val="both"/>
        <w:rPr>
          <w:sz w:val="20"/>
          <w:szCs w:val="20"/>
        </w:rPr>
      </w:pPr>
      <w:r w:rsidRPr="004A4399">
        <w:rPr>
          <w:sz w:val="20"/>
          <w:szCs w:val="20"/>
        </w:rPr>
        <w:t xml:space="preserve">      К заявке прилагаются:</w:t>
      </w:r>
    </w:p>
    <w:p w14:paraId="28C6B11F" w14:textId="77777777" w:rsidR="00D56EB6" w:rsidRPr="004A4399" w:rsidRDefault="00D56EB6" w:rsidP="00D56EB6">
      <w:pPr>
        <w:numPr>
          <w:ilvl w:val="0"/>
          <w:numId w:val="38"/>
        </w:numPr>
        <w:tabs>
          <w:tab w:val="left" w:pos="0"/>
          <w:tab w:val="left" w:pos="851"/>
          <w:tab w:val="num" w:pos="1800"/>
        </w:tabs>
        <w:ind w:left="0" w:firstLine="567"/>
        <w:jc w:val="both"/>
        <w:rPr>
          <w:sz w:val="20"/>
          <w:szCs w:val="20"/>
        </w:rPr>
      </w:pPr>
      <w:r w:rsidRPr="004A4399">
        <w:rPr>
          <w:bCs/>
          <w:sz w:val="20"/>
          <w:szCs w:val="20"/>
        </w:rPr>
        <w:t>копии документов, удостоверяющих личность заявителя (для граждан);</w:t>
      </w:r>
    </w:p>
    <w:p w14:paraId="6985C6C7" w14:textId="77777777" w:rsidR="00D56EB6" w:rsidRPr="004A4399" w:rsidRDefault="00D56EB6" w:rsidP="00D56EB6">
      <w:pPr>
        <w:autoSpaceDE w:val="0"/>
        <w:autoSpaceDN w:val="0"/>
        <w:adjustRightInd w:val="0"/>
        <w:ind w:left="-140"/>
        <w:jc w:val="both"/>
        <w:rPr>
          <w:sz w:val="20"/>
          <w:szCs w:val="20"/>
        </w:rPr>
      </w:pPr>
      <w:r w:rsidRPr="004A4399">
        <w:rPr>
          <w:bCs/>
          <w:sz w:val="20"/>
          <w:szCs w:val="20"/>
        </w:rPr>
        <w:t xml:space="preserve">           -  документы, подтверждающие внесение задатка.</w:t>
      </w:r>
    </w:p>
    <w:p w14:paraId="4C27BC4D" w14:textId="77777777" w:rsidR="00D56EB6" w:rsidRPr="004A4399" w:rsidRDefault="00D56EB6" w:rsidP="00D56EB6">
      <w:pPr>
        <w:autoSpaceDE w:val="0"/>
        <w:autoSpaceDN w:val="0"/>
        <w:adjustRightInd w:val="0"/>
        <w:ind w:left="-140"/>
        <w:jc w:val="both"/>
        <w:rPr>
          <w:sz w:val="20"/>
          <w:szCs w:val="20"/>
        </w:rPr>
      </w:pPr>
      <w:r w:rsidRPr="004A4399">
        <w:rPr>
          <w:sz w:val="20"/>
          <w:szCs w:val="20"/>
        </w:rPr>
        <w:t xml:space="preserve">Подпись </w:t>
      </w:r>
      <w:proofErr w:type="gramStart"/>
      <w:r w:rsidRPr="004A4399">
        <w:rPr>
          <w:sz w:val="20"/>
          <w:szCs w:val="20"/>
        </w:rPr>
        <w:t>Заявителя  _</w:t>
      </w:r>
      <w:proofErr w:type="gramEnd"/>
      <w:r w:rsidRPr="004A4399">
        <w:rPr>
          <w:sz w:val="20"/>
          <w:szCs w:val="20"/>
        </w:rPr>
        <w:t>_____________/________________/</w:t>
      </w:r>
    </w:p>
    <w:p w14:paraId="2B6FA10D" w14:textId="77777777" w:rsidR="00D56EB6" w:rsidRPr="004A4399" w:rsidRDefault="00D56EB6" w:rsidP="00D56EB6">
      <w:pPr>
        <w:autoSpaceDE w:val="0"/>
        <w:autoSpaceDN w:val="0"/>
        <w:adjustRightInd w:val="0"/>
        <w:ind w:left="-140"/>
        <w:jc w:val="both"/>
        <w:rPr>
          <w:sz w:val="20"/>
          <w:szCs w:val="20"/>
        </w:rPr>
      </w:pPr>
      <w:r w:rsidRPr="004A4399">
        <w:rPr>
          <w:sz w:val="20"/>
          <w:szCs w:val="20"/>
        </w:rPr>
        <w:t xml:space="preserve">Заявка принята и зарегистрирована Организатором аукциона: </w:t>
      </w:r>
    </w:p>
    <w:p w14:paraId="748249B5" w14:textId="77777777" w:rsidR="00D56EB6" w:rsidRPr="004A4399" w:rsidRDefault="00D56EB6" w:rsidP="00D56EB6">
      <w:pPr>
        <w:autoSpaceDE w:val="0"/>
        <w:autoSpaceDN w:val="0"/>
        <w:adjustRightInd w:val="0"/>
        <w:jc w:val="both"/>
        <w:rPr>
          <w:sz w:val="20"/>
          <w:szCs w:val="20"/>
        </w:rPr>
      </w:pPr>
      <w:r w:rsidRPr="004A4399">
        <w:rPr>
          <w:sz w:val="20"/>
          <w:szCs w:val="20"/>
        </w:rPr>
        <w:t>Час. ______ мин. ______       "______" ____________ 2021 за N _________</w:t>
      </w:r>
    </w:p>
    <w:p w14:paraId="4552AABA" w14:textId="77777777" w:rsidR="00D56EB6" w:rsidRPr="004A4399" w:rsidRDefault="00D56EB6" w:rsidP="00D56EB6">
      <w:pPr>
        <w:autoSpaceDE w:val="0"/>
        <w:autoSpaceDN w:val="0"/>
        <w:adjustRightInd w:val="0"/>
        <w:ind w:left="-142"/>
        <w:jc w:val="both"/>
        <w:rPr>
          <w:sz w:val="20"/>
          <w:szCs w:val="20"/>
        </w:rPr>
      </w:pPr>
    </w:p>
    <w:p w14:paraId="0F6C72B9" w14:textId="77777777" w:rsidR="00D56EB6" w:rsidRPr="004A4399" w:rsidRDefault="00D56EB6" w:rsidP="00D56EB6">
      <w:pPr>
        <w:autoSpaceDE w:val="0"/>
        <w:autoSpaceDN w:val="0"/>
        <w:adjustRightInd w:val="0"/>
        <w:ind w:left="-142"/>
        <w:jc w:val="both"/>
        <w:rPr>
          <w:sz w:val="20"/>
          <w:szCs w:val="20"/>
        </w:rPr>
      </w:pPr>
      <w:r w:rsidRPr="004A4399">
        <w:rPr>
          <w:sz w:val="20"/>
          <w:szCs w:val="20"/>
        </w:rPr>
        <w:t>Подпись уполномоченного лица организатора аукциона _____________/_____________ /</w:t>
      </w:r>
    </w:p>
    <w:p w14:paraId="76F8AEC1" w14:textId="160C67DB" w:rsidR="00F944E9" w:rsidRPr="004A4399" w:rsidRDefault="00F944E9" w:rsidP="00402DFF">
      <w:pPr>
        <w:jc w:val="center"/>
        <w:rPr>
          <w:sz w:val="20"/>
          <w:szCs w:val="20"/>
        </w:rPr>
      </w:pPr>
    </w:p>
    <w:p w14:paraId="3D5509BD" w14:textId="77777777" w:rsidR="00F944E9" w:rsidRPr="004A4399" w:rsidRDefault="00F944E9" w:rsidP="00402DFF">
      <w:pPr>
        <w:jc w:val="center"/>
        <w:rPr>
          <w:sz w:val="20"/>
          <w:szCs w:val="20"/>
        </w:rPr>
      </w:pPr>
    </w:p>
    <w:p w14:paraId="74B13494" w14:textId="77777777" w:rsidR="00D56EB6" w:rsidRPr="004A4399" w:rsidRDefault="00D56EB6" w:rsidP="00D56EB6">
      <w:pPr>
        <w:ind w:firstLine="540"/>
        <w:jc w:val="center"/>
        <w:rPr>
          <w:sz w:val="20"/>
          <w:szCs w:val="20"/>
        </w:rPr>
      </w:pPr>
      <w:r w:rsidRPr="004A4399">
        <w:rPr>
          <w:sz w:val="20"/>
          <w:szCs w:val="20"/>
        </w:rPr>
        <w:t xml:space="preserve">АДМИНИСТРАЦИЯ </w:t>
      </w:r>
    </w:p>
    <w:p w14:paraId="4D3B102B" w14:textId="77777777" w:rsidR="00D56EB6" w:rsidRPr="004A4399" w:rsidRDefault="00D56EB6" w:rsidP="00D56EB6">
      <w:pPr>
        <w:ind w:firstLine="540"/>
        <w:jc w:val="center"/>
        <w:rPr>
          <w:sz w:val="20"/>
          <w:szCs w:val="20"/>
        </w:rPr>
      </w:pPr>
      <w:r w:rsidRPr="004A4399">
        <w:rPr>
          <w:sz w:val="20"/>
          <w:szCs w:val="20"/>
        </w:rPr>
        <w:t xml:space="preserve">КУЙБЫШЕВСКОГО МУНИЦИПАЛЬНОГО РАЙОНА </w:t>
      </w:r>
    </w:p>
    <w:p w14:paraId="6DE82BF1" w14:textId="77777777" w:rsidR="00D56EB6" w:rsidRPr="004A4399" w:rsidRDefault="00D56EB6" w:rsidP="00D56EB6">
      <w:pPr>
        <w:ind w:firstLine="540"/>
        <w:jc w:val="center"/>
        <w:rPr>
          <w:sz w:val="20"/>
          <w:szCs w:val="20"/>
        </w:rPr>
      </w:pPr>
      <w:r w:rsidRPr="004A4399">
        <w:rPr>
          <w:sz w:val="20"/>
          <w:szCs w:val="20"/>
        </w:rPr>
        <w:t>НОВОСИБИРСКОЙ ОБЛАСТИ</w:t>
      </w:r>
    </w:p>
    <w:p w14:paraId="7EEAB315" w14:textId="77777777" w:rsidR="00D56EB6" w:rsidRPr="004A4399" w:rsidRDefault="00D56EB6" w:rsidP="00D56EB6">
      <w:pPr>
        <w:pStyle w:val="1a"/>
        <w:ind w:firstLine="540"/>
        <w:rPr>
          <w:b w:val="0"/>
          <w:sz w:val="20"/>
          <w:szCs w:val="20"/>
        </w:rPr>
      </w:pPr>
    </w:p>
    <w:p w14:paraId="0CE53A9F" w14:textId="77777777" w:rsidR="00D56EB6" w:rsidRPr="004A4399" w:rsidRDefault="00D56EB6" w:rsidP="00D56EB6">
      <w:pPr>
        <w:pStyle w:val="1a"/>
        <w:ind w:firstLine="540"/>
        <w:rPr>
          <w:b w:val="0"/>
          <w:sz w:val="20"/>
          <w:szCs w:val="20"/>
        </w:rPr>
      </w:pPr>
      <w:r w:rsidRPr="004A4399">
        <w:rPr>
          <w:b w:val="0"/>
          <w:sz w:val="20"/>
          <w:szCs w:val="20"/>
        </w:rPr>
        <w:t>ПОСТАНОВЛЕНИЕ</w:t>
      </w:r>
    </w:p>
    <w:p w14:paraId="5106A154" w14:textId="77777777" w:rsidR="00D56EB6" w:rsidRPr="004A4399" w:rsidRDefault="00D56EB6" w:rsidP="00D56EB6">
      <w:pPr>
        <w:ind w:firstLine="540"/>
        <w:jc w:val="center"/>
        <w:rPr>
          <w:sz w:val="20"/>
          <w:szCs w:val="20"/>
        </w:rPr>
      </w:pPr>
    </w:p>
    <w:p w14:paraId="0667FCDE" w14:textId="77777777" w:rsidR="00D56EB6" w:rsidRPr="004A4399" w:rsidRDefault="00D56EB6" w:rsidP="00D56EB6">
      <w:pPr>
        <w:ind w:firstLine="540"/>
        <w:jc w:val="center"/>
        <w:rPr>
          <w:sz w:val="20"/>
          <w:szCs w:val="20"/>
        </w:rPr>
      </w:pPr>
      <w:r w:rsidRPr="004A4399">
        <w:rPr>
          <w:sz w:val="20"/>
          <w:szCs w:val="20"/>
        </w:rPr>
        <w:t>г. Куйбышев</w:t>
      </w:r>
    </w:p>
    <w:p w14:paraId="5E5C92F5" w14:textId="77777777" w:rsidR="00D56EB6" w:rsidRPr="004A4399" w:rsidRDefault="00D56EB6" w:rsidP="00D56EB6">
      <w:pPr>
        <w:ind w:firstLine="540"/>
        <w:jc w:val="center"/>
        <w:rPr>
          <w:sz w:val="20"/>
          <w:szCs w:val="20"/>
        </w:rPr>
      </w:pPr>
      <w:r w:rsidRPr="004A4399">
        <w:rPr>
          <w:sz w:val="20"/>
          <w:szCs w:val="20"/>
        </w:rPr>
        <w:t>Новосибирской области</w:t>
      </w:r>
    </w:p>
    <w:p w14:paraId="207EB7B1" w14:textId="77777777" w:rsidR="00D56EB6" w:rsidRPr="004A4399" w:rsidRDefault="00D56EB6" w:rsidP="00D56EB6">
      <w:pPr>
        <w:tabs>
          <w:tab w:val="center" w:pos="-1843"/>
          <w:tab w:val="left" w:pos="-1418"/>
          <w:tab w:val="right" w:pos="11907"/>
        </w:tabs>
        <w:autoSpaceDE w:val="0"/>
        <w:autoSpaceDN w:val="0"/>
        <w:ind w:right="-1" w:firstLine="540"/>
        <w:jc w:val="both"/>
        <w:rPr>
          <w:sz w:val="20"/>
          <w:szCs w:val="20"/>
        </w:rPr>
      </w:pPr>
    </w:p>
    <w:p w14:paraId="3859D05A" w14:textId="77777777" w:rsidR="00D56EB6" w:rsidRPr="004A4399" w:rsidRDefault="00D56EB6" w:rsidP="00D56EB6">
      <w:pPr>
        <w:tabs>
          <w:tab w:val="center" w:pos="-1843"/>
          <w:tab w:val="left" w:pos="-1418"/>
          <w:tab w:val="right" w:pos="11907"/>
        </w:tabs>
        <w:autoSpaceDE w:val="0"/>
        <w:autoSpaceDN w:val="0"/>
        <w:ind w:right="-1"/>
        <w:jc w:val="center"/>
        <w:rPr>
          <w:sz w:val="20"/>
          <w:szCs w:val="20"/>
        </w:rPr>
      </w:pPr>
      <w:r w:rsidRPr="004A4399">
        <w:rPr>
          <w:sz w:val="20"/>
          <w:szCs w:val="20"/>
        </w:rPr>
        <w:t>26.08.2021 № 788</w:t>
      </w:r>
    </w:p>
    <w:p w14:paraId="689AD85F" w14:textId="77777777" w:rsidR="00D56EB6" w:rsidRPr="004A4399" w:rsidRDefault="00D56EB6" w:rsidP="00D56EB6">
      <w:pPr>
        <w:tabs>
          <w:tab w:val="center" w:pos="-1843"/>
          <w:tab w:val="left" w:pos="-1418"/>
          <w:tab w:val="right" w:pos="11907"/>
        </w:tabs>
        <w:autoSpaceDE w:val="0"/>
        <w:autoSpaceDN w:val="0"/>
        <w:ind w:right="-1"/>
        <w:jc w:val="center"/>
        <w:rPr>
          <w:sz w:val="20"/>
          <w:szCs w:val="20"/>
        </w:rPr>
      </w:pPr>
    </w:p>
    <w:p w14:paraId="176B9FE3" w14:textId="77777777" w:rsidR="00D56EB6" w:rsidRPr="004A4399" w:rsidRDefault="00D56EB6" w:rsidP="00D56EB6">
      <w:pPr>
        <w:tabs>
          <w:tab w:val="center" w:pos="-1843"/>
          <w:tab w:val="left" w:pos="-1418"/>
          <w:tab w:val="left" w:pos="7080"/>
        </w:tabs>
        <w:autoSpaceDE w:val="0"/>
        <w:autoSpaceDN w:val="0"/>
        <w:ind w:right="-1"/>
        <w:jc w:val="center"/>
        <w:rPr>
          <w:sz w:val="20"/>
          <w:szCs w:val="20"/>
        </w:rPr>
      </w:pPr>
      <w:r w:rsidRPr="004A4399">
        <w:rPr>
          <w:sz w:val="20"/>
          <w:szCs w:val="20"/>
        </w:rPr>
        <w:t xml:space="preserve">О проведении аукциона на право заключения договора аренды </w:t>
      </w:r>
      <w:r w:rsidRPr="004A4399">
        <w:rPr>
          <w:sz w:val="20"/>
          <w:szCs w:val="20"/>
        </w:rPr>
        <w:br/>
        <w:t>земельного участка с кадастровым номером 54:14:025509:1399</w:t>
      </w:r>
    </w:p>
    <w:p w14:paraId="64E28DF3" w14:textId="77777777" w:rsidR="00D56EB6" w:rsidRPr="004A4399" w:rsidRDefault="00D56EB6" w:rsidP="00D56EB6">
      <w:pPr>
        <w:tabs>
          <w:tab w:val="center" w:pos="-1843"/>
          <w:tab w:val="left" w:pos="-1418"/>
          <w:tab w:val="right" w:pos="11907"/>
        </w:tabs>
        <w:autoSpaceDE w:val="0"/>
        <w:autoSpaceDN w:val="0"/>
        <w:ind w:right="-1" w:firstLine="540"/>
        <w:jc w:val="both"/>
        <w:rPr>
          <w:sz w:val="20"/>
          <w:szCs w:val="20"/>
        </w:rPr>
      </w:pPr>
    </w:p>
    <w:p w14:paraId="626CA2CE" w14:textId="77777777" w:rsidR="00D56EB6" w:rsidRPr="004A4399" w:rsidRDefault="00D56EB6" w:rsidP="00D56EB6">
      <w:pPr>
        <w:autoSpaceDE w:val="0"/>
        <w:autoSpaceDN w:val="0"/>
        <w:adjustRightInd w:val="0"/>
        <w:ind w:firstLine="560"/>
        <w:jc w:val="both"/>
        <w:rPr>
          <w:sz w:val="20"/>
          <w:szCs w:val="20"/>
        </w:rPr>
      </w:pPr>
      <w:r w:rsidRPr="004A4399">
        <w:rPr>
          <w:sz w:val="20"/>
          <w:szCs w:val="20"/>
        </w:rPr>
        <w:t>Руководствуясь статьями 39.6, 39.7, 39.8, 39.11, 39.12 Земельного кодекса Российской Федерации, администрация Куйбышевского муниципального района Новосибирской области</w:t>
      </w:r>
    </w:p>
    <w:p w14:paraId="7CAE9884" w14:textId="77777777" w:rsidR="00D56EB6" w:rsidRPr="004A4399" w:rsidRDefault="00D56EB6" w:rsidP="00D56EB6">
      <w:pPr>
        <w:tabs>
          <w:tab w:val="left" w:pos="1440"/>
        </w:tabs>
        <w:ind w:right="-4" w:firstLine="560"/>
        <w:jc w:val="both"/>
        <w:rPr>
          <w:sz w:val="20"/>
          <w:szCs w:val="20"/>
        </w:rPr>
      </w:pPr>
      <w:r w:rsidRPr="004A4399">
        <w:rPr>
          <w:sz w:val="20"/>
          <w:szCs w:val="20"/>
        </w:rPr>
        <w:t>ПОСТАНОВЛЯЕТ:</w:t>
      </w:r>
    </w:p>
    <w:p w14:paraId="511DFE6E" w14:textId="77777777" w:rsidR="00D56EB6" w:rsidRPr="004A4399" w:rsidRDefault="00D56EB6" w:rsidP="00D56EB6">
      <w:pPr>
        <w:ind w:right="-4" w:firstLine="560"/>
        <w:jc w:val="both"/>
        <w:rPr>
          <w:sz w:val="20"/>
          <w:szCs w:val="20"/>
        </w:rPr>
      </w:pPr>
      <w:r w:rsidRPr="004A4399">
        <w:rPr>
          <w:sz w:val="20"/>
          <w:szCs w:val="20"/>
        </w:rPr>
        <w:t xml:space="preserve">1. Провести открытый аукцион на право заключения договора аренды земельного участка с кадастровым номером 54:14:025509:1399, адрес: Новосибирская область, Куйбышевский район, в районе села </w:t>
      </w:r>
      <w:proofErr w:type="spellStart"/>
      <w:r w:rsidRPr="004A4399">
        <w:rPr>
          <w:sz w:val="20"/>
          <w:szCs w:val="20"/>
        </w:rPr>
        <w:t>Осинцево</w:t>
      </w:r>
      <w:proofErr w:type="spellEnd"/>
      <w:r w:rsidRPr="004A4399">
        <w:rPr>
          <w:sz w:val="20"/>
          <w:szCs w:val="20"/>
        </w:rPr>
        <w:t xml:space="preserve">, площадью 1000000 </w:t>
      </w:r>
      <w:proofErr w:type="spellStart"/>
      <w:r w:rsidRPr="004A4399">
        <w:rPr>
          <w:sz w:val="20"/>
          <w:szCs w:val="20"/>
        </w:rPr>
        <w:t>кв.м</w:t>
      </w:r>
      <w:proofErr w:type="spellEnd"/>
      <w:r w:rsidRPr="004A4399">
        <w:rPr>
          <w:sz w:val="20"/>
          <w:szCs w:val="20"/>
        </w:rPr>
        <w:t>. из земель сельскохозяйственного назначения, разрешенное использование: сенокошение, выпас сельскохозяйственных животных.</w:t>
      </w:r>
    </w:p>
    <w:p w14:paraId="06B6B32E" w14:textId="77777777" w:rsidR="00D56EB6" w:rsidRPr="004A4399" w:rsidRDefault="00D56EB6" w:rsidP="00D56EB6">
      <w:pPr>
        <w:ind w:firstLine="560"/>
        <w:jc w:val="both"/>
        <w:rPr>
          <w:sz w:val="20"/>
          <w:szCs w:val="20"/>
        </w:rPr>
      </w:pPr>
      <w:r w:rsidRPr="004A4399">
        <w:rPr>
          <w:sz w:val="20"/>
          <w:szCs w:val="20"/>
        </w:rPr>
        <w:t>2. Управлению строительства, коммунального, дорожного хозяйства и транспорта администрации Куйбышевского муниципального района Новосибирской области (Летов Г.А.) опубликовать настоящее постановление и информационное сообщение «Извещение о проведении аукциона на право заключения договора аренды земельного участка с кадастровым номером 54:14:025509:1399, находящегося в государственной собственности» (Приложение) на сайте www.torgi.gov.ru и организовать проведение открытого аукциона на право заключения договора аренды земельного участка.</w:t>
      </w:r>
    </w:p>
    <w:p w14:paraId="2A04B0CC" w14:textId="77777777" w:rsidR="00D56EB6" w:rsidRPr="004A4399" w:rsidRDefault="00D56EB6" w:rsidP="00D56EB6">
      <w:pPr>
        <w:ind w:firstLine="560"/>
        <w:jc w:val="both"/>
        <w:rPr>
          <w:sz w:val="20"/>
          <w:szCs w:val="20"/>
        </w:rPr>
      </w:pPr>
      <w:r w:rsidRPr="004A4399">
        <w:rPr>
          <w:sz w:val="20"/>
          <w:szCs w:val="20"/>
        </w:rPr>
        <w:t xml:space="preserve">3. Управлению делами администрации Куйбышевского муниципального района Новосибирской области (Орлова Л.В.) опубликовать в периодическом печатном издании органов местного самоуправления Куйбышевского муниципального района Новосибирской области «Информационный вестник» и разместить на официальном сайте администрации Куйбышевского муниципального района Новосибирской области </w:t>
      </w:r>
      <w:hyperlink r:id="rId17" w:history="1">
        <w:r w:rsidRPr="004A4399">
          <w:rPr>
            <w:rStyle w:val="afa"/>
            <w:sz w:val="20"/>
            <w:szCs w:val="20"/>
          </w:rPr>
          <w:t>www.kuibyshev.nso.ru</w:t>
        </w:r>
      </w:hyperlink>
      <w:r w:rsidRPr="004A4399">
        <w:rPr>
          <w:sz w:val="20"/>
          <w:szCs w:val="20"/>
        </w:rPr>
        <w:t xml:space="preserve"> настоящее постановление и информационное сообщение «Извещение о проведении аукциона на право заключения договора аренды земельного участка с кадастровым номером 54:14:025509:1399, находящегося в государственной собственности» (Приложение).</w:t>
      </w:r>
    </w:p>
    <w:p w14:paraId="10FF47B9" w14:textId="77777777" w:rsidR="00D56EB6" w:rsidRPr="004A4399" w:rsidRDefault="00D56EB6" w:rsidP="00D56EB6">
      <w:pPr>
        <w:ind w:firstLine="560"/>
        <w:jc w:val="both"/>
        <w:rPr>
          <w:sz w:val="20"/>
          <w:szCs w:val="20"/>
        </w:rPr>
      </w:pPr>
      <w:r w:rsidRPr="004A4399">
        <w:rPr>
          <w:sz w:val="20"/>
          <w:szCs w:val="20"/>
        </w:rPr>
        <w:t>4. Контроль за исполнением настоящего постановления возложить на начальника управления строительства, коммунального, дорожного хозяйства и транспорта администрации Куйбышевского муниципального района Новосибирской области Г.А. Летова.</w:t>
      </w:r>
    </w:p>
    <w:p w14:paraId="2C6F2DDE" w14:textId="77777777" w:rsidR="00D56EB6" w:rsidRPr="004A4399" w:rsidRDefault="00D56EB6" w:rsidP="00D56EB6">
      <w:pPr>
        <w:tabs>
          <w:tab w:val="left" w:pos="1440"/>
          <w:tab w:val="left" w:pos="1620"/>
        </w:tabs>
        <w:rPr>
          <w:sz w:val="20"/>
          <w:szCs w:val="20"/>
        </w:rPr>
      </w:pPr>
    </w:p>
    <w:p w14:paraId="0109FF76" w14:textId="77777777" w:rsidR="00D56EB6" w:rsidRPr="004A4399" w:rsidRDefault="00D56EB6" w:rsidP="00D56EB6">
      <w:pPr>
        <w:tabs>
          <w:tab w:val="left" w:pos="1440"/>
          <w:tab w:val="left" w:pos="1620"/>
        </w:tabs>
        <w:ind w:right="-4"/>
        <w:rPr>
          <w:sz w:val="20"/>
          <w:szCs w:val="20"/>
        </w:rPr>
      </w:pPr>
      <w:r w:rsidRPr="004A4399">
        <w:rPr>
          <w:sz w:val="20"/>
          <w:szCs w:val="20"/>
        </w:rPr>
        <w:t xml:space="preserve">Глава Куйбышевского муниципального </w:t>
      </w:r>
    </w:p>
    <w:p w14:paraId="7799F83A" w14:textId="5A1BEC6D" w:rsidR="00D56EB6" w:rsidRPr="004A4399" w:rsidRDefault="00D56EB6" w:rsidP="00D56EB6">
      <w:pPr>
        <w:tabs>
          <w:tab w:val="left" w:pos="1440"/>
          <w:tab w:val="left" w:pos="1620"/>
        </w:tabs>
        <w:ind w:right="-4"/>
        <w:rPr>
          <w:sz w:val="20"/>
          <w:szCs w:val="20"/>
        </w:rPr>
      </w:pPr>
      <w:r w:rsidRPr="004A4399">
        <w:rPr>
          <w:sz w:val="20"/>
          <w:szCs w:val="20"/>
        </w:rPr>
        <w:t xml:space="preserve">района Новосибирской области                                      </w:t>
      </w:r>
      <w:r w:rsidRPr="004A4399">
        <w:rPr>
          <w:sz w:val="20"/>
          <w:szCs w:val="20"/>
        </w:rPr>
        <w:tab/>
        <w:t xml:space="preserve">  </w:t>
      </w:r>
      <w:r w:rsidR="00E72584" w:rsidRPr="004A4399">
        <w:rPr>
          <w:sz w:val="20"/>
          <w:szCs w:val="20"/>
        </w:rPr>
        <w:t xml:space="preserve">                                                                     </w:t>
      </w:r>
      <w:r w:rsidRPr="004A4399">
        <w:rPr>
          <w:sz w:val="20"/>
          <w:szCs w:val="20"/>
        </w:rPr>
        <w:t xml:space="preserve">        О.В. Караваев</w:t>
      </w:r>
    </w:p>
    <w:p w14:paraId="7DF0CE1E" w14:textId="77777777" w:rsidR="00D56EB6" w:rsidRPr="004A4399" w:rsidRDefault="00D56EB6" w:rsidP="00E72584">
      <w:pPr>
        <w:tabs>
          <w:tab w:val="left" w:pos="1440"/>
          <w:tab w:val="left" w:pos="1620"/>
        </w:tabs>
        <w:jc w:val="right"/>
        <w:rPr>
          <w:sz w:val="20"/>
          <w:szCs w:val="20"/>
        </w:rPr>
      </w:pPr>
      <w:r w:rsidRPr="004A4399">
        <w:rPr>
          <w:sz w:val="20"/>
          <w:szCs w:val="20"/>
        </w:rPr>
        <w:t xml:space="preserve">                                                                                          ПРИЛОЖЕНИЕ</w:t>
      </w:r>
    </w:p>
    <w:p w14:paraId="1A20588D" w14:textId="77777777" w:rsidR="00D56EB6" w:rsidRPr="004A4399" w:rsidRDefault="00D56EB6" w:rsidP="00E72584">
      <w:pPr>
        <w:tabs>
          <w:tab w:val="left" w:pos="1440"/>
          <w:tab w:val="left" w:pos="1620"/>
        </w:tabs>
        <w:jc w:val="right"/>
        <w:rPr>
          <w:sz w:val="20"/>
          <w:szCs w:val="20"/>
        </w:rPr>
      </w:pPr>
      <w:r w:rsidRPr="004A4399">
        <w:rPr>
          <w:sz w:val="20"/>
          <w:szCs w:val="20"/>
        </w:rPr>
        <w:lastRenderedPageBreak/>
        <w:t xml:space="preserve">                                                                          к постановлению администрации      </w:t>
      </w:r>
      <w:r w:rsidRPr="004A4399">
        <w:rPr>
          <w:sz w:val="20"/>
          <w:szCs w:val="20"/>
        </w:rPr>
        <w:br/>
        <w:t xml:space="preserve">                                                                          Куйбышевского муниципального </w:t>
      </w:r>
    </w:p>
    <w:p w14:paraId="65F1D23E" w14:textId="77777777" w:rsidR="00D56EB6" w:rsidRPr="004A4399" w:rsidRDefault="00D56EB6" w:rsidP="00E72584">
      <w:pPr>
        <w:tabs>
          <w:tab w:val="left" w:pos="1440"/>
          <w:tab w:val="left" w:pos="1620"/>
        </w:tabs>
        <w:jc w:val="right"/>
        <w:rPr>
          <w:sz w:val="20"/>
          <w:szCs w:val="20"/>
        </w:rPr>
      </w:pPr>
      <w:r w:rsidRPr="004A4399">
        <w:rPr>
          <w:sz w:val="20"/>
          <w:szCs w:val="20"/>
        </w:rPr>
        <w:t xml:space="preserve">                                                                            района Новосибирской области</w:t>
      </w:r>
    </w:p>
    <w:p w14:paraId="091B7722" w14:textId="77777777" w:rsidR="00D56EB6" w:rsidRPr="004A4399" w:rsidRDefault="00D56EB6" w:rsidP="00E72584">
      <w:pPr>
        <w:tabs>
          <w:tab w:val="left" w:pos="1440"/>
          <w:tab w:val="left" w:pos="1620"/>
        </w:tabs>
        <w:jc w:val="right"/>
        <w:rPr>
          <w:sz w:val="20"/>
          <w:szCs w:val="20"/>
        </w:rPr>
      </w:pPr>
      <w:r w:rsidRPr="004A4399">
        <w:rPr>
          <w:sz w:val="20"/>
          <w:szCs w:val="20"/>
        </w:rPr>
        <w:t xml:space="preserve">                                                                                    от 26.08.2021 № 788</w:t>
      </w:r>
    </w:p>
    <w:p w14:paraId="7DB60853" w14:textId="77777777" w:rsidR="00D56EB6" w:rsidRPr="004A4399" w:rsidRDefault="00D56EB6" w:rsidP="00D56EB6">
      <w:pPr>
        <w:ind w:firstLine="709"/>
        <w:jc w:val="center"/>
        <w:rPr>
          <w:sz w:val="20"/>
          <w:szCs w:val="20"/>
        </w:rPr>
      </w:pPr>
    </w:p>
    <w:p w14:paraId="4B6A421A" w14:textId="77777777" w:rsidR="00D56EB6" w:rsidRPr="004A4399" w:rsidRDefault="00D56EB6" w:rsidP="00D56EB6">
      <w:pPr>
        <w:jc w:val="center"/>
        <w:rPr>
          <w:sz w:val="20"/>
          <w:szCs w:val="20"/>
        </w:rPr>
      </w:pPr>
      <w:r w:rsidRPr="004A4399">
        <w:rPr>
          <w:sz w:val="20"/>
          <w:szCs w:val="20"/>
        </w:rPr>
        <w:t>Извещение о проведении аукциона на право заключения договора аренды земельного участка с кадастровым номером 54:14:025509:1399, находящегося в государственной собственности</w:t>
      </w:r>
    </w:p>
    <w:p w14:paraId="4676B34A" w14:textId="77777777" w:rsidR="00D56EB6" w:rsidRPr="004A4399" w:rsidRDefault="00D56EB6" w:rsidP="00D56EB6">
      <w:pPr>
        <w:jc w:val="center"/>
        <w:rPr>
          <w:sz w:val="20"/>
          <w:szCs w:val="20"/>
        </w:rPr>
      </w:pPr>
    </w:p>
    <w:p w14:paraId="52C90189" w14:textId="77777777" w:rsidR="00D56EB6" w:rsidRPr="004A4399" w:rsidRDefault="00D56EB6" w:rsidP="00D56EB6">
      <w:pPr>
        <w:pStyle w:val="ConsPlusNormal"/>
        <w:ind w:firstLine="709"/>
        <w:jc w:val="both"/>
        <w:rPr>
          <w:rFonts w:ascii="Times New Roman" w:hAnsi="Times New Roman" w:cs="Times New Roman"/>
        </w:rPr>
      </w:pPr>
      <w:r w:rsidRPr="004A4399">
        <w:rPr>
          <w:rFonts w:ascii="Times New Roman" w:hAnsi="Times New Roman" w:cs="Times New Roman"/>
        </w:rPr>
        <w:t>Администрация Куйбышевского муниципального района Новосибирской области извещает о проведении аукциона на право заключения договоров аренды земельных участков.</w:t>
      </w:r>
    </w:p>
    <w:p w14:paraId="044CD4F1" w14:textId="77777777" w:rsidR="00D56EB6" w:rsidRPr="004A4399" w:rsidRDefault="00D56EB6" w:rsidP="00D56EB6">
      <w:pPr>
        <w:ind w:firstLine="709"/>
        <w:jc w:val="both"/>
        <w:rPr>
          <w:sz w:val="20"/>
          <w:szCs w:val="20"/>
        </w:rPr>
      </w:pPr>
      <w:r w:rsidRPr="004A4399">
        <w:rPr>
          <w:rStyle w:val="afff"/>
          <w:b w:val="0"/>
          <w:sz w:val="20"/>
          <w:szCs w:val="20"/>
        </w:rPr>
        <w:t>Организатор аукциона:</w:t>
      </w:r>
      <w:r w:rsidRPr="004A4399">
        <w:rPr>
          <w:sz w:val="20"/>
          <w:szCs w:val="20"/>
        </w:rPr>
        <w:t xml:space="preserve"> администрация Куйбышевского муниципального района Новосибирской области.</w:t>
      </w:r>
    </w:p>
    <w:p w14:paraId="1291D1CF" w14:textId="77777777" w:rsidR="00D56EB6" w:rsidRPr="004A4399" w:rsidRDefault="00D56EB6" w:rsidP="00D56EB6">
      <w:pPr>
        <w:ind w:firstLine="709"/>
        <w:jc w:val="both"/>
        <w:rPr>
          <w:sz w:val="20"/>
          <w:szCs w:val="20"/>
        </w:rPr>
      </w:pPr>
      <w:r w:rsidRPr="004A4399">
        <w:rPr>
          <w:sz w:val="20"/>
          <w:szCs w:val="20"/>
        </w:rPr>
        <w:t>Орган, уполномоченный на распоряжение земельным участком: администрация Куйбышевского муниципального района Новосибирской области.</w:t>
      </w:r>
    </w:p>
    <w:p w14:paraId="7F2AA4C6" w14:textId="77777777" w:rsidR="00D56EB6" w:rsidRPr="004A4399" w:rsidRDefault="00D56EB6" w:rsidP="00D56EB6">
      <w:pPr>
        <w:ind w:firstLine="709"/>
        <w:jc w:val="both"/>
        <w:rPr>
          <w:sz w:val="20"/>
          <w:szCs w:val="20"/>
        </w:rPr>
      </w:pPr>
      <w:r w:rsidRPr="004A4399">
        <w:rPr>
          <w:rStyle w:val="afff"/>
          <w:b w:val="0"/>
          <w:sz w:val="20"/>
          <w:szCs w:val="20"/>
        </w:rPr>
        <w:t>Реквизиты решения о проведении аукциона:</w:t>
      </w:r>
      <w:r w:rsidRPr="004A4399">
        <w:rPr>
          <w:sz w:val="20"/>
          <w:szCs w:val="20"/>
        </w:rPr>
        <w:t xml:space="preserve"> постановление администрации Куйбышевского муниципального района Новосибирской области от 26.08.2021 № 788 «О проведении аукциона на право заключения договора аренды земельного участка с кадастровым номером 54:14:025509:1399».</w:t>
      </w:r>
    </w:p>
    <w:p w14:paraId="22003113" w14:textId="77777777" w:rsidR="00D56EB6" w:rsidRPr="004A4399" w:rsidRDefault="00D56EB6" w:rsidP="00D56EB6">
      <w:pPr>
        <w:ind w:firstLine="709"/>
        <w:jc w:val="both"/>
        <w:rPr>
          <w:sz w:val="20"/>
          <w:szCs w:val="20"/>
        </w:rPr>
      </w:pPr>
      <w:r w:rsidRPr="004A4399">
        <w:rPr>
          <w:rStyle w:val="afff"/>
          <w:b w:val="0"/>
          <w:sz w:val="20"/>
          <w:szCs w:val="20"/>
        </w:rPr>
        <w:t>Место проведения аукциона:</w:t>
      </w:r>
      <w:r w:rsidRPr="004A4399">
        <w:rPr>
          <w:sz w:val="20"/>
          <w:szCs w:val="20"/>
        </w:rPr>
        <w:t xml:space="preserve"> Новосибирская область, </w:t>
      </w:r>
      <w:r w:rsidRPr="004A4399">
        <w:rPr>
          <w:spacing w:val="2"/>
          <w:sz w:val="20"/>
          <w:szCs w:val="20"/>
        </w:rPr>
        <w:t xml:space="preserve">город Куйбышев, ул. </w:t>
      </w:r>
      <w:proofErr w:type="spellStart"/>
      <w:r w:rsidRPr="004A4399">
        <w:rPr>
          <w:spacing w:val="2"/>
          <w:sz w:val="20"/>
          <w:szCs w:val="20"/>
        </w:rPr>
        <w:t>Краскома</w:t>
      </w:r>
      <w:proofErr w:type="spellEnd"/>
      <w:r w:rsidRPr="004A4399">
        <w:rPr>
          <w:spacing w:val="2"/>
          <w:sz w:val="20"/>
          <w:szCs w:val="20"/>
        </w:rPr>
        <w:t>, 37, кабинет № 39.</w:t>
      </w:r>
    </w:p>
    <w:p w14:paraId="7C67642A" w14:textId="77777777" w:rsidR="00D56EB6" w:rsidRPr="004A4399" w:rsidRDefault="00D56EB6" w:rsidP="00D56EB6">
      <w:pPr>
        <w:ind w:firstLine="709"/>
        <w:jc w:val="both"/>
        <w:rPr>
          <w:sz w:val="20"/>
          <w:szCs w:val="20"/>
        </w:rPr>
      </w:pPr>
      <w:r w:rsidRPr="004A4399">
        <w:rPr>
          <w:rStyle w:val="afff"/>
          <w:b w:val="0"/>
          <w:sz w:val="20"/>
          <w:szCs w:val="20"/>
        </w:rPr>
        <w:t xml:space="preserve">Дата проведения аукциона: 01 октября </w:t>
      </w:r>
      <w:r w:rsidRPr="004A4399">
        <w:rPr>
          <w:sz w:val="20"/>
          <w:szCs w:val="20"/>
        </w:rPr>
        <w:t>2021 года.</w:t>
      </w:r>
    </w:p>
    <w:p w14:paraId="257A9D4A" w14:textId="77777777" w:rsidR="00D56EB6" w:rsidRPr="004A4399" w:rsidRDefault="00D56EB6" w:rsidP="00D56EB6">
      <w:pPr>
        <w:ind w:firstLine="709"/>
        <w:jc w:val="both"/>
        <w:rPr>
          <w:sz w:val="20"/>
          <w:szCs w:val="20"/>
        </w:rPr>
      </w:pPr>
      <w:r w:rsidRPr="004A4399">
        <w:rPr>
          <w:sz w:val="20"/>
          <w:szCs w:val="20"/>
        </w:rPr>
        <w:t>Время проведения аукциона: в 10-00 по местному времени.</w:t>
      </w:r>
    </w:p>
    <w:p w14:paraId="6BF0E770" w14:textId="77777777" w:rsidR="00D56EB6" w:rsidRPr="004A4399" w:rsidRDefault="00D56EB6" w:rsidP="00D56EB6">
      <w:pPr>
        <w:ind w:firstLine="709"/>
        <w:jc w:val="both"/>
        <w:rPr>
          <w:sz w:val="20"/>
          <w:szCs w:val="20"/>
        </w:rPr>
      </w:pPr>
      <w:r w:rsidRPr="004A4399">
        <w:rPr>
          <w:rStyle w:val="afff"/>
          <w:b w:val="0"/>
          <w:sz w:val="20"/>
          <w:szCs w:val="20"/>
        </w:rPr>
        <w:t>Порядок проведения аукциона:</w:t>
      </w:r>
      <w:r w:rsidRPr="004A4399">
        <w:rPr>
          <w:sz w:val="20"/>
          <w:szCs w:val="20"/>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ежегодной арендной платы, шага аукциона и порядка проведения аукциона. Аукцион проводится путем увеличения начального размера ежегодной арендной платы на шаг аукциона. Предложение о размере ежегодной арендной платы осуществляется участниками аукциона путем поднятия карточки с номером данного участника. Каждое предложение о размере ежегодной арендной платы объявляется три раза. После троекратного объявления очередного размера ежегодной арендной платы, при отсутствии участников, готовых заключить договор аренды, аукцион завершается. По завершению аукциона объявляется размер ежегодной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14:paraId="13EB9F70" w14:textId="77777777" w:rsidR="00D56EB6" w:rsidRPr="004A4399" w:rsidRDefault="00D56EB6" w:rsidP="00D56EB6">
      <w:pPr>
        <w:ind w:firstLine="709"/>
        <w:jc w:val="both"/>
        <w:rPr>
          <w:rStyle w:val="afff"/>
          <w:b w:val="0"/>
          <w:sz w:val="20"/>
          <w:szCs w:val="20"/>
        </w:rPr>
      </w:pPr>
      <w:r w:rsidRPr="004A4399">
        <w:rPr>
          <w:sz w:val="20"/>
          <w:szCs w:val="20"/>
        </w:rPr>
        <w:t>Предмет аукциона: право на заключение договора аренды земельного участка.</w:t>
      </w:r>
      <w:r w:rsidRPr="004A4399">
        <w:rPr>
          <w:rStyle w:val="afff"/>
          <w:b w:val="0"/>
          <w:sz w:val="20"/>
          <w:szCs w:val="20"/>
        </w:rPr>
        <w:t xml:space="preserve">                                        </w:t>
      </w:r>
    </w:p>
    <w:p w14:paraId="515046F4" w14:textId="77777777" w:rsidR="00D56EB6" w:rsidRPr="004A4399" w:rsidRDefault="00D56EB6" w:rsidP="00D56EB6">
      <w:pPr>
        <w:keepNext/>
        <w:jc w:val="center"/>
        <w:rPr>
          <w:rStyle w:val="afff"/>
          <w:b w:val="0"/>
          <w:sz w:val="20"/>
          <w:szCs w:val="20"/>
        </w:rPr>
      </w:pPr>
      <w:r w:rsidRPr="004A4399">
        <w:rPr>
          <w:rStyle w:val="afff"/>
          <w:b w:val="0"/>
          <w:sz w:val="20"/>
          <w:szCs w:val="20"/>
        </w:rPr>
        <w:t>Лот № 1</w:t>
      </w:r>
    </w:p>
    <w:p w14:paraId="0FBEF27C" w14:textId="77777777" w:rsidR="00D56EB6" w:rsidRPr="004A4399" w:rsidRDefault="00D56EB6" w:rsidP="00D56EB6">
      <w:pPr>
        <w:ind w:firstLine="709"/>
        <w:jc w:val="both"/>
        <w:rPr>
          <w:rStyle w:val="afff"/>
          <w:b w:val="0"/>
          <w:sz w:val="20"/>
          <w:szCs w:val="20"/>
        </w:rPr>
      </w:pPr>
      <w:r w:rsidRPr="004A4399">
        <w:rPr>
          <w:rStyle w:val="afff"/>
          <w:b w:val="0"/>
          <w:sz w:val="20"/>
          <w:szCs w:val="20"/>
        </w:rPr>
        <w:t>Местоположение земельного участка:</w:t>
      </w:r>
      <w:r w:rsidRPr="004A4399">
        <w:rPr>
          <w:sz w:val="20"/>
          <w:szCs w:val="20"/>
        </w:rPr>
        <w:t xml:space="preserve"> Новосибирская область, Куйбышевский район, в районе села </w:t>
      </w:r>
      <w:proofErr w:type="spellStart"/>
      <w:r w:rsidRPr="004A4399">
        <w:rPr>
          <w:sz w:val="20"/>
          <w:szCs w:val="20"/>
        </w:rPr>
        <w:t>Осинцево</w:t>
      </w:r>
      <w:proofErr w:type="spellEnd"/>
      <w:r w:rsidRPr="004A4399">
        <w:rPr>
          <w:sz w:val="20"/>
          <w:szCs w:val="20"/>
        </w:rPr>
        <w:t>.</w:t>
      </w:r>
    </w:p>
    <w:p w14:paraId="2B692B7B" w14:textId="77777777" w:rsidR="00D56EB6" w:rsidRPr="004A4399" w:rsidRDefault="00D56EB6" w:rsidP="00D56EB6">
      <w:pPr>
        <w:ind w:firstLine="709"/>
        <w:jc w:val="both"/>
        <w:rPr>
          <w:rStyle w:val="afff"/>
          <w:b w:val="0"/>
          <w:sz w:val="20"/>
          <w:szCs w:val="20"/>
        </w:rPr>
      </w:pPr>
      <w:r w:rsidRPr="004A4399">
        <w:rPr>
          <w:rStyle w:val="afff"/>
          <w:b w:val="0"/>
          <w:sz w:val="20"/>
          <w:szCs w:val="20"/>
        </w:rPr>
        <w:t>Площадь земельного участка:</w:t>
      </w:r>
      <w:r w:rsidRPr="004A4399">
        <w:rPr>
          <w:sz w:val="20"/>
          <w:szCs w:val="20"/>
        </w:rPr>
        <w:t xml:space="preserve"> 1000000 </w:t>
      </w:r>
      <w:proofErr w:type="spellStart"/>
      <w:r w:rsidRPr="004A4399">
        <w:rPr>
          <w:sz w:val="20"/>
          <w:szCs w:val="20"/>
        </w:rPr>
        <w:t>в.м</w:t>
      </w:r>
      <w:proofErr w:type="spellEnd"/>
      <w:r w:rsidRPr="004A4399">
        <w:rPr>
          <w:rStyle w:val="afff"/>
          <w:b w:val="0"/>
          <w:sz w:val="20"/>
          <w:szCs w:val="20"/>
        </w:rPr>
        <w:t>.</w:t>
      </w:r>
    </w:p>
    <w:p w14:paraId="7CB5DC81" w14:textId="77777777" w:rsidR="00D56EB6" w:rsidRPr="004A4399" w:rsidRDefault="00D56EB6" w:rsidP="00D56EB6">
      <w:pPr>
        <w:ind w:firstLine="709"/>
        <w:jc w:val="both"/>
        <w:rPr>
          <w:sz w:val="20"/>
          <w:szCs w:val="20"/>
        </w:rPr>
      </w:pPr>
      <w:r w:rsidRPr="004A4399">
        <w:rPr>
          <w:rStyle w:val="afff"/>
          <w:b w:val="0"/>
          <w:sz w:val="20"/>
          <w:szCs w:val="20"/>
        </w:rPr>
        <w:t>Кадастровый номер земельного участка:</w:t>
      </w:r>
      <w:r w:rsidRPr="004A4399">
        <w:rPr>
          <w:sz w:val="20"/>
          <w:szCs w:val="20"/>
        </w:rPr>
        <w:t xml:space="preserve"> 54:14:025509:1399</w:t>
      </w:r>
      <w:r w:rsidRPr="004A4399">
        <w:rPr>
          <w:color w:val="000000"/>
          <w:sz w:val="20"/>
          <w:szCs w:val="20"/>
        </w:rPr>
        <w:t>.</w:t>
      </w:r>
    </w:p>
    <w:p w14:paraId="67D9445C" w14:textId="77777777" w:rsidR="00D56EB6" w:rsidRPr="004A4399" w:rsidRDefault="00D56EB6" w:rsidP="00D56EB6">
      <w:pPr>
        <w:ind w:firstLine="709"/>
        <w:jc w:val="both"/>
        <w:rPr>
          <w:sz w:val="20"/>
          <w:szCs w:val="20"/>
        </w:rPr>
      </w:pPr>
      <w:r w:rsidRPr="004A4399">
        <w:rPr>
          <w:rStyle w:val="afff"/>
          <w:b w:val="0"/>
          <w:sz w:val="20"/>
          <w:szCs w:val="20"/>
        </w:rPr>
        <w:t>Права на земельный участок:</w:t>
      </w:r>
      <w:r w:rsidRPr="004A4399">
        <w:rPr>
          <w:sz w:val="20"/>
          <w:szCs w:val="20"/>
        </w:rPr>
        <w:t xml:space="preserve"> государственная собственность не разграниченная.</w:t>
      </w:r>
    </w:p>
    <w:p w14:paraId="1520753C" w14:textId="77777777" w:rsidR="00D56EB6" w:rsidRPr="004A4399" w:rsidRDefault="00D56EB6" w:rsidP="00D56EB6">
      <w:pPr>
        <w:ind w:firstLine="709"/>
        <w:jc w:val="both"/>
        <w:rPr>
          <w:sz w:val="20"/>
          <w:szCs w:val="20"/>
        </w:rPr>
      </w:pPr>
      <w:r w:rsidRPr="004A4399">
        <w:rPr>
          <w:sz w:val="20"/>
          <w:szCs w:val="20"/>
        </w:rPr>
        <w:t xml:space="preserve">Категория земель: земли сельскохозяйственного назначения. </w:t>
      </w:r>
    </w:p>
    <w:p w14:paraId="193E4349" w14:textId="77777777" w:rsidR="00D56EB6" w:rsidRPr="004A4399" w:rsidRDefault="00D56EB6" w:rsidP="00D56EB6">
      <w:pPr>
        <w:ind w:firstLine="709"/>
        <w:jc w:val="both"/>
        <w:rPr>
          <w:rStyle w:val="afff"/>
          <w:b w:val="0"/>
          <w:bCs w:val="0"/>
          <w:sz w:val="20"/>
          <w:szCs w:val="20"/>
        </w:rPr>
      </w:pPr>
      <w:r w:rsidRPr="004A4399">
        <w:rPr>
          <w:sz w:val="20"/>
          <w:szCs w:val="20"/>
        </w:rPr>
        <w:t>Разрешенное использование земельного участка: сенокошение, выпас сельскохозяйственных животных.</w:t>
      </w:r>
    </w:p>
    <w:p w14:paraId="04A7FBC0" w14:textId="77777777" w:rsidR="00D56EB6" w:rsidRPr="004A4399" w:rsidRDefault="00D56EB6" w:rsidP="00D56EB6">
      <w:pPr>
        <w:ind w:firstLine="709"/>
        <w:jc w:val="both"/>
        <w:rPr>
          <w:sz w:val="20"/>
          <w:szCs w:val="20"/>
        </w:rPr>
      </w:pPr>
      <w:r w:rsidRPr="004A4399">
        <w:rPr>
          <w:rStyle w:val="afff"/>
          <w:b w:val="0"/>
          <w:sz w:val="20"/>
          <w:szCs w:val="20"/>
        </w:rPr>
        <w:t xml:space="preserve">Обременения земельного участка: </w:t>
      </w:r>
      <w:r w:rsidRPr="004A4399">
        <w:rPr>
          <w:sz w:val="20"/>
          <w:szCs w:val="20"/>
        </w:rPr>
        <w:t>отсутствуют.</w:t>
      </w:r>
    </w:p>
    <w:p w14:paraId="3B719904" w14:textId="77777777" w:rsidR="00D56EB6" w:rsidRPr="004A4399" w:rsidRDefault="00D56EB6" w:rsidP="00D56EB6">
      <w:pPr>
        <w:ind w:firstLine="709"/>
        <w:jc w:val="both"/>
        <w:outlineLvl w:val="0"/>
        <w:rPr>
          <w:sz w:val="20"/>
          <w:szCs w:val="20"/>
        </w:rPr>
      </w:pPr>
      <w:r w:rsidRPr="004A4399">
        <w:rPr>
          <w:rStyle w:val="afff"/>
          <w:b w:val="0"/>
          <w:sz w:val="20"/>
          <w:szCs w:val="20"/>
        </w:rPr>
        <w:t>Ограничения использования земельного участка:</w:t>
      </w:r>
      <w:r w:rsidRPr="004A4399">
        <w:rPr>
          <w:sz w:val="20"/>
          <w:szCs w:val="20"/>
        </w:rPr>
        <w:t xml:space="preserve"> на земельном участке запрещено строительство зданий, сооружений, иных объектов капитального строительства.</w:t>
      </w:r>
    </w:p>
    <w:p w14:paraId="10080500" w14:textId="77777777" w:rsidR="00D56EB6" w:rsidRPr="004A4399" w:rsidRDefault="00D56EB6" w:rsidP="00D56EB6">
      <w:pPr>
        <w:shd w:val="clear" w:color="auto" w:fill="FFFFFF"/>
        <w:tabs>
          <w:tab w:val="left" w:pos="993"/>
        </w:tabs>
        <w:ind w:right="-23" w:firstLine="709"/>
        <w:jc w:val="both"/>
        <w:rPr>
          <w:sz w:val="20"/>
          <w:szCs w:val="20"/>
        </w:rPr>
      </w:pPr>
      <w:r w:rsidRPr="004A4399">
        <w:rPr>
          <w:rStyle w:val="afff"/>
          <w:b w:val="0"/>
          <w:sz w:val="20"/>
          <w:szCs w:val="20"/>
        </w:rPr>
        <w:t>Начальная цена предмета аукциона (размер ежегодной арендной платы): 4258,00</w:t>
      </w:r>
      <w:r w:rsidRPr="004A4399">
        <w:rPr>
          <w:sz w:val="20"/>
          <w:szCs w:val="20"/>
        </w:rPr>
        <w:t xml:space="preserve"> (Четыре тысячи двести пятьдесят восемь) рублей 00 коп.</w:t>
      </w:r>
    </w:p>
    <w:p w14:paraId="1EB47C9C" w14:textId="77777777" w:rsidR="00D56EB6" w:rsidRPr="004A4399" w:rsidRDefault="00D56EB6" w:rsidP="00D56EB6">
      <w:pPr>
        <w:shd w:val="clear" w:color="auto" w:fill="FFFFFF"/>
        <w:tabs>
          <w:tab w:val="left" w:pos="993"/>
        </w:tabs>
        <w:ind w:right="-23"/>
        <w:jc w:val="both"/>
        <w:rPr>
          <w:sz w:val="20"/>
          <w:szCs w:val="20"/>
        </w:rPr>
      </w:pPr>
      <w:r w:rsidRPr="004A4399">
        <w:rPr>
          <w:sz w:val="20"/>
          <w:szCs w:val="20"/>
        </w:rPr>
        <w:t xml:space="preserve">(определена на основании отчета № 084-08/21 об оценке объекта оценки размера годовой арендной платы за земельный участок, выполненного оценщиком ООО «Империал Плюс» </w:t>
      </w:r>
      <w:proofErr w:type="spellStart"/>
      <w:r w:rsidRPr="004A4399">
        <w:rPr>
          <w:sz w:val="20"/>
          <w:szCs w:val="20"/>
        </w:rPr>
        <w:t>Шевелёвой</w:t>
      </w:r>
      <w:proofErr w:type="spellEnd"/>
      <w:r w:rsidRPr="004A4399">
        <w:rPr>
          <w:sz w:val="20"/>
          <w:szCs w:val="20"/>
        </w:rPr>
        <w:t xml:space="preserve"> Алёной Сергеевной).</w:t>
      </w:r>
    </w:p>
    <w:p w14:paraId="0D1D3B93" w14:textId="77777777" w:rsidR="00D56EB6" w:rsidRPr="004A4399" w:rsidRDefault="00D56EB6" w:rsidP="00D56EB6">
      <w:pPr>
        <w:shd w:val="clear" w:color="auto" w:fill="FFFFFF"/>
        <w:tabs>
          <w:tab w:val="left" w:pos="993"/>
        </w:tabs>
        <w:ind w:right="-23" w:firstLine="709"/>
        <w:jc w:val="both"/>
        <w:rPr>
          <w:sz w:val="20"/>
          <w:szCs w:val="20"/>
        </w:rPr>
      </w:pPr>
      <w:r w:rsidRPr="004A4399">
        <w:rPr>
          <w:sz w:val="20"/>
          <w:szCs w:val="20"/>
        </w:rPr>
        <w:t>Шаг аукциона: 127,00 (Сто двадцать семь) рублей 00 коп.</w:t>
      </w:r>
    </w:p>
    <w:p w14:paraId="35833425" w14:textId="77777777" w:rsidR="00D56EB6" w:rsidRPr="004A4399" w:rsidRDefault="00D56EB6" w:rsidP="00D56EB6">
      <w:pPr>
        <w:shd w:val="clear" w:color="auto" w:fill="FFFFFF"/>
        <w:ind w:right="-22" w:firstLine="709"/>
        <w:jc w:val="both"/>
        <w:rPr>
          <w:rStyle w:val="afff"/>
          <w:b w:val="0"/>
          <w:sz w:val="20"/>
          <w:szCs w:val="20"/>
        </w:rPr>
      </w:pPr>
      <w:r w:rsidRPr="004A4399">
        <w:rPr>
          <w:rStyle w:val="afff"/>
          <w:b w:val="0"/>
          <w:sz w:val="20"/>
          <w:szCs w:val="20"/>
        </w:rPr>
        <w:t>Размер задатка: 2129,00 (Две тысячи сто двадцать девять) рублей 00 коп.</w:t>
      </w:r>
    </w:p>
    <w:p w14:paraId="05743CB2" w14:textId="77777777" w:rsidR="00D56EB6" w:rsidRPr="004A4399" w:rsidRDefault="00D56EB6" w:rsidP="00D56EB6">
      <w:pPr>
        <w:shd w:val="clear" w:color="auto" w:fill="FFFFFF"/>
        <w:tabs>
          <w:tab w:val="left" w:pos="993"/>
        </w:tabs>
        <w:ind w:right="-23" w:firstLine="709"/>
        <w:jc w:val="both"/>
        <w:rPr>
          <w:sz w:val="20"/>
          <w:szCs w:val="20"/>
        </w:rPr>
      </w:pPr>
    </w:p>
    <w:p w14:paraId="5749368E" w14:textId="77777777" w:rsidR="00D56EB6" w:rsidRPr="004A4399" w:rsidRDefault="00D56EB6" w:rsidP="00D56EB6">
      <w:pPr>
        <w:keepNext/>
        <w:shd w:val="clear" w:color="auto" w:fill="FFFFFF"/>
        <w:tabs>
          <w:tab w:val="left" w:pos="993"/>
        </w:tabs>
        <w:ind w:right="-22" w:firstLine="709"/>
        <w:jc w:val="both"/>
        <w:rPr>
          <w:rStyle w:val="afff"/>
          <w:b w:val="0"/>
          <w:sz w:val="20"/>
          <w:szCs w:val="20"/>
        </w:rPr>
      </w:pPr>
      <w:r w:rsidRPr="004A4399">
        <w:rPr>
          <w:rStyle w:val="afff"/>
          <w:b w:val="0"/>
          <w:sz w:val="20"/>
          <w:szCs w:val="20"/>
        </w:rPr>
        <w:t xml:space="preserve">Порядок, адрес, дата и время начала и окончания приема заявок на участие в аукционе: </w:t>
      </w:r>
    </w:p>
    <w:p w14:paraId="2EBEC0C6" w14:textId="77777777" w:rsidR="00D56EB6" w:rsidRPr="004A4399" w:rsidRDefault="00D56EB6" w:rsidP="00D56EB6">
      <w:pPr>
        <w:ind w:firstLine="709"/>
        <w:jc w:val="both"/>
        <w:rPr>
          <w:rStyle w:val="afff"/>
          <w:b w:val="0"/>
          <w:sz w:val="20"/>
          <w:szCs w:val="20"/>
        </w:rPr>
      </w:pPr>
      <w:r w:rsidRPr="004A4399">
        <w:rPr>
          <w:rStyle w:val="afff"/>
          <w:b w:val="0"/>
          <w:sz w:val="20"/>
          <w:szCs w:val="20"/>
        </w:rPr>
        <w:t>Один заявитель вправе подать только одну заявку на участие в аукционе.</w:t>
      </w:r>
    </w:p>
    <w:p w14:paraId="66F647F1" w14:textId="77777777" w:rsidR="00D56EB6" w:rsidRPr="004A4399" w:rsidRDefault="00D56EB6" w:rsidP="00D56EB6">
      <w:pPr>
        <w:ind w:firstLine="709"/>
        <w:jc w:val="both"/>
        <w:rPr>
          <w:rStyle w:val="afff"/>
          <w:b w:val="0"/>
          <w:sz w:val="20"/>
          <w:szCs w:val="20"/>
        </w:rPr>
      </w:pPr>
      <w:r w:rsidRPr="004A4399">
        <w:rPr>
          <w:rStyle w:val="afff"/>
          <w:b w:val="0"/>
          <w:sz w:val="20"/>
          <w:szCs w:val="20"/>
        </w:rPr>
        <w:t>Форма заявки на участие в аукционе приведена в приложении к настоящему извещению.</w:t>
      </w:r>
    </w:p>
    <w:p w14:paraId="1132C47E" w14:textId="77777777" w:rsidR="00D56EB6" w:rsidRPr="004A4399" w:rsidRDefault="00D56EB6" w:rsidP="00D56EB6">
      <w:pPr>
        <w:ind w:firstLine="709"/>
        <w:jc w:val="both"/>
        <w:rPr>
          <w:rStyle w:val="afff"/>
          <w:b w:val="0"/>
          <w:sz w:val="20"/>
          <w:szCs w:val="20"/>
        </w:rPr>
      </w:pPr>
      <w:r w:rsidRPr="004A4399">
        <w:rPr>
          <w:rStyle w:val="afff"/>
          <w:b w:val="0"/>
          <w:sz w:val="20"/>
          <w:szCs w:val="20"/>
        </w:rPr>
        <w:t xml:space="preserve">Заявки принимаются с 30 августа 2021 года по 27 сентября 2021 года ежедневно (за исключением выходных и праздничных дней) с 09:00 до 12:00, с 13:00 до 16:00 по местному времени по адресу: </w:t>
      </w:r>
      <w:r w:rsidRPr="004A4399">
        <w:rPr>
          <w:sz w:val="20"/>
          <w:szCs w:val="20"/>
        </w:rPr>
        <w:t xml:space="preserve">Новосибирская область, </w:t>
      </w:r>
      <w:r w:rsidRPr="004A4399">
        <w:rPr>
          <w:spacing w:val="2"/>
          <w:sz w:val="20"/>
          <w:szCs w:val="20"/>
        </w:rPr>
        <w:t xml:space="preserve">город Куйбышев, ул. </w:t>
      </w:r>
      <w:proofErr w:type="spellStart"/>
      <w:r w:rsidRPr="004A4399">
        <w:rPr>
          <w:spacing w:val="2"/>
          <w:sz w:val="20"/>
          <w:szCs w:val="20"/>
        </w:rPr>
        <w:t>Краскома</w:t>
      </w:r>
      <w:proofErr w:type="spellEnd"/>
      <w:r w:rsidRPr="004A4399">
        <w:rPr>
          <w:spacing w:val="2"/>
          <w:sz w:val="20"/>
          <w:szCs w:val="20"/>
        </w:rPr>
        <w:t>, 37,  кабинет № 39</w:t>
      </w:r>
      <w:r w:rsidRPr="004A4399">
        <w:rPr>
          <w:rStyle w:val="afff"/>
          <w:b w:val="0"/>
          <w:sz w:val="20"/>
          <w:szCs w:val="20"/>
        </w:rPr>
        <w:t xml:space="preserve">,  контактное лицо: главный специалист управления строительства, коммунального, дорожного хозяйства и транспорта </w:t>
      </w:r>
      <w:r w:rsidRPr="004A4399">
        <w:rPr>
          <w:bCs/>
          <w:sz w:val="20"/>
          <w:szCs w:val="20"/>
        </w:rPr>
        <w:t xml:space="preserve">администрации Куйбышевского муниципального района Новосибирской области - аукционист </w:t>
      </w:r>
      <w:proofErr w:type="spellStart"/>
      <w:r w:rsidRPr="004A4399">
        <w:rPr>
          <w:bCs/>
          <w:sz w:val="20"/>
          <w:szCs w:val="20"/>
        </w:rPr>
        <w:t>Перетокина</w:t>
      </w:r>
      <w:proofErr w:type="spellEnd"/>
      <w:r w:rsidRPr="004A4399">
        <w:rPr>
          <w:bCs/>
          <w:sz w:val="20"/>
          <w:szCs w:val="20"/>
        </w:rPr>
        <w:t xml:space="preserve"> Ирина Владимировна, тел. (383- 62) 51-744</w:t>
      </w:r>
      <w:r w:rsidRPr="004A4399">
        <w:rPr>
          <w:rStyle w:val="afff"/>
          <w:b w:val="0"/>
          <w:sz w:val="20"/>
          <w:szCs w:val="20"/>
        </w:rPr>
        <w:t>.</w:t>
      </w:r>
    </w:p>
    <w:p w14:paraId="63A8C461" w14:textId="77777777" w:rsidR="00D56EB6" w:rsidRPr="004A4399" w:rsidRDefault="00D56EB6" w:rsidP="00D56EB6">
      <w:pPr>
        <w:ind w:firstLine="709"/>
        <w:jc w:val="both"/>
        <w:rPr>
          <w:rStyle w:val="afff"/>
          <w:b w:val="0"/>
          <w:sz w:val="20"/>
          <w:szCs w:val="20"/>
        </w:rPr>
      </w:pPr>
      <w:r w:rsidRPr="004A4399">
        <w:rPr>
          <w:rStyle w:val="afff"/>
          <w:b w:val="0"/>
          <w:sz w:val="20"/>
          <w:szCs w:val="20"/>
        </w:rPr>
        <w:t>Заявка на участие в аукционе, поступившая по истечении срока приема заявок, возвращается заявителю в день ее поступления.</w:t>
      </w:r>
    </w:p>
    <w:p w14:paraId="5C829654" w14:textId="77777777" w:rsidR="00D56EB6" w:rsidRPr="004A4399" w:rsidRDefault="00D56EB6" w:rsidP="00D56EB6">
      <w:pPr>
        <w:ind w:firstLine="709"/>
        <w:jc w:val="both"/>
        <w:rPr>
          <w:rStyle w:val="afff"/>
          <w:b w:val="0"/>
          <w:sz w:val="20"/>
          <w:szCs w:val="20"/>
        </w:rPr>
      </w:pPr>
      <w:r w:rsidRPr="004A4399">
        <w:rPr>
          <w:rStyle w:val="afff"/>
          <w:b w:val="0"/>
          <w:sz w:val="20"/>
          <w:szCs w:val="20"/>
        </w:rPr>
        <w:t>Заявитель может отозвать заявку не позднее 27.09.2021 до 16:00 по местному времени, уведомив об этом в письменной форме организатора аукциона.</w:t>
      </w:r>
    </w:p>
    <w:p w14:paraId="18CDED3C" w14:textId="77777777" w:rsidR="00D56EB6" w:rsidRPr="004A4399" w:rsidRDefault="00D56EB6" w:rsidP="00D56EB6">
      <w:pPr>
        <w:keepNext/>
        <w:ind w:firstLine="709"/>
        <w:jc w:val="both"/>
        <w:outlineLvl w:val="0"/>
        <w:rPr>
          <w:rStyle w:val="afff"/>
          <w:b w:val="0"/>
          <w:sz w:val="20"/>
          <w:szCs w:val="20"/>
        </w:rPr>
      </w:pPr>
      <w:r w:rsidRPr="004A4399">
        <w:rPr>
          <w:rStyle w:val="afff"/>
          <w:b w:val="0"/>
          <w:sz w:val="20"/>
          <w:szCs w:val="20"/>
        </w:rPr>
        <w:t xml:space="preserve">Перечень документов, представляемых для участия в аукционе: </w:t>
      </w:r>
    </w:p>
    <w:p w14:paraId="2F12CCAC" w14:textId="77777777" w:rsidR="00D56EB6" w:rsidRPr="004A4399" w:rsidRDefault="00D56EB6" w:rsidP="00D56EB6">
      <w:pPr>
        <w:numPr>
          <w:ilvl w:val="0"/>
          <w:numId w:val="38"/>
        </w:numPr>
        <w:tabs>
          <w:tab w:val="left" w:pos="0"/>
          <w:tab w:val="left" w:pos="993"/>
          <w:tab w:val="num" w:pos="1211"/>
        </w:tabs>
        <w:ind w:left="0" w:firstLine="709"/>
        <w:jc w:val="both"/>
        <w:rPr>
          <w:rStyle w:val="afff"/>
          <w:b w:val="0"/>
          <w:sz w:val="20"/>
          <w:szCs w:val="20"/>
        </w:rPr>
      </w:pPr>
      <w:r w:rsidRPr="004A4399">
        <w:rPr>
          <w:rStyle w:val="afff"/>
          <w:b w:val="0"/>
          <w:sz w:val="20"/>
          <w:szCs w:val="20"/>
        </w:rPr>
        <w:t>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14:paraId="7F42ACF6" w14:textId="77777777" w:rsidR="00D56EB6" w:rsidRPr="004A4399" w:rsidRDefault="00D56EB6" w:rsidP="00D56EB6">
      <w:pPr>
        <w:numPr>
          <w:ilvl w:val="0"/>
          <w:numId w:val="38"/>
        </w:numPr>
        <w:tabs>
          <w:tab w:val="left" w:pos="0"/>
          <w:tab w:val="left" w:pos="993"/>
          <w:tab w:val="num" w:pos="1211"/>
        </w:tabs>
        <w:ind w:left="0" w:firstLine="709"/>
        <w:jc w:val="both"/>
        <w:rPr>
          <w:rStyle w:val="afff"/>
          <w:b w:val="0"/>
          <w:bCs w:val="0"/>
          <w:sz w:val="20"/>
          <w:szCs w:val="20"/>
        </w:rPr>
      </w:pPr>
      <w:r w:rsidRPr="004A4399">
        <w:rPr>
          <w:rStyle w:val="afff"/>
          <w:b w:val="0"/>
          <w:sz w:val="20"/>
          <w:szCs w:val="20"/>
        </w:rPr>
        <w:t>копии документов, удостоверяющих личность заявителя (для граждан);</w:t>
      </w:r>
    </w:p>
    <w:p w14:paraId="3BF24856" w14:textId="77777777" w:rsidR="00D56EB6" w:rsidRPr="004A4399" w:rsidRDefault="00D56EB6" w:rsidP="00D56EB6">
      <w:pPr>
        <w:numPr>
          <w:ilvl w:val="0"/>
          <w:numId w:val="38"/>
        </w:numPr>
        <w:tabs>
          <w:tab w:val="left" w:pos="0"/>
          <w:tab w:val="left" w:pos="993"/>
          <w:tab w:val="num" w:pos="1211"/>
        </w:tabs>
        <w:ind w:left="0" w:firstLine="709"/>
        <w:jc w:val="both"/>
        <w:rPr>
          <w:sz w:val="20"/>
          <w:szCs w:val="20"/>
        </w:rPr>
      </w:pPr>
      <w:r w:rsidRPr="004A4399">
        <w:rPr>
          <w:sz w:val="20"/>
          <w:szCs w:val="20"/>
        </w:rPr>
        <w:lastRenderedPageBreak/>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58CDE588" w14:textId="77777777" w:rsidR="00D56EB6" w:rsidRPr="004A4399" w:rsidRDefault="00D56EB6" w:rsidP="00D56EB6">
      <w:pPr>
        <w:numPr>
          <w:ilvl w:val="0"/>
          <w:numId w:val="38"/>
        </w:numPr>
        <w:tabs>
          <w:tab w:val="left" w:pos="0"/>
          <w:tab w:val="left" w:pos="993"/>
          <w:tab w:val="num" w:pos="1211"/>
        </w:tabs>
        <w:ind w:left="0" w:firstLine="709"/>
        <w:jc w:val="both"/>
        <w:rPr>
          <w:rStyle w:val="afff"/>
          <w:b w:val="0"/>
          <w:sz w:val="20"/>
          <w:szCs w:val="20"/>
        </w:rPr>
      </w:pPr>
      <w:r w:rsidRPr="004A4399">
        <w:rPr>
          <w:rStyle w:val="afff"/>
          <w:b w:val="0"/>
          <w:sz w:val="20"/>
          <w:szCs w:val="20"/>
        </w:rPr>
        <w:t>документы, подтверждающие внесение задатка.</w:t>
      </w:r>
    </w:p>
    <w:p w14:paraId="6DEB6786" w14:textId="77777777" w:rsidR="00D56EB6" w:rsidRPr="004A4399" w:rsidRDefault="00D56EB6" w:rsidP="00D56EB6">
      <w:pPr>
        <w:tabs>
          <w:tab w:val="left" w:pos="0"/>
        </w:tabs>
        <w:ind w:firstLine="709"/>
        <w:jc w:val="both"/>
        <w:rPr>
          <w:rStyle w:val="afff"/>
          <w:b w:val="0"/>
          <w:bCs w:val="0"/>
          <w:sz w:val="20"/>
          <w:szCs w:val="20"/>
        </w:rPr>
      </w:pPr>
      <w:r w:rsidRPr="004A4399">
        <w:rPr>
          <w:rStyle w:val="afff"/>
          <w:b w:val="0"/>
          <w:bCs w:val="0"/>
          <w:sz w:val="20"/>
          <w:szCs w:val="20"/>
        </w:rPr>
        <w:t>В случае участия в аукционе представителя заявителя предъявляется документ, подтверждающий полномочия данного представителя.</w:t>
      </w:r>
    </w:p>
    <w:p w14:paraId="7AEF66B4" w14:textId="77777777" w:rsidR="00D56EB6" w:rsidRPr="004A4399" w:rsidRDefault="00D56EB6" w:rsidP="00D56EB6">
      <w:pPr>
        <w:shd w:val="clear" w:color="auto" w:fill="FFFFFF"/>
        <w:ind w:right="-22" w:firstLine="709"/>
        <w:jc w:val="both"/>
        <w:rPr>
          <w:rStyle w:val="afff"/>
          <w:b w:val="0"/>
          <w:sz w:val="20"/>
          <w:szCs w:val="20"/>
        </w:rPr>
      </w:pPr>
      <w:r w:rsidRPr="004A4399">
        <w:rPr>
          <w:rStyle w:val="afff"/>
          <w:b w:val="0"/>
          <w:sz w:val="20"/>
          <w:szCs w:val="20"/>
        </w:rPr>
        <w:t>Порядок внесения задатка участниками аукциона и его возврат:</w:t>
      </w:r>
    </w:p>
    <w:p w14:paraId="4D43FE4D" w14:textId="77777777" w:rsidR="00D56EB6" w:rsidRPr="004A4399" w:rsidRDefault="00D56EB6" w:rsidP="00D56EB6">
      <w:pPr>
        <w:tabs>
          <w:tab w:val="left" w:pos="0"/>
        </w:tabs>
        <w:ind w:firstLine="709"/>
        <w:jc w:val="both"/>
        <w:rPr>
          <w:rStyle w:val="afff"/>
          <w:b w:val="0"/>
          <w:sz w:val="20"/>
          <w:szCs w:val="20"/>
        </w:rPr>
      </w:pPr>
      <w:r w:rsidRPr="004A4399">
        <w:rPr>
          <w:rStyle w:val="afff"/>
          <w:b w:val="0"/>
          <w:sz w:val="20"/>
          <w:szCs w:val="20"/>
        </w:rPr>
        <w:t xml:space="preserve">Задаток вносится на расчетный счет организатора аукциона. </w:t>
      </w:r>
    </w:p>
    <w:p w14:paraId="447FB401" w14:textId="77777777" w:rsidR="00D56EB6" w:rsidRPr="004A4399" w:rsidRDefault="00D56EB6" w:rsidP="00D56EB6">
      <w:pPr>
        <w:ind w:firstLine="709"/>
        <w:jc w:val="both"/>
        <w:rPr>
          <w:sz w:val="20"/>
          <w:szCs w:val="20"/>
        </w:rPr>
      </w:pPr>
      <w:r w:rsidRPr="004A4399">
        <w:rPr>
          <w:sz w:val="20"/>
          <w:szCs w:val="20"/>
        </w:rPr>
        <w:t xml:space="preserve">Наименование учреждения – </w:t>
      </w:r>
      <w:r w:rsidRPr="004A4399">
        <w:rPr>
          <w:i/>
          <w:sz w:val="20"/>
          <w:szCs w:val="20"/>
        </w:rPr>
        <w:t xml:space="preserve">администрация Куйбышевского муниципального района Новосибирской области, адрес: 632387, Новосибирская область, г. Куйбышев, ул. </w:t>
      </w:r>
      <w:proofErr w:type="spellStart"/>
      <w:r w:rsidRPr="004A4399">
        <w:rPr>
          <w:i/>
          <w:sz w:val="20"/>
          <w:szCs w:val="20"/>
        </w:rPr>
        <w:t>Краскома</w:t>
      </w:r>
      <w:proofErr w:type="spellEnd"/>
      <w:r w:rsidRPr="004A4399">
        <w:rPr>
          <w:i/>
          <w:sz w:val="20"/>
          <w:szCs w:val="20"/>
        </w:rPr>
        <w:t>, 37</w:t>
      </w:r>
      <w:r w:rsidRPr="004A4399">
        <w:rPr>
          <w:sz w:val="20"/>
          <w:szCs w:val="20"/>
        </w:rPr>
        <w:t xml:space="preserve">, ИНН 5452111298, КПП 545201001. </w:t>
      </w:r>
    </w:p>
    <w:p w14:paraId="722950A5" w14:textId="77777777" w:rsidR="00D56EB6" w:rsidRPr="004A4399" w:rsidRDefault="00D56EB6" w:rsidP="00D56EB6">
      <w:pPr>
        <w:ind w:firstLine="709"/>
        <w:jc w:val="both"/>
        <w:rPr>
          <w:rStyle w:val="afff"/>
          <w:b w:val="0"/>
          <w:sz w:val="20"/>
          <w:szCs w:val="20"/>
        </w:rPr>
      </w:pPr>
      <w:r w:rsidRPr="004A4399">
        <w:rPr>
          <w:sz w:val="20"/>
          <w:szCs w:val="20"/>
        </w:rPr>
        <w:t xml:space="preserve">Получатель - УФК по Новосибирской области (администрация Куйбышевского муниципального района Новосибирской области л/с 05513006850), счет № 40102810445370000043 (номер казначейского счета 03232643506300005100) в </w:t>
      </w:r>
      <w:proofErr w:type="spellStart"/>
      <w:r w:rsidRPr="004A4399">
        <w:rPr>
          <w:sz w:val="20"/>
          <w:szCs w:val="20"/>
        </w:rPr>
        <w:t>Сибиркое</w:t>
      </w:r>
      <w:proofErr w:type="spellEnd"/>
      <w:r w:rsidRPr="004A4399">
        <w:rPr>
          <w:sz w:val="20"/>
          <w:szCs w:val="20"/>
        </w:rPr>
        <w:t xml:space="preserve"> ГУ Банка России г. Новосибирск, БИК банковского счета 015004950</w:t>
      </w:r>
      <w:r w:rsidRPr="004A4399">
        <w:rPr>
          <w:rStyle w:val="afff"/>
          <w:b w:val="0"/>
          <w:sz w:val="20"/>
          <w:szCs w:val="20"/>
        </w:rPr>
        <w:t>, назначение платежа: задаток для участия в аукционе.</w:t>
      </w:r>
    </w:p>
    <w:p w14:paraId="3607B251" w14:textId="77777777" w:rsidR="00D56EB6" w:rsidRPr="004A4399" w:rsidRDefault="00D56EB6" w:rsidP="00D56EB6">
      <w:pPr>
        <w:ind w:firstLine="709"/>
        <w:jc w:val="both"/>
        <w:rPr>
          <w:rStyle w:val="afff"/>
          <w:b w:val="0"/>
          <w:sz w:val="20"/>
          <w:szCs w:val="20"/>
        </w:rPr>
      </w:pPr>
      <w:r w:rsidRPr="004A4399">
        <w:rPr>
          <w:rStyle w:val="afff"/>
          <w:b w:val="0"/>
          <w:sz w:val="20"/>
          <w:szCs w:val="20"/>
        </w:rPr>
        <w:t>Задаток должен быть перечислен и поступить в срок до 28.09.2021 г.</w:t>
      </w:r>
    </w:p>
    <w:p w14:paraId="6050A850" w14:textId="77777777" w:rsidR="00D56EB6" w:rsidRPr="004A4399" w:rsidRDefault="00D56EB6" w:rsidP="00D56EB6">
      <w:pPr>
        <w:ind w:firstLine="709"/>
        <w:jc w:val="both"/>
        <w:rPr>
          <w:rStyle w:val="afff"/>
          <w:b w:val="0"/>
          <w:sz w:val="20"/>
          <w:szCs w:val="20"/>
        </w:rPr>
      </w:pPr>
      <w:r w:rsidRPr="004A4399">
        <w:rPr>
          <w:rStyle w:val="afff"/>
          <w:b w:val="0"/>
          <w:sz w:val="20"/>
          <w:szCs w:val="20"/>
        </w:rPr>
        <w:t>Представление документов, подтверждающих внесение задатка, признается заключением соглашения о задатке, включающего сроки и порядок возврата задатка, предусмотренные статьей 39.12 Земельного кодекса Российской Федерации.</w:t>
      </w:r>
    </w:p>
    <w:p w14:paraId="1155EB91" w14:textId="77777777" w:rsidR="00D56EB6" w:rsidRPr="004A4399" w:rsidRDefault="00D56EB6" w:rsidP="00D56EB6">
      <w:pPr>
        <w:ind w:firstLine="709"/>
        <w:jc w:val="both"/>
        <w:rPr>
          <w:sz w:val="20"/>
          <w:szCs w:val="20"/>
        </w:rPr>
      </w:pPr>
      <w:r w:rsidRPr="004A4399">
        <w:rPr>
          <w:sz w:val="20"/>
          <w:szCs w:val="20"/>
        </w:rPr>
        <w:t>Возврат задатка производится организатором аукциона по реквизитам, указанным в заявлении о возврате задатка, в следующих случаях:</w:t>
      </w:r>
    </w:p>
    <w:p w14:paraId="283ADFBC" w14:textId="77777777" w:rsidR="00D56EB6" w:rsidRPr="004A4399" w:rsidRDefault="00D56EB6" w:rsidP="00D56EB6">
      <w:pPr>
        <w:pStyle w:val="ConsPlusNormal"/>
        <w:widowControl/>
        <w:numPr>
          <w:ilvl w:val="0"/>
          <w:numId w:val="39"/>
        </w:numPr>
        <w:tabs>
          <w:tab w:val="left" w:pos="993"/>
        </w:tabs>
        <w:ind w:left="0" w:firstLine="709"/>
        <w:jc w:val="both"/>
        <w:rPr>
          <w:rFonts w:ascii="Times New Roman" w:hAnsi="Times New Roman" w:cs="Times New Roman"/>
        </w:rPr>
      </w:pPr>
      <w:r w:rsidRPr="004A4399">
        <w:rPr>
          <w:rStyle w:val="afff"/>
          <w:rFonts w:ascii="Times New Roman" w:hAnsi="Times New Roman"/>
          <w:b w:val="0"/>
        </w:rPr>
        <w:t>в случае если заявитель отозвал</w:t>
      </w:r>
      <w:r w:rsidRPr="004A4399">
        <w:rPr>
          <w:rStyle w:val="afff"/>
          <w:rFonts w:ascii="Times New Roman" w:hAnsi="Times New Roman"/>
          <w:b w:val="0"/>
          <w:color w:val="FF0000"/>
        </w:rPr>
        <w:t xml:space="preserve"> </w:t>
      </w:r>
      <w:r w:rsidRPr="004A4399">
        <w:rPr>
          <w:rFonts w:ascii="Times New Roman" w:hAnsi="Times New Roman" w:cs="Times New Roman"/>
        </w:rPr>
        <w:t>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75A602C4" w14:textId="77777777" w:rsidR="00D56EB6" w:rsidRPr="004A4399" w:rsidRDefault="00D56EB6" w:rsidP="00D56EB6">
      <w:pPr>
        <w:pStyle w:val="ConsPlusNormal"/>
        <w:widowControl/>
        <w:numPr>
          <w:ilvl w:val="0"/>
          <w:numId w:val="39"/>
        </w:numPr>
        <w:tabs>
          <w:tab w:val="left" w:pos="993"/>
        </w:tabs>
        <w:ind w:left="0" w:firstLine="709"/>
        <w:jc w:val="both"/>
        <w:rPr>
          <w:rFonts w:ascii="Times New Roman" w:hAnsi="Times New Roman" w:cs="Times New Roman"/>
        </w:rPr>
      </w:pPr>
      <w:r w:rsidRPr="004A4399">
        <w:rPr>
          <w:rFonts w:ascii="Times New Roman" w:hAnsi="Times New Roman" w:cs="Times New Roman"/>
        </w:rPr>
        <w:t>в случае если заявитель не допущен к участию в аукционе, организатор аукциона обязан вернуть внесенный им задаток в течение трех рабочих дней со дня оформления протокола приема заявок на участие в аукционе;</w:t>
      </w:r>
    </w:p>
    <w:p w14:paraId="7CC50060" w14:textId="77777777" w:rsidR="00D56EB6" w:rsidRPr="004A4399" w:rsidRDefault="00D56EB6" w:rsidP="00D56EB6">
      <w:pPr>
        <w:pStyle w:val="ConsPlusNormal"/>
        <w:widowControl/>
        <w:numPr>
          <w:ilvl w:val="0"/>
          <w:numId w:val="39"/>
        </w:numPr>
        <w:tabs>
          <w:tab w:val="left" w:pos="993"/>
        </w:tabs>
        <w:ind w:left="0" w:firstLine="709"/>
        <w:jc w:val="both"/>
        <w:rPr>
          <w:rFonts w:ascii="Times New Roman" w:hAnsi="Times New Roman" w:cs="Times New Roman"/>
        </w:rPr>
      </w:pPr>
      <w:r w:rsidRPr="004A4399">
        <w:rPr>
          <w:rFonts w:ascii="Times New Roman" w:hAnsi="Times New Roman" w:cs="Times New Roman"/>
        </w:rPr>
        <w:t xml:space="preserve">в случае если участник не признан победителем аукциона, организатор аукциона обязан возвратить задаток в течение трех рабочих дней со дня подписания протокола о результатах аукциона; </w:t>
      </w:r>
    </w:p>
    <w:p w14:paraId="2CAC67B9" w14:textId="77777777" w:rsidR="00D56EB6" w:rsidRPr="004A4399" w:rsidRDefault="00D56EB6" w:rsidP="00D56EB6">
      <w:pPr>
        <w:pStyle w:val="ConsPlusNormal"/>
        <w:widowControl/>
        <w:numPr>
          <w:ilvl w:val="0"/>
          <w:numId w:val="39"/>
        </w:numPr>
        <w:tabs>
          <w:tab w:val="left" w:pos="993"/>
        </w:tabs>
        <w:ind w:left="0" w:firstLine="709"/>
        <w:jc w:val="both"/>
        <w:rPr>
          <w:rFonts w:ascii="Times New Roman" w:hAnsi="Times New Roman" w:cs="Times New Roman"/>
        </w:rPr>
      </w:pPr>
      <w:r w:rsidRPr="004A4399">
        <w:rPr>
          <w:rFonts w:ascii="Times New Roman" w:hAnsi="Times New Roman" w:cs="Times New Roman"/>
        </w:rPr>
        <w:t xml:space="preserve">в случае если </w:t>
      </w:r>
      <w:r w:rsidRPr="004A4399">
        <w:rPr>
          <w:rStyle w:val="afff"/>
          <w:rFonts w:ascii="Times New Roman" w:hAnsi="Times New Roman"/>
          <w:b w:val="0"/>
        </w:rPr>
        <w:t>организатором аукциона принято решение об отказе в проведении аукциона</w:t>
      </w:r>
      <w:r w:rsidRPr="004A4399">
        <w:rPr>
          <w:rFonts w:ascii="Times New Roman" w:hAnsi="Times New Roman" w:cs="Times New Roman"/>
        </w:rPr>
        <w:t>,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14:paraId="6D13FFFE" w14:textId="77777777" w:rsidR="00D56EB6" w:rsidRPr="004A4399" w:rsidRDefault="00D56EB6" w:rsidP="00D56EB6">
      <w:pPr>
        <w:ind w:firstLine="709"/>
        <w:jc w:val="both"/>
        <w:rPr>
          <w:rStyle w:val="afff"/>
          <w:b w:val="0"/>
          <w:sz w:val="20"/>
          <w:szCs w:val="20"/>
        </w:rPr>
      </w:pPr>
      <w:r w:rsidRPr="004A4399">
        <w:rPr>
          <w:rStyle w:val="afff"/>
          <w:b w:val="0"/>
          <w:sz w:val="20"/>
          <w:szCs w:val="20"/>
        </w:rPr>
        <w:t>Задаток не возвращается в случае уклонения от заключения договора аренды земельного участка:</w:t>
      </w:r>
    </w:p>
    <w:p w14:paraId="3350A0AB" w14:textId="77777777" w:rsidR="00D56EB6" w:rsidRPr="004A4399" w:rsidRDefault="00D56EB6" w:rsidP="00D56EB6">
      <w:pPr>
        <w:ind w:firstLine="709"/>
        <w:jc w:val="both"/>
        <w:rPr>
          <w:rStyle w:val="afff"/>
          <w:b w:val="0"/>
          <w:sz w:val="20"/>
          <w:szCs w:val="20"/>
        </w:rPr>
      </w:pPr>
      <w:r w:rsidRPr="004A4399">
        <w:rPr>
          <w:rStyle w:val="afff"/>
          <w:b w:val="0"/>
          <w:sz w:val="20"/>
          <w:szCs w:val="20"/>
        </w:rPr>
        <w:t>- единственному заявителю, признанному участником аукциона;</w:t>
      </w:r>
    </w:p>
    <w:p w14:paraId="3730A174" w14:textId="77777777" w:rsidR="00D56EB6" w:rsidRPr="004A4399" w:rsidRDefault="00D56EB6" w:rsidP="00D56EB6">
      <w:pPr>
        <w:jc w:val="both"/>
        <w:rPr>
          <w:rStyle w:val="afff"/>
          <w:b w:val="0"/>
          <w:sz w:val="20"/>
          <w:szCs w:val="20"/>
        </w:rPr>
      </w:pPr>
      <w:r w:rsidRPr="004A4399">
        <w:rPr>
          <w:rStyle w:val="afff"/>
          <w:b w:val="0"/>
          <w:sz w:val="20"/>
          <w:szCs w:val="20"/>
        </w:rPr>
        <w:tab/>
        <w:t xml:space="preserve">- единственному принявшему участие в аукционе участнику; </w:t>
      </w:r>
    </w:p>
    <w:p w14:paraId="5FAEB71B" w14:textId="77777777" w:rsidR="00D56EB6" w:rsidRPr="004A4399" w:rsidRDefault="00D56EB6" w:rsidP="00D56EB6">
      <w:pPr>
        <w:ind w:firstLine="709"/>
        <w:jc w:val="both"/>
        <w:rPr>
          <w:rStyle w:val="afff"/>
          <w:b w:val="0"/>
          <w:sz w:val="20"/>
          <w:szCs w:val="20"/>
        </w:rPr>
      </w:pPr>
      <w:r w:rsidRPr="004A4399">
        <w:rPr>
          <w:rStyle w:val="afff"/>
          <w:b w:val="0"/>
          <w:sz w:val="20"/>
          <w:szCs w:val="20"/>
        </w:rPr>
        <w:t>- участнику, признанному победителем аукциона.</w:t>
      </w:r>
    </w:p>
    <w:p w14:paraId="4CB36A17" w14:textId="77777777" w:rsidR="00D56EB6" w:rsidRPr="004A4399" w:rsidRDefault="00D56EB6" w:rsidP="00D56EB6">
      <w:pPr>
        <w:ind w:firstLine="709"/>
        <w:jc w:val="both"/>
        <w:rPr>
          <w:sz w:val="20"/>
          <w:szCs w:val="20"/>
        </w:rPr>
      </w:pPr>
      <w:r w:rsidRPr="004A4399">
        <w:rPr>
          <w:rStyle w:val="afff"/>
          <w:b w:val="0"/>
          <w:sz w:val="20"/>
          <w:szCs w:val="20"/>
        </w:rPr>
        <w:t>Задаток засчитывается в</w:t>
      </w:r>
      <w:r w:rsidRPr="004A4399">
        <w:rPr>
          <w:sz w:val="20"/>
          <w:szCs w:val="20"/>
        </w:rPr>
        <w:t xml:space="preserve"> счет арендной платы</w:t>
      </w:r>
      <w:r w:rsidRPr="004A4399">
        <w:rPr>
          <w:rStyle w:val="afff"/>
          <w:b w:val="0"/>
          <w:sz w:val="20"/>
          <w:szCs w:val="20"/>
        </w:rPr>
        <w:t xml:space="preserve"> земельного участка.</w:t>
      </w:r>
    </w:p>
    <w:p w14:paraId="19F9C1AF" w14:textId="77777777" w:rsidR="00D56EB6" w:rsidRPr="004A4399" w:rsidRDefault="00D56EB6" w:rsidP="00D56EB6">
      <w:pPr>
        <w:ind w:firstLine="709"/>
        <w:jc w:val="both"/>
        <w:rPr>
          <w:rStyle w:val="afff"/>
          <w:b w:val="0"/>
          <w:sz w:val="20"/>
          <w:szCs w:val="20"/>
        </w:rPr>
      </w:pPr>
      <w:r w:rsidRPr="004A4399">
        <w:rPr>
          <w:bCs/>
          <w:sz w:val="20"/>
          <w:szCs w:val="20"/>
        </w:rPr>
        <w:t>Дата, время и</w:t>
      </w:r>
      <w:r w:rsidRPr="004A4399">
        <w:rPr>
          <w:rStyle w:val="afff"/>
          <w:b w:val="0"/>
          <w:sz w:val="20"/>
          <w:szCs w:val="20"/>
        </w:rPr>
        <w:t xml:space="preserve"> место определения участников аукциона: 28.09.2021</w:t>
      </w:r>
      <w:r w:rsidRPr="004A4399">
        <w:rPr>
          <w:sz w:val="20"/>
          <w:szCs w:val="20"/>
        </w:rPr>
        <w:t xml:space="preserve"> в 09:00 по адресу: Новосибирская область, </w:t>
      </w:r>
      <w:r w:rsidRPr="004A4399">
        <w:rPr>
          <w:spacing w:val="2"/>
          <w:sz w:val="20"/>
          <w:szCs w:val="20"/>
        </w:rPr>
        <w:t xml:space="preserve">город Куйбышев, ул. </w:t>
      </w:r>
      <w:proofErr w:type="spellStart"/>
      <w:r w:rsidRPr="004A4399">
        <w:rPr>
          <w:spacing w:val="2"/>
          <w:sz w:val="20"/>
          <w:szCs w:val="20"/>
        </w:rPr>
        <w:t>Краскома</w:t>
      </w:r>
      <w:proofErr w:type="spellEnd"/>
      <w:r w:rsidRPr="004A4399">
        <w:rPr>
          <w:spacing w:val="2"/>
          <w:sz w:val="20"/>
          <w:szCs w:val="20"/>
        </w:rPr>
        <w:t xml:space="preserve">, </w:t>
      </w:r>
      <w:proofErr w:type="gramStart"/>
      <w:r w:rsidRPr="004A4399">
        <w:rPr>
          <w:spacing w:val="2"/>
          <w:sz w:val="20"/>
          <w:szCs w:val="20"/>
        </w:rPr>
        <w:t>37,  кабинет</w:t>
      </w:r>
      <w:proofErr w:type="gramEnd"/>
      <w:r w:rsidRPr="004A4399">
        <w:rPr>
          <w:spacing w:val="2"/>
          <w:sz w:val="20"/>
          <w:szCs w:val="20"/>
        </w:rPr>
        <w:t xml:space="preserve"> № 39</w:t>
      </w:r>
      <w:r w:rsidRPr="004A4399">
        <w:rPr>
          <w:sz w:val="20"/>
          <w:szCs w:val="20"/>
        </w:rPr>
        <w:t>.</w:t>
      </w:r>
    </w:p>
    <w:p w14:paraId="1D881B70" w14:textId="77777777" w:rsidR="00D56EB6" w:rsidRPr="004A4399" w:rsidRDefault="00D56EB6" w:rsidP="00D56EB6">
      <w:pPr>
        <w:autoSpaceDE w:val="0"/>
        <w:autoSpaceDN w:val="0"/>
        <w:adjustRightInd w:val="0"/>
        <w:ind w:firstLine="709"/>
        <w:jc w:val="both"/>
        <w:rPr>
          <w:sz w:val="20"/>
          <w:szCs w:val="20"/>
        </w:rPr>
      </w:pPr>
      <w:r w:rsidRPr="004A4399">
        <w:rPr>
          <w:sz w:val="20"/>
          <w:szCs w:val="20"/>
        </w:rPr>
        <w:t>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с даты подписания организатором аукциона протокола рассмотрения заявок.</w:t>
      </w:r>
    </w:p>
    <w:p w14:paraId="09914865" w14:textId="77777777" w:rsidR="00D56EB6" w:rsidRPr="004A4399" w:rsidRDefault="00D56EB6" w:rsidP="00D56EB6">
      <w:pPr>
        <w:autoSpaceDE w:val="0"/>
        <w:autoSpaceDN w:val="0"/>
        <w:adjustRightInd w:val="0"/>
        <w:ind w:firstLine="709"/>
        <w:jc w:val="both"/>
        <w:rPr>
          <w:rStyle w:val="afff"/>
          <w:b w:val="0"/>
          <w:sz w:val="20"/>
          <w:szCs w:val="20"/>
        </w:rPr>
      </w:pPr>
      <w:r w:rsidRPr="004A4399">
        <w:rPr>
          <w:sz w:val="20"/>
          <w:szCs w:val="20"/>
        </w:rPr>
        <w:t>Дата, время и место проведения аукциона:  01.10.2021</w:t>
      </w:r>
      <w:r w:rsidRPr="004A4399">
        <w:rPr>
          <w:rStyle w:val="afff"/>
          <w:b w:val="0"/>
          <w:sz w:val="20"/>
          <w:szCs w:val="20"/>
        </w:rPr>
        <w:t xml:space="preserve"> </w:t>
      </w:r>
    </w:p>
    <w:p w14:paraId="259300B7" w14:textId="77777777" w:rsidR="00D56EB6" w:rsidRPr="004A4399" w:rsidRDefault="00D56EB6" w:rsidP="00D56EB6">
      <w:pPr>
        <w:autoSpaceDE w:val="0"/>
        <w:autoSpaceDN w:val="0"/>
        <w:adjustRightInd w:val="0"/>
        <w:ind w:firstLine="709"/>
        <w:jc w:val="both"/>
        <w:rPr>
          <w:rStyle w:val="afff"/>
          <w:b w:val="0"/>
          <w:i/>
          <w:sz w:val="20"/>
          <w:szCs w:val="20"/>
        </w:rPr>
      </w:pPr>
      <w:r w:rsidRPr="004A4399">
        <w:rPr>
          <w:rStyle w:val="afff"/>
          <w:b w:val="0"/>
          <w:i/>
          <w:sz w:val="20"/>
          <w:szCs w:val="20"/>
        </w:rPr>
        <w:t>в 10:00 по местному времени</w:t>
      </w:r>
    </w:p>
    <w:p w14:paraId="138F44E6" w14:textId="77777777" w:rsidR="00D56EB6" w:rsidRPr="004A4399" w:rsidRDefault="00D56EB6" w:rsidP="00D56EB6">
      <w:pPr>
        <w:autoSpaceDE w:val="0"/>
        <w:autoSpaceDN w:val="0"/>
        <w:adjustRightInd w:val="0"/>
        <w:ind w:firstLine="709"/>
        <w:jc w:val="both"/>
        <w:rPr>
          <w:spacing w:val="2"/>
          <w:sz w:val="20"/>
          <w:szCs w:val="20"/>
        </w:rPr>
      </w:pPr>
      <w:r w:rsidRPr="004A4399">
        <w:rPr>
          <w:rStyle w:val="afff"/>
          <w:b w:val="0"/>
          <w:sz w:val="20"/>
          <w:szCs w:val="20"/>
        </w:rPr>
        <w:t xml:space="preserve">по адресу: </w:t>
      </w:r>
      <w:r w:rsidRPr="004A4399">
        <w:rPr>
          <w:sz w:val="20"/>
          <w:szCs w:val="20"/>
        </w:rPr>
        <w:t xml:space="preserve">Новосибирская область, </w:t>
      </w:r>
      <w:r w:rsidRPr="004A4399">
        <w:rPr>
          <w:spacing w:val="2"/>
          <w:sz w:val="20"/>
          <w:szCs w:val="20"/>
        </w:rPr>
        <w:t xml:space="preserve">город Куйбышев, ул. </w:t>
      </w:r>
      <w:proofErr w:type="spellStart"/>
      <w:r w:rsidRPr="004A4399">
        <w:rPr>
          <w:spacing w:val="2"/>
          <w:sz w:val="20"/>
          <w:szCs w:val="20"/>
        </w:rPr>
        <w:t>Краскома</w:t>
      </w:r>
      <w:proofErr w:type="spellEnd"/>
      <w:r w:rsidRPr="004A4399">
        <w:rPr>
          <w:spacing w:val="2"/>
          <w:sz w:val="20"/>
          <w:szCs w:val="20"/>
        </w:rPr>
        <w:t xml:space="preserve">, </w:t>
      </w:r>
      <w:proofErr w:type="gramStart"/>
      <w:r w:rsidRPr="004A4399">
        <w:rPr>
          <w:spacing w:val="2"/>
          <w:sz w:val="20"/>
          <w:szCs w:val="20"/>
        </w:rPr>
        <w:t>37,  кабинет</w:t>
      </w:r>
      <w:proofErr w:type="gramEnd"/>
      <w:r w:rsidRPr="004A4399">
        <w:rPr>
          <w:spacing w:val="2"/>
          <w:sz w:val="20"/>
          <w:szCs w:val="20"/>
        </w:rPr>
        <w:t xml:space="preserve"> № 39.</w:t>
      </w:r>
    </w:p>
    <w:p w14:paraId="7A52EBEA" w14:textId="77777777" w:rsidR="00D56EB6" w:rsidRPr="004A4399" w:rsidRDefault="00D56EB6" w:rsidP="00D56EB6">
      <w:pPr>
        <w:autoSpaceDE w:val="0"/>
        <w:autoSpaceDN w:val="0"/>
        <w:adjustRightInd w:val="0"/>
        <w:ind w:firstLine="709"/>
        <w:jc w:val="both"/>
        <w:rPr>
          <w:rStyle w:val="afff"/>
          <w:b w:val="0"/>
          <w:sz w:val="20"/>
          <w:szCs w:val="20"/>
        </w:rPr>
      </w:pPr>
      <w:r w:rsidRPr="004A4399">
        <w:rPr>
          <w:spacing w:val="2"/>
          <w:sz w:val="20"/>
          <w:szCs w:val="20"/>
        </w:rPr>
        <w:t>(начало регистрации участников аукциона за 05 минут</w:t>
      </w:r>
      <w:r w:rsidRPr="004A4399">
        <w:rPr>
          <w:sz w:val="20"/>
          <w:szCs w:val="20"/>
        </w:rPr>
        <w:t xml:space="preserve"> </w:t>
      </w:r>
      <w:r w:rsidRPr="004A4399">
        <w:rPr>
          <w:spacing w:val="2"/>
          <w:sz w:val="20"/>
          <w:szCs w:val="20"/>
        </w:rPr>
        <w:t xml:space="preserve">до начала проведения аукциона </w:t>
      </w:r>
      <w:r w:rsidRPr="004A4399">
        <w:rPr>
          <w:rStyle w:val="afff"/>
          <w:b w:val="0"/>
          <w:sz w:val="20"/>
          <w:szCs w:val="20"/>
        </w:rPr>
        <w:t xml:space="preserve">по адресу: </w:t>
      </w:r>
      <w:r w:rsidRPr="004A4399">
        <w:rPr>
          <w:sz w:val="20"/>
          <w:szCs w:val="20"/>
        </w:rPr>
        <w:t xml:space="preserve">Новосибирская область, </w:t>
      </w:r>
      <w:r w:rsidRPr="004A4399">
        <w:rPr>
          <w:spacing w:val="2"/>
          <w:sz w:val="20"/>
          <w:szCs w:val="20"/>
        </w:rPr>
        <w:t xml:space="preserve">город Куйбышев, ул. </w:t>
      </w:r>
      <w:proofErr w:type="spellStart"/>
      <w:r w:rsidRPr="004A4399">
        <w:rPr>
          <w:spacing w:val="2"/>
          <w:sz w:val="20"/>
          <w:szCs w:val="20"/>
        </w:rPr>
        <w:t>Краскома</w:t>
      </w:r>
      <w:proofErr w:type="spellEnd"/>
      <w:r w:rsidRPr="004A4399">
        <w:rPr>
          <w:spacing w:val="2"/>
          <w:sz w:val="20"/>
          <w:szCs w:val="20"/>
        </w:rPr>
        <w:t xml:space="preserve">, </w:t>
      </w:r>
      <w:proofErr w:type="gramStart"/>
      <w:r w:rsidRPr="004A4399">
        <w:rPr>
          <w:spacing w:val="2"/>
          <w:sz w:val="20"/>
          <w:szCs w:val="20"/>
        </w:rPr>
        <w:t>37,  кабинет</w:t>
      </w:r>
      <w:proofErr w:type="gramEnd"/>
      <w:r w:rsidRPr="004A4399">
        <w:rPr>
          <w:spacing w:val="2"/>
          <w:sz w:val="20"/>
          <w:szCs w:val="20"/>
        </w:rPr>
        <w:t xml:space="preserve"> № 39</w:t>
      </w:r>
      <w:r w:rsidRPr="004A4399">
        <w:rPr>
          <w:rStyle w:val="afff"/>
          <w:b w:val="0"/>
          <w:sz w:val="20"/>
          <w:szCs w:val="20"/>
        </w:rPr>
        <w:t>.)</w:t>
      </w:r>
    </w:p>
    <w:p w14:paraId="5A317155" w14:textId="77777777" w:rsidR="00D56EB6" w:rsidRPr="004A4399" w:rsidRDefault="00D56EB6" w:rsidP="00D56EB6">
      <w:pPr>
        <w:shd w:val="clear" w:color="auto" w:fill="FFFFFF"/>
        <w:ind w:right="-22" w:firstLine="709"/>
        <w:jc w:val="both"/>
        <w:rPr>
          <w:rStyle w:val="afff"/>
          <w:b w:val="0"/>
          <w:sz w:val="20"/>
          <w:szCs w:val="20"/>
        </w:rPr>
      </w:pPr>
      <w:r w:rsidRPr="004A4399">
        <w:rPr>
          <w:rStyle w:val="afff"/>
          <w:b w:val="0"/>
          <w:sz w:val="20"/>
          <w:szCs w:val="20"/>
        </w:rPr>
        <w:t>Сведения</w:t>
      </w:r>
      <w:r w:rsidRPr="004A4399">
        <w:rPr>
          <w:sz w:val="20"/>
          <w:szCs w:val="20"/>
        </w:rPr>
        <w:t xml:space="preserve"> </w:t>
      </w:r>
      <w:r w:rsidRPr="004A4399">
        <w:rPr>
          <w:rStyle w:val="afff"/>
          <w:b w:val="0"/>
          <w:sz w:val="20"/>
          <w:szCs w:val="20"/>
        </w:rPr>
        <w:t xml:space="preserve">о существенных условиях договора аренды земельного участка: </w:t>
      </w:r>
    </w:p>
    <w:p w14:paraId="35D5B780" w14:textId="77777777" w:rsidR="00D56EB6" w:rsidRPr="004A4399" w:rsidRDefault="00D56EB6" w:rsidP="00D56EB6">
      <w:pPr>
        <w:numPr>
          <w:ilvl w:val="0"/>
          <w:numId w:val="40"/>
        </w:numPr>
        <w:shd w:val="clear" w:color="auto" w:fill="FFFFFF"/>
        <w:tabs>
          <w:tab w:val="left" w:pos="993"/>
        </w:tabs>
        <w:ind w:left="0" w:right="-22" w:firstLine="709"/>
        <w:jc w:val="both"/>
        <w:rPr>
          <w:sz w:val="20"/>
          <w:szCs w:val="20"/>
        </w:rPr>
      </w:pPr>
      <w:r w:rsidRPr="004A4399">
        <w:rPr>
          <w:rStyle w:val="afff"/>
          <w:b w:val="0"/>
          <w:sz w:val="20"/>
          <w:szCs w:val="20"/>
        </w:rPr>
        <w:t xml:space="preserve">размер ежегодной арендной платы по договору аренды земельного участка </w:t>
      </w:r>
      <w:r w:rsidRPr="004A4399">
        <w:rPr>
          <w:sz w:val="20"/>
          <w:szCs w:val="20"/>
        </w:rPr>
        <w:t>устанавливается по итогам аукциона;</w:t>
      </w:r>
    </w:p>
    <w:p w14:paraId="62ED795F" w14:textId="77777777" w:rsidR="00D56EB6" w:rsidRPr="004A4399" w:rsidRDefault="00D56EB6" w:rsidP="00D56EB6">
      <w:pPr>
        <w:numPr>
          <w:ilvl w:val="0"/>
          <w:numId w:val="40"/>
        </w:numPr>
        <w:shd w:val="clear" w:color="auto" w:fill="FFFFFF"/>
        <w:tabs>
          <w:tab w:val="left" w:pos="993"/>
        </w:tabs>
        <w:ind w:left="0" w:right="-22" w:firstLine="709"/>
        <w:jc w:val="both"/>
        <w:rPr>
          <w:sz w:val="20"/>
          <w:szCs w:val="20"/>
        </w:rPr>
      </w:pPr>
      <w:r w:rsidRPr="004A4399">
        <w:rPr>
          <w:sz w:val="20"/>
          <w:szCs w:val="20"/>
        </w:rPr>
        <w:t>срок действия договора аренды земельного участка составляет 3 (Три) года с даты заключения договора аренды земельного участка;</w:t>
      </w:r>
    </w:p>
    <w:p w14:paraId="4B56237A" w14:textId="77777777" w:rsidR="00D56EB6" w:rsidRPr="004A4399" w:rsidRDefault="00D56EB6" w:rsidP="00D56EB6">
      <w:pPr>
        <w:numPr>
          <w:ilvl w:val="0"/>
          <w:numId w:val="40"/>
        </w:numPr>
        <w:shd w:val="clear" w:color="auto" w:fill="FFFFFF"/>
        <w:ind w:left="0" w:right="-23" w:firstLine="360"/>
        <w:jc w:val="both"/>
        <w:rPr>
          <w:sz w:val="20"/>
          <w:szCs w:val="20"/>
        </w:rPr>
      </w:pPr>
      <w:r w:rsidRPr="004A4399">
        <w:rPr>
          <w:bCs/>
          <w:sz w:val="20"/>
          <w:szCs w:val="20"/>
        </w:rPr>
        <w:t>арендная плата вносится ежеквартально равными частями не позднее первого числа месяца, следующего за расчетным кварталом.</w:t>
      </w:r>
    </w:p>
    <w:p w14:paraId="429BE3B9" w14:textId="77777777" w:rsidR="00D56EB6" w:rsidRPr="004A4399" w:rsidRDefault="00D56EB6" w:rsidP="00D56EB6">
      <w:pPr>
        <w:shd w:val="clear" w:color="auto" w:fill="FFFFFF"/>
        <w:tabs>
          <w:tab w:val="left" w:pos="993"/>
        </w:tabs>
        <w:ind w:right="-23" w:firstLine="709"/>
        <w:jc w:val="both"/>
        <w:rPr>
          <w:sz w:val="20"/>
          <w:szCs w:val="20"/>
        </w:rPr>
      </w:pPr>
      <w:r w:rsidRPr="004A4399">
        <w:rPr>
          <w:rStyle w:val="afff"/>
          <w:b w:val="0"/>
          <w:sz w:val="20"/>
          <w:szCs w:val="20"/>
        </w:rPr>
        <w:t xml:space="preserve"> </w:t>
      </w:r>
      <w:r w:rsidRPr="004A4399">
        <w:rPr>
          <w:sz w:val="20"/>
          <w:szCs w:val="20"/>
        </w:rPr>
        <w:t>Порядок заключения договора аренды земельного участка:</w:t>
      </w:r>
    </w:p>
    <w:p w14:paraId="717C1954" w14:textId="77777777" w:rsidR="00D56EB6" w:rsidRPr="004A4399" w:rsidRDefault="00D56EB6" w:rsidP="00D56EB6">
      <w:pPr>
        <w:ind w:firstLine="709"/>
        <w:jc w:val="both"/>
        <w:rPr>
          <w:rStyle w:val="afff"/>
          <w:b w:val="0"/>
          <w:sz w:val="20"/>
          <w:szCs w:val="20"/>
        </w:rPr>
      </w:pPr>
      <w:r w:rsidRPr="004A4399">
        <w:rPr>
          <w:rStyle w:val="afff"/>
          <w:b w:val="0"/>
          <w:sz w:val="20"/>
          <w:szCs w:val="20"/>
        </w:rPr>
        <w:t xml:space="preserve">Управление строительства, коммунального, дорожного хозяйства и транспорта </w:t>
      </w:r>
      <w:r w:rsidRPr="004A4399">
        <w:rPr>
          <w:sz w:val="20"/>
          <w:szCs w:val="20"/>
        </w:rPr>
        <w:t>администрации Куйбышевского муниципального района Новосибирской области</w:t>
      </w:r>
      <w:r w:rsidRPr="004A4399">
        <w:rPr>
          <w:rStyle w:val="afff"/>
          <w:b w:val="0"/>
          <w:sz w:val="20"/>
          <w:szCs w:val="20"/>
        </w:rPr>
        <w:t xml:space="preserve">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w:t>
      </w:r>
      <w:r w:rsidRPr="004A4399">
        <w:rPr>
          <w:rStyle w:val="afff"/>
          <w:b w:val="0"/>
          <w:sz w:val="20"/>
          <w:szCs w:val="20"/>
        </w:rPr>
        <w:lastRenderedPageBreak/>
        <w:t xml:space="preserve">равном начальной цене предмета аукциона. Не допускается заключение договора аренды земельного участка ранее, чем через десять дней со дня размещения информации </w:t>
      </w:r>
      <w:r w:rsidRPr="004A4399">
        <w:rPr>
          <w:sz w:val="20"/>
          <w:szCs w:val="20"/>
        </w:rPr>
        <w:t xml:space="preserve">о результатах аукциона на официальном сайте торгов Российской Федерации </w:t>
      </w:r>
      <w:hyperlink r:id="rId18" w:history="1">
        <w:r w:rsidRPr="004A4399">
          <w:rPr>
            <w:rStyle w:val="afa"/>
            <w:sz w:val="20"/>
            <w:szCs w:val="20"/>
            <w:lang w:val="en-US"/>
          </w:rPr>
          <w:t>www</w:t>
        </w:r>
        <w:r w:rsidRPr="004A4399">
          <w:rPr>
            <w:rStyle w:val="afa"/>
            <w:sz w:val="20"/>
            <w:szCs w:val="20"/>
          </w:rPr>
          <w:t>.</w:t>
        </w:r>
        <w:proofErr w:type="spellStart"/>
        <w:r w:rsidRPr="004A4399">
          <w:rPr>
            <w:rStyle w:val="afa"/>
            <w:sz w:val="20"/>
            <w:szCs w:val="20"/>
            <w:lang w:val="en-US"/>
          </w:rPr>
          <w:t>torgi</w:t>
        </w:r>
        <w:proofErr w:type="spellEnd"/>
        <w:r w:rsidRPr="004A4399">
          <w:rPr>
            <w:rStyle w:val="afa"/>
            <w:sz w:val="20"/>
            <w:szCs w:val="20"/>
          </w:rPr>
          <w:t>.</w:t>
        </w:r>
        <w:proofErr w:type="spellStart"/>
        <w:r w:rsidRPr="004A4399">
          <w:rPr>
            <w:rStyle w:val="afa"/>
            <w:sz w:val="20"/>
            <w:szCs w:val="20"/>
            <w:lang w:val="en-US"/>
          </w:rPr>
          <w:t>gov</w:t>
        </w:r>
        <w:proofErr w:type="spellEnd"/>
        <w:r w:rsidRPr="004A4399">
          <w:rPr>
            <w:rStyle w:val="afa"/>
            <w:sz w:val="20"/>
            <w:szCs w:val="20"/>
          </w:rPr>
          <w:t>.</w:t>
        </w:r>
        <w:proofErr w:type="spellStart"/>
        <w:r w:rsidRPr="004A4399">
          <w:rPr>
            <w:rStyle w:val="afa"/>
            <w:sz w:val="20"/>
            <w:szCs w:val="20"/>
            <w:lang w:val="en-US"/>
          </w:rPr>
          <w:t>ru</w:t>
        </w:r>
        <w:proofErr w:type="spellEnd"/>
      </w:hyperlink>
      <w:r w:rsidRPr="004A4399">
        <w:rPr>
          <w:rStyle w:val="afff"/>
          <w:b w:val="0"/>
          <w:sz w:val="20"/>
          <w:szCs w:val="20"/>
        </w:rPr>
        <w:t xml:space="preserve">. Если договор аренды в течение тридцати дней со дня направления победителю аукциона проекта указанного договора не будет им подписан и представлен в управление строительства, коммунального, дорожного хозяйства и транспорта </w:t>
      </w:r>
      <w:r w:rsidRPr="004A4399">
        <w:rPr>
          <w:sz w:val="20"/>
          <w:szCs w:val="20"/>
        </w:rPr>
        <w:t>администрации Куйбышевского муниципального района Новосибирской области</w:t>
      </w:r>
      <w:r w:rsidRPr="004A4399">
        <w:rPr>
          <w:rStyle w:val="afff"/>
          <w:b w:val="0"/>
          <w:sz w:val="20"/>
          <w:szCs w:val="20"/>
        </w:rPr>
        <w:t xml:space="preserve">, организатором аукциона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представит в управление строительства, коммунального, дорожного хозяйства и транспорта </w:t>
      </w:r>
      <w:r w:rsidRPr="004A4399">
        <w:rPr>
          <w:sz w:val="20"/>
          <w:szCs w:val="20"/>
        </w:rPr>
        <w:t xml:space="preserve">администрации Куйбышевского муниципального района Новосибирской области </w:t>
      </w:r>
      <w:r w:rsidRPr="004A4399">
        <w:rPr>
          <w:rStyle w:val="afff"/>
          <w:b w:val="0"/>
          <w:sz w:val="20"/>
          <w:szCs w:val="20"/>
        </w:rPr>
        <w:t>подписанный им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14:paraId="40E4A5A6" w14:textId="77777777" w:rsidR="00D56EB6" w:rsidRPr="004A4399" w:rsidRDefault="00D56EB6" w:rsidP="00D56EB6">
      <w:pPr>
        <w:shd w:val="clear" w:color="auto" w:fill="FFFFFF"/>
        <w:ind w:right="-22" w:firstLine="709"/>
        <w:jc w:val="both"/>
        <w:outlineLvl w:val="0"/>
        <w:rPr>
          <w:rStyle w:val="afff"/>
          <w:b w:val="0"/>
          <w:sz w:val="20"/>
          <w:szCs w:val="20"/>
        </w:rPr>
      </w:pPr>
      <w:r w:rsidRPr="004A4399">
        <w:rPr>
          <w:rStyle w:val="afff"/>
          <w:b w:val="0"/>
          <w:sz w:val="20"/>
          <w:szCs w:val="20"/>
        </w:rPr>
        <w:t xml:space="preserve">Со всеми подробными материалами, в том числе: с формой заявки на участие в аукционе, выпиской из Единого государственного реестра недвижимости об основных характеристиках и зарегистрированных правах на объект недвижимости, проектом договора аренды земельного участка можно ознакомиться по адресу: </w:t>
      </w:r>
      <w:r w:rsidRPr="004A4399">
        <w:rPr>
          <w:sz w:val="20"/>
          <w:szCs w:val="20"/>
        </w:rPr>
        <w:t xml:space="preserve">Новосибирская область, </w:t>
      </w:r>
      <w:r w:rsidRPr="004A4399">
        <w:rPr>
          <w:spacing w:val="2"/>
          <w:sz w:val="20"/>
          <w:szCs w:val="20"/>
        </w:rPr>
        <w:t xml:space="preserve">город Куйбышев, ул. </w:t>
      </w:r>
      <w:proofErr w:type="spellStart"/>
      <w:r w:rsidRPr="004A4399">
        <w:rPr>
          <w:spacing w:val="2"/>
          <w:sz w:val="20"/>
          <w:szCs w:val="20"/>
        </w:rPr>
        <w:t>Краскома</w:t>
      </w:r>
      <w:proofErr w:type="spellEnd"/>
      <w:r w:rsidRPr="004A4399">
        <w:rPr>
          <w:spacing w:val="2"/>
          <w:sz w:val="20"/>
          <w:szCs w:val="20"/>
        </w:rPr>
        <w:t>, 37, кабинет № 39</w:t>
      </w:r>
      <w:r w:rsidRPr="004A4399">
        <w:rPr>
          <w:rStyle w:val="afff"/>
          <w:b w:val="0"/>
          <w:sz w:val="20"/>
          <w:szCs w:val="20"/>
        </w:rPr>
        <w:t xml:space="preserve">, контактное лицо: главный специалист управления строительства, коммунального, дорожного хозяйства и транспорта </w:t>
      </w:r>
      <w:r w:rsidRPr="004A4399">
        <w:rPr>
          <w:bCs/>
          <w:sz w:val="20"/>
          <w:szCs w:val="20"/>
        </w:rPr>
        <w:t xml:space="preserve">администрации Куйбышевского муниципального района Новосибирской области - аукционист </w:t>
      </w:r>
      <w:proofErr w:type="spellStart"/>
      <w:r w:rsidRPr="004A4399">
        <w:rPr>
          <w:bCs/>
          <w:sz w:val="20"/>
          <w:szCs w:val="20"/>
        </w:rPr>
        <w:t>Перетокина</w:t>
      </w:r>
      <w:proofErr w:type="spellEnd"/>
      <w:r w:rsidRPr="004A4399">
        <w:rPr>
          <w:bCs/>
          <w:sz w:val="20"/>
          <w:szCs w:val="20"/>
        </w:rPr>
        <w:t xml:space="preserve"> Ирина Владимировна, тел. (383- 62) 51-744</w:t>
      </w:r>
      <w:r w:rsidRPr="004A4399">
        <w:rPr>
          <w:rStyle w:val="afff"/>
          <w:b w:val="0"/>
          <w:sz w:val="20"/>
          <w:szCs w:val="20"/>
        </w:rPr>
        <w:t>.</w:t>
      </w:r>
    </w:p>
    <w:p w14:paraId="1EB3AE25" w14:textId="77777777" w:rsidR="00D56EB6" w:rsidRPr="004A4399" w:rsidRDefault="00D56EB6" w:rsidP="00D56EB6">
      <w:pPr>
        <w:shd w:val="clear" w:color="auto" w:fill="FFFFFF"/>
        <w:ind w:right="-22" w:firstLine="709"/>
        <w:jc w:val="both"/>
        <w:outlineLvl w:val="0"/>
        <w:rPr>
          <w:rStyle w:val="afff"/>
          <w:b w:val="0"/>
          <w:sz w:val="20"/>
          <w:szCs w:val="20"/>
        </w:rPr>
      </w:pPr>
      <w:r w:rsidRPr="004A4399">
        <w:rPr>
          <w:sz w:val="20"/>
          <w:szCs w:val="20"/>
        </w:rPr>
        <w:t xml:space="preserve"> Осмотр земельного участка </w:t>
      </w:r>
      <w:r w:rsidRPr="004A4399">
        <w:rPr>
          <w:rStyle w:val="afff"/>
          <w:b w:val="0"/>
          <w:sz w:val="20"/>
          <w:szCs w:val="20"/>
        </w:rPr>
        <w:t>заявителями осуществляется самостоятельно.</w:t>
      </w:r>
    </w:p>
    <w:p w14:paraId="6E2C76F0" w14:textId="77777777" w:rsidR="00D56EB6" w:rsidRPr="004A4399" w:rsidRDefault="00D56EB6" w:rsidP="00D56EB6">
      <w:pPr>
        <w:ind w:firstLine="709"/>
        <w:jc w:val="both"/>
        <w:rPr>
          <w:sz w:val="20"/>
          <w:szCs w:val="20"/>
        </w:rPr>
      </w:pPr>
      <w:r w:rsidRPr="004A4399">
        <w:rPr>
          <w:rStyle w:val="afff"/>
          <w:b w:val="0"/>
          <w:sz w:val="20"/>
          <w:szCs w:val="20"/>
        </w:rPr>
        <w:t xml:space="preserve">Информация об аукционе размещается в </w:t>
      </w:r>
      <w:r w:rsidRPr="004A4399">
        <w:rPr>
          <w:sz w:val="20"/>
          <w:szCs w:val="20"/>
        </w:rPr>
        <w:t xml:space="preserve">периодическом печатном издании органов местного самоуправления Куйбышевского муниципального района Новосибирской области «Информационный вестник», на официальном сайте администрации Куйбышевского муниципального района Новосибирской области </w:t>
      </w:r>
      <w:hyperlink r:id="rId19" w:history="1">
        <w:r w:rsidRPr="004A4399">
          <w:rPr>
            <w:rStyle w:val="afa"/>
            <w:sz w:val="20"/>
            <w:szCs w:val="20"/>
            <w:lang w:val="en-US"/>
          </w:rPr>
          <w:t>www</w:t>
        </w:r>
        <w:r w:rsidRPr="004A4399">
          <w:rPr>
            <w:rStyle w:val="afa"/>
            <w:sz w:val="20"/>
            <w:szCs w:val="20"/>
          </w:rPr>
          <w:t>.</w:t>
        </w:r>
        <w:r w:rsidRPr="004A4399">
          <w:rPr>
            <w:rStyle w:val="afa"/>
            <w:sz w:val="20"/>
            <w:szCs w:val="20"/>
            <w:lang w:val="en-US"/>
          </w:rPr>
          <w:t>kuibyshev</w:t>
        </w:r>
        <w:r w:rsidRPr="004A4399">
          <w:rPr>
            <w:rStyle w:val="afa"/>
            <w:sz w:val="20"/>
            <w:szCs w:val="20"/>
          </w:rPr>
          <w:t>.</w:t>
        </w:r>
        <w:r w:rsidRPr="004A4399">
          <w:rPr>
            <w:rStyle w:val="afa"/>
            <w:sz w:val="20"/>
            <w:szCs w:val="20"/>
            <w:lang w:val="en-US"/>
          </w:rPr>
          <w:t>nso</w:t>
        </w:r>
        <w:r w:rsidRPr="004A4399">
          <w:rPr>
            <w:rStyle w:val="afa"/>
            <w:sz w:val="20"/>
            <w:szCs w:val="20"/>
          </w:rPr>
          <w:t>.</w:t>
        </w:r>
        <w:r w:rsidRPr="004A4399">
          <w:rPr>
            <w:rStyle w:val="afa"/>
            <w:sz w:val="20"/>
            <w:szCs w:val="20"/>
            <w:lang w:val="en-US"/>
          </w:rPr>
          <w:t>ru</w:t>
        </w:r>
      </w:hyperlink>
      <w:r w:rsidRPr="004A4399">
        <w:rPr>
          <w:sz w:val="20"/>
          <w:szCs w:val="20"/>
        </w:rPr>
        <w:t xml:space="preserve"> и на официальном сайте торгов Российской Федерации </w:t>
      </w:r>
      <w:hyperlink r:id="rId20" w:history="1">
        <w:r w:rsidRPr="004A4399">
          <w:rPr>
            <w:rStyle w:val="afa"/>
            <w:sz w:val="20"/>
            <w:szCs w:val="20"/>
            <w:lang w:val="en-US"/>
          </w:rPr>
          <w:t>www</w:t>
        </w:r>
        <w:r w:rsidRPr="004A4399">
          <w:rPr>
            <w:rStyle w:val="afa"/>
            <w:sz w:val="20"/>
            <w:szCs w:val="20"/>
          </w:rPr>
          <w:t>.</w:t>
        </w:r>
        <w:r w:rsidRPr="004A4399">
          <w:rPr>
            <w:rStyle w:val="afa"/>
            <w:sz w:val="20"/>
            <w:szCs w:val="20"/>
            <w:lang w:val="en-US"/>
          </w:rPr>
          <w:t>torgi</w:t>
        </w:r>
        <w:r w:rsidRPr="004A4399">
          <w:rPr>
            <w:rStyle w:val="afa"/>
            <w:sz w:val="20"/>
            <w:szCs w:val="20"/>
          </w:rPr>
          <w:t>.</w:t>
        </w:r>
        <w:r w:rsidRPr="004A4399">
          <w:rPr>
            <w:rStyle w:val="afa"/>
            <w:sz w:val="20"/>
            <w:szCs w:val="20"/>
            <w:lang w:val="en-US"/>
          </w:rPr>
          <w:t>gov</w:t>
        </w:r>
        <w:r w:rsidRPr="004A4399">
          <w:rPr>
            <w:rStyle w:val="afa"/>
            <w:sz w:val="20"/>
            <w:szCs w:val="20"/>
          </w:rPr>
          <w:t>.</w:t>
        </w:r>
        <w:proofErr w:type="spellStart"/>
        <w:r w:rsidRPr="004A4399">
          <w:rPr>
            <w:rStyle w:val="afa"/>
            <w:sz w:val="20"/>
            <w:szCs w:val="20"/>
            <w:lang w:val="en-US"/>
          </w:rPr>
          <w:t>ru</w:t>
        </w:r>
        <w:proofErr w:type="spellEnd"/>
      </w:hyperlink>
      <w:r w:rsidRPr="004A4399">
        <w:rPr>
          <w:rStyle w:val="afff"/>
          <w:b w:val="0"/>
          <w:sz w:val="20"/>
          <w:szCs w:val="20"/>
        </w:rPr>
        <w:t>.</w:t>
      </w:r>
    </w:p>
    <w:p w14:paraId="3ADBC98D" w14:textId="77777777" w:rsidR="00D56EB6" w:rsidRPr="004A4399" w:rsidRDefault="00D56EB6" w:rsidP="00D56EB6">
      <w:pPr>
        <w:ind w:firstLine="709"/>
        <w:jc w:val="both"/>
        <w:rPr>
          <w:sz w:val="20"/>
          <w:szCs w:val="20"/>
        </w:rPr>
      </w:pPr>
      <w:r w:rsidRPr="004A4399">
        <w:rPr>
          <w:rStyle w:val="afff"/>
          <w:b w:val="0"/>
          <w:sz w:val="20"/>
          <w:szCs w:val="20"/>
        </w:rPr>
        <w:t xml:space="preserve">В случае выявления обстоятельств, предусмотренных пунктом 8 статьи 39.11 Земельного кодекса Российской Федерации, </w:t>
      </w:r>
      <w:r w:rsidRPr="004A4399">
        <w:rPr>
          <w:sz w:val="20"/>
          <w:szCs w:val="20"/>
        </w:rPr>
        <w:t xml:space="preserve">администрация Куйбышевского муниципального района Новосибирской области </w:t>
      </w:r>
      <w:r w:rsidRPr="004A4399">
        <w:rPr>
          <w:rStyle w:val="afff"/>
          <w:b w:val="0"/>
          <w:sz w:val="20"/>
          <w:szCs w:val="20"/>
        </w:rPr>
        <w:t>принимает решение об отказе в проведении аукциона.</w:t>
      </w:r>
      <w:r w:rsidRPr="004A4399">
        <w:rPr>
          <w:sz w:val="20"/>
          <w:szCs w:val="20"/>
        </w:rPr>
        <w:t xml:space="preserve"> Извещение об отказе в проведении аукциона размещается на официальном сайте торгов Российской Федерации </w:t>
      </w:r>
      <w:hyperlink r:id="rId21" w:history="1">
        <w:r w:rsidRPr="004A4399">
          <w:rPr>
            <w:rStyle w:val="afa"/>
            <w:sz w:val="20"/>
            <w:szCs w:val="20"/>
            <w:lang w:val="en-US"/>
          </w:rPr>
          <w:t>www</w:t>
        </w:r>
        <w:r w:rsidRPr="004A4399">
          <w:rPr>
            <w:rStyle w:val="afa"/>
            <w:sz w:val="20"/>
            <w:szCs w:val="20"/>
          </w:rPr>
          <w:t>.</w:t>
        </w:r>
        <w:proofErr w:type="spellStart"/>
        <w:r w:rsidRPr="004A4399">
          <w:rPr>
            <w:rStyle w:val="afa"/>
            <w:sz w:val="20"/>
            <w:szCs w:val="20"/>
            <w:lang w:val="en-US"/>
          </w:rPr>
          <w:t>torgi</w:t>
        </w:r>
        <w:proofErr w:type="spellEnd"/>
        <w:r w:rsidRPr="004A4399">
          <w:rPr>
            <w:rStyle w:val="afa"/>
            <w:sz w:val="20"/>
            <w:szCs w:val="20"/>
          </w:rPr>
          <w:t>.</w:t>
        </w:r>
        <w:proofErr w:type="spellStart"/>
        <w:r w:rsidRPr="004A4399">
          <w:rPr>
            <w:rStyle w:val="afa"/>
            <w:sz w:val="20"/>
            <w:szCs w:val="20"/>
            <w:lang w:val="en-US"/>
          </w:rPr>
          <w:t>gov</w:t>
        </w:r>
        <w:proofErr w:type="spellEnd"/>
        <w:r w:rsidRPr="004A4399">
          <w:rPr>
            <w:rStyle w:val="afa"/>
            <w:sz w:val="20"/>
            <w:szCs w:val="20"/>
          </w:rPr>
          <w:t>.</w:t>
        </w:r>
        <w:proofErr w:type="spellStart"/>
        <w:r w:rsidRPr="004A4399">
          <w:rPr>
            <w:rStyle w:val="afa"/>
            <w:sz w:val="20"/>
            <w:szCs w:val="20"/>
            <w:lang w:val="en-US"/>
          </w:rPr>
          <w:t>ru</w:t>
        </w:r>
        <w:proofErr w:type="spellEnd"/>
      </w:hyperlink>
      <w:r w:rsidRPr="004A4399">
        <w:rPr>
          <w:sz w:val="20"/>
          <w:szCs w:val="20"/>
        </w:rPr>
        <w:t xml:space="preserve"> в течение трех дней со дня принятия данного решения.</w:t>
      </w:r>
    </w:p>
    <w:p w14:paraId="1CD00383" w14:textId="77777777" w:rsidR="00D56EB6" w:rsidRPr="004A4399" w:rsidRDefault="00D56EB6" w:rsidP="00D56EB6">
      <w:pPr>
        <w:tabs>
          <w:tab w:val="left" w:pos="-4536"/>
        </w:tabs>
        <w:jc w:val="both"/>
        <w:rPr>
          <w:sz w:val="20"/>
          <w:szCs w:val="20"/>
        </w:rPr>
      </w:pPr>
      <w:r w:rsidRPr="004A4399">
        <w:rPr>
          <w:sz w:val="20"/>
          <w:szCs w:val="20"/>
        </w:rPr>
        <w:tab/>
        <w:t>Приложениями к настоящему извещению являются:</w:t>
      </w:r>
    </w:p>
    <w:p w14:paraId="73237188" w14:textId="77777777" w:rsidR="00D56EB6" w:rsidRPr="004A4399" w:rsidRDefault="00D56EB6" w:rsidP="00D56EB6">
      <w:pPr>
        <w:tabs>
          <w:tab w:val="left" w:pos="-4536"/>
        </w:tabs>
        <w:jc w:val="both"/>
        <w:rPr>
          <w:sz w:val="20"/>
          <w:szCs w:val="20"/>
        </w:rPr>
      </w:pPr>
      <w:r w:rsidRPr="004A4399">
        <w:rPr>
          <w:sz w:val="20"/>
          <w:szCs w:val="20"/>
        </w:rPr>
        <w:t>- проект договора аренды земельного участка (Приложение 1);</w:t>
      </w:r>
    </w:p>
    <w:p w14:paraId="31C77068" w14:textId="77777777" w:rsidR="00D56EB6" w:rsidRPr="004A4399" w:rsidRDefault="00D56EB6" w:rsidP="00D56EB6">
      <w:pPr>
        <w:tabs>
          <w:tab w:val="left" w:pos="-4536"/>
        </w:tabs>
        <w:jc w:val="both"/>
        <w:rPr>
          <w:rStyle w:val="afff"/>
          <w:b w:val="0"/>
          <w:sz w:val="20"/>
          <w:szCs w:val="20"/>
        </w:rPr>
      </w:pPr>
      <w:r w:rsidRPr="004A4399">
        <w:rPr>
          <w:sz w:val="20"/>
          <w:szCs w:val="20"/>
        </w:rPr>
        <w:t>- форма заявки на участие в аукционе</w:t>
      </w:r>
      <w:r w:rsidRPr="004A4399">
        <w:rPr>
          <w:rStyle w:val="afff"/>
          <w:b w:val="0"/>
          <w:sz w:val="20"/>
          <w:szCs w:val="20"/>
        </w:rPr>
        <w:t xml:space="preserve"> (Приложение 2).</w:t>
      </w:r>
    </w:p>
    <w:p w14:paraId="0277088E" w14:textId="77777777" w:rsidR="00D56EB6" w:rsidRPr="004A4399" w:rsidRDefault="00D56EB6" w:rsidP="00D56EB6">
      <w:pPr>
        <w:tabs>
          <w:tab w:val="left" w:pos="-4536"/>
        </w:tabs>
        <w:jc w:val="both"/>
        <w:rPr>
          <w:rStyle w:val="afff"/>
          <w:b w:val="0"/>
          <w:sz w:val="20"/>
          <w:szCs w:val="20"/>
        </w:rPr>
      </w:pPr>
    </w:p>
    <w:p w14:paraId="2B8FDC18" w14:textId="77777777" w:rsidR="00D56EB6" w:rsidRPr="004A4399" w:rsidRDefault="00D56EB6" w:rsidP="00396920">
      <w:pPr>
        <w:tabs>
          <w:tab w:val="left" w:pos="-4536"/>
        </w:tabs>
        <w:jc w:val="right"/>
        <w:rPr>
          <w:sz w:val="20"/>
          <w:szCs w:val="20"/>
        </w:rPr>
      </w:pPr>
      <w:r w:rsidRPr="004A4399">
        <w:rPr>
          <w:sz w:val="20"/>
          <w:szCs w:val="20"/>
        </w:rPr>
        <w:t xml:space="preserve"> </w:t>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t xml:space="preserve">   Приложение 1</w:t>
      </w:r>
    </w:p>
    <w:p w14:paraId="48FB5A84" w14:textId="77777777" w:rsidR="00D56EB6" w:rsidRPr="004A4399" w:rsidRDefault="00D56EB6" w:rsidP="00396920">
      <w:pPr>
        <w:tabs>
          <w:tab w:val="left" w:pos="-4536"/>
        </w:tabs>
        <w:jc w:val="right"/>
        <w:rPr>
          <w:sz w:val="20"/>
          <w:szCs w:val="20"/>
        </w:rPr>
      </w:pPr>
      <w:r w:rsidRPr="004A4399">
        <w:rPr>
          <w:sz w:val="20"/>
          <w:szCs w:val="20"/>
        </w:rPr>
        <w:t xml:space="preserve">                                                                    к Извещению о проведении аукциона               </w:t>
      </w:r>
      <w:r w:rsidRPr="004A4399">
        <w:rPr>
          <w:sz w:val="20"/>
          <w:szCs w:val="20"/>
        </w:rPr>
        <w:br/>
        <w:t xml:space="preserve">                                                                       на право заключения договора аренды</w:t>
      </w:r>
      <w:r w:rsidRPr="004A4399">
        <w:rPr>
          <w:sz w:val="20"/>
          <w:szCs w:val="20"/>
        </w:rPr>
        <w:br/>
        <w:t xml:space="preserve">                                                                  земельного участка с кадастровым </w:t>
      </w:r>
      <w:r w:rsidRPr="004A4399">
        <w:rPr>
          <w:sz w:val="20"/>
          <w:szCs w:val="20"/>
        </w:rPr>
        <w:br/>
        <w:t xml:space="preserve">                                                                номером 54:14:025509:1399, находящегося </w:t>
      </w:r>
      <w:r w:rsidRPr="004A4399">
        <w:rPr>
          <w:sz w:val="20"/>
          <w:szCs w:val="20"/>
        </w:rPr>
        <w:br/>
        <w:t xml:space="preserve">                                                                         в государственной собственности</w:t>
      </w:r>
    </w:p>
    <w:p w14:paraId="6DCC439B" w14:textId="77777777" w:rsidR="00D56EB6" w:rsidRPr="004A4399" w:rsidRDefault="00D56EB6" w:rsidP="00D56EB6">
      <w:pPr>
        <w:adjustRightInd w:val="0"/>
        <w:jc w:val="center"/>
        <w:rPr>
          <w:sz w:val="20"/>
          <w:szCs w:val="20"/>
        </w:rPr>
      </w:pPr>
    </w:p>
    <w:p w14:paraId="504A805A" w14:textId="77777777" w:rsidR="00D56EB6" w:rsidRPr="004A4399" w:rsidRDefault="00D56EB6" w:rsidP="00D56EB6">
      <w:pPr>
        <w:adjustRightInd w:val="0"/>
        <w:jc w:val="center"/>
        <w:rPr>
          <w:sz w:val="20"/>
          <w:szCs w:val="20"/>
        </w:rPr>
      </w:pPr>
      <w:r w:rsidRPr="004A4399">
        <w:rPr>
          <w:sz w:val="20"/>
          <w:szCs w:val="20"/>
        </w:rPr>
        <w:t>ПРОЕКТ</w:t>
      </w:r>
    </w:p>
    <w:p w14:paraId="552ADE07" w14:textId="77777777" w:rsidR="00D56EB6" w:rsidRPr="004A4399" w:rsidRDefault="00D56EB6" w:rsidP="00D56EB6">
      <w:pPr>
        <w:adjustRightInd w:val="0"/>
        <w:jc w:val="center"/>
        <w:rPr>
          <w:sz w:val="20"/>
          <w:szCs w:val="20"/>
        </w:rPr>
      </w:pPr>
      <w:r w:rsidRPr="004A4399">
        <w:rPr>
          <w:sz w:val="20"/>
          <w:szCs w:val="20"/>
        </w:rPr>
        <w:t xml:space="preserve">Договор аренды земельного участка </w:t>
      </w:r>
      <w:r w:rsidRPr="004A4399">
        <w:rPr>
          <w:sz w:val="20"/>
          <w:szCs w:val="20"/>
        </w:rPr>
        <w:br/>
        <w:t xml:space="preserve">из земель сельскохозяйственного </w:t>
      </w:r>
      <w:proofErr w:type="gramStart"/>
      <w:r w:rsidRPr="004A4399">
        <w:rPr>
          <w:sz w:val="20"/>
          <w:szCs w:val="20"/>
        </w:rPr>
        <w:t>назначения  №</w:t>
      </w:r>
      <w:proofErr w:type="gramEnd"/>
      <w:r w:rsidRPr="004A4399">
        <w:rPr>
          <w:sz w:val="20"/>
          <w:szCs w:val="20"/>
        </w:rPr>
        <w:t>____</w:t>
      </w:r>
    </w:p>
    <w:p w14:paraId="68948A82" w14:textId="77777777" w:rsidR="00D56EB6" w:rsidRPr="004A4399" w:rsidRDefault="00D56EB6" w:rsidP="00D56EB6">
      <w:pPr>
        <w:adjustRightInd w:val="0"/>
        <w:ind w:firstLine="720"/>
        <w:rPr>
          <w:sz w:val="20"/>
          <w:szCs w:val="20"/>
        </w:rPr>
      </w:pPr>
    </w:p>
    <w:p w14:paraId="25928082" w14:textId="77777777" w:rsidR="00D56EB6" w:rsidRPr="004A4399" w:rsidRDefault="00D56EB6" w:rsidP="00D56EB6">
      <w:pPr>
        <w:adjustRightInd w:val="0"/>
        <w:jc w:val="both"/>
        <w:rPr>
          <w:sz w:val="20"/>
          <w:szCs w:val="20"/>
        </w:rPr>
      </w:pPr>
      <w:r w:rsidRPr="004A4399">
        <w:rPr>
          <w:sz w:val="20"/>
          <w:szCs w:val="20"/>
        </w:rPr>
        <w:t>город Куйбышев</w:t>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r>
      <w:r w:rsidRPr="004A4399">
        <w:rPr>
          <w:sz w:val="20"/>
          <w:szCs w:val="20"/>
        </w:rPr>
        <w:tab/>
        <w:t xml:space="preserve"> «____</w:t>
      </w:r>
      <w:proofErr w:type="gramStart"/>
      <w:r w:rsidRPr="004A4399">
        <w:rPr>
          <w:sz w:val="20"/>
          <w:szCs w:val="20"/>
        </w:rPr>
        <w:t>_»_</w:t>
      </w:r>
      <w:proofErr w:type="gramEnd"/>
      <w:r w:rsidRPr="004A4399">
        <w:rPr>
          <w:sz w:val="20"/>
          <w:szCs w:val="20"/>
        </w:rPr>
        <w:t>____________ 2021 г.</w:t>
      </w:r>
    </w:p>
    <w:p w14:paraId="0058C88F" w14:textId="77777777" w:rsidR="00D56EB6" w:rsidRPr="004A4399" w:rsidRDefault="00D56EB6" w:rsidP="00D56EB6">
      <w:pPr>
        <w:adjustRightInd w:val="0"/>
        <w:jc w:val="both"/>
        <w:rPr>
          <w:sz w:val="20"/>
          <w:szCs w:val="20"/>
        </w:rPr>
      </w:pPr>
      <w:r w:rsidRPr="004A4399">
        <w:rPr>
          <w:sz w:val="20"/>
          <w:szCs w:val="20"/>
        </w:rPr>
        <w:t>Новосибирской области</w:t>
      </w:r>
    </w:p>
    <w:p w14:paraId="6912B471" w14:textId="77777777" w:rsidR="00D56EB6" w:rsidRPr="004A4399" w:rsidRDefault="00D56EB6" w:rsidP="00D56EB6">
      <w:pPr>
        <w:adjustRightInd w:val="0"/>
        <w:jc w:val="both"/>
        <w:rPr>
          <w:sz w:val="20"/>
          <w:szCs w:val="20"/>
          <w:highlight w:val="yellow"/>
        </w:rPr>
      </w:pPr>
    </w:p>
    <w:p w14:paraId="0DA1507C" w14:textId="77777777" w:rsidR="00D56EB6" w:rsidRPr="004A4399" w:rsidRDefault="00D56EB6" w:rsidP="00D56EB6">
      <w:pPr>
        <w:ind w:firstLine="720"/>
        <w:jc w:val="both"/>
        <w:rPr>
          <w:sz w:val="20"/>
          <w:szCs w:val="20"/>
        </w:rPr>
      </w:pPr>
    </w:p>
    <w:p w14:paraId="00996976" w14:textId="77777777" w:rsidR="00D56EB6" w:rsidRPr="004A4399" w:rsidRDefault="00D56EB6" w:rsidP="00D56EB6">
      <w:pPr>
        <w:widowControl w:val="0"/>
        <w:adjustRightInd w:val="0"/>
        <w:ind w:firstLine="568"/>
        <w:jc w:val="both"/>
        <w:rPr>
          <w:sz w:val="20"/>
          <w:szCs w:val="20"/>
        </w:rPr>
      </w:pPr>
      <w:r w:rsidRPr="004A4399">
        <w:rPr>
          <w:sz w:val="20"/>
          <w:szCs w:val="20"/>
        </w:rPr>
        <w:t>Администрация Куйбышевского муниципального района Новосибирской области, именуемая в дальнейшем «Арендодатель», в лице Главы Куйбышевского муниципального района Новосибирской области Караваева Олега Васильевича, действующего на основании Устава, с одной стороны, и  ___________________, именуемый(-</w:t>
      </w:r>
      <w:proofErr w:type="spellStart"/>
      <w:r w:rsidRPr="004A4399">
        <w:rPr>
          <w:sz w:val="20"/>
          <w:szCs w:val="20"/>
        </w:rPr>
        <w:t>ая</w:t>
      </w:r>
      <w:proofErr w:type="spellEnd"/>
      <w:r w:rsidRPr="004A4399">
        <w:rPr>
          <w:sz w:val="20"/>
          <w:szCs w:val="20"/>
        </w:rPr>
        <w:t>) в дальнейшем «Арендатор», с другой стороны, именуемые в дальнейшем «Стороны», в соответствии с протоколом о результатах аукциона от _____.2021 № __ комиссии по организации и проведению аукционов по продаже земельных участков или аукционов на право заключения договоров аренды земельных участков, который является неотъемлемой частью Договора (далее - Протокол), заключили настоящий договор аренды (далее – Договор) о нижеследующем:</w:t>
      </w:r>
    </w:p>
    <w:p w14:paraId="186F8120" w14:textId="77777777" w:rsidR="00D56EB6" w:rsidRPr="004A4399" w:rsidRDefault="00D56EB6" w:rsidP="00D56EB6">
      <w:pPr>
        <w:ind w:firstLine="720"/>
        <w:jc w:val="both"/>
        <w:rPr>
          <w:sz w:val="20"/>
          <w:szCs w:val="20"/>
        </w:rPr>
      </w:pPr>
    </w:p>
    <w:p w14:paraId="08B97761" w14:textId="77777777" w:rsidR="00D56EB6" w:rsidRPr="004A4399" w:rsidRDefault="00D56EB6" w:rsidP="00D56EB6">
      <w:pPr>
        <w:numPr>
          <w:ilvl w:val="0"/>
          <w:numId w:val="41"/>
        </w:numPr>
        <w:autoSpaceDE w:val="0"/>
        <w:autoSpaceDN w:val="0"/>
        <w:adjustRightInd w:val="0"/>
        <w:jc w:val="center"/>
        <w:rPr>
          <w:sz w:val="20"/>
          <w:szCs w:val="20"/>
        </w:rPr>
      </w:pPr>
      <w:r w:rsidRPr="004A4399">
        <w:rPr>
          <w:sz w:val="20"/>
          <w:szCs w:val="20"/>
        </w:rPr>
        <w:t>Предмет Договора</w:t>
      </w:r>
    </w:p>
    <w:p w14:paraId="4E257F8B" w14:textId="77777777" w:rsidR="00D56EB6" w:rsidRPr="004A4399" w:rsidRDefault="00D56EB6" w:rsidP="00D56EB6">
      <w:pPr>
        <w:adjustRightInd w:val="0"/>
        <w:ind w:left="360"/>
        <w:rPr>
          <w:sz w:val="20"/>
          <w:szCs w:val="20"/>
        </w:rPr>
      </w:pPr>
    </w:p>
    <w:p w14:paraId="0F9ADBA4" w14:textId="77777777" w:rsidR="00D56EB6" w:rsidRPr="004A4399" w:rsidRDefault="00D56EB6" w:rsidP="00D56EB6">
      <w:pPr>
        <w:numPr>
          <w:ilvl w:val="1"/>
          <w:numId w:val="41"/>
        </w:numPr>
        <w:tabs>
          <w:tab w:val="left" w:pos="1134"/>
        </w:tabs>
        <w:autoSpaceDE w:val="0"/>
        <w:autoSpaceDN w:val="0"/>
        <w:adjustRightInd w:val="0"/>
        <w:ind w:left="0" w:firstLine="720"/>
        <w:jc w:val="both"/>
        <w:rPr>
          <w:sz w:val="20"/>
          <w:szCs w:val="20"/>
        </w:rPr>
      </w:pPr>
      <w:bookmarkStart w:id="3" w:name="_Ref463593224"/>
      <w:r w:rsidRPr="004A4399">
        <w:rPr>
          <w:sz w:val="20"/>
          <w:szCs w:val="20"/>
        </w:rPr>
        <w:t xml:space="preserve">Арендодатель предоставляет, а Арендатор принимает в аренду земельный участок, государственная собственность на который не разграничена, из земель (категория земель): земли сельскохозяйственного назначения, с кадастровым номером 54:14:025509:1399, местоположение: Новосибирская область, Куйбышевский район, в районе села </w:t>
      </w:r>
      <w:proofErr w:type="spellStart"/>
      <w:r w:rsidRPr="004A4399">
        <w:rPr>
          <w:sz w:val="20"/>
          <w:szCs w:val="20"/>
        </w:rPr>
        <w:t>Осинцево</w:t>
      </w:r>
      <w:proofErr w:type="spellEnd"/>
      <w:r w:rsidRPr="004A4399">
        <w:rPr>
          <w:sz w:val="20"/>
          <w:szCs w:val="20"/>
        </w:rPr>
        <w:t xml:space="preserve"> (далее – Участок), вид разрешенного использования: сенокошение, выпас сельскохозяйственных животных </w:t>
      </w:r>
      <w:r w:rsidRPr="004A4399">
        <w:rPr>
          <w:sz w:val="20"/>
          <w:szCs w:val="20"/>
          <w:u w:val="single"/>
        </w:rPr>
        <w:t>(</w:t>
      </w:r>
      <w:r w:rsidRPr="004A4399">
        <w:rPr>
          <w:sz w:val="20"/>
          <w:szCs w:val="20"/>
        </w:rPr>
        <w:t xml:space="preserve">использование в целях </w:t>
      </w:r>
      <w:r w:rsidRPr="004A4399">
        <w:rPr>
          <w:sz w:val="20"/>
          <w:szCs w:val="20"/>
          <w:u w:val="single"/>
        </w:rPr>
        <w:t>не связанных со строительством, без права возведения объектов капитального строительства)</w:t>
      </w:r>
      <w:r w:rsidRPr="004A4399">
        <w:rPr>
          <w:sz w:val="20"/>
          <w:szCs w:val="20"/>
        </w:rPr>
        <w:t xml:space="preserve"> общей площадью 1000000 </w:t>
      </w:r>
      <w:proofErr w:type="spellStart"/>
      <w:r w:rsidRPr="004A4399">
        <w:rPr>
          <w:sz w:val="20"/>
          <w:szCs w:val="20"/>
        </w:rPr>
        <w:t>кв.м</w:t>
      </w:r>
      <w:proofErr w:type="spellEnd"/>
      <w:r w:rsidRPr="004A4399">
        <w:rPr>
          <w:sz w:val="20"/>
          <w:szCs w:val="20"/>
        </w:rPr>
        <w:t>.</w:t>
      </w:r>
      <w:bookmarkEnd w:id="3"/>
    </w:p>
    <w:p w14:paraId="42E8E02B" w14:textId="77777777" w:rsidR="00D56EB6" w:rsidRPr="004A4399" w:rsidRDefault="00D56EB6" w:rsidP="00D56EB6">
      <w:pPr>
        <w:pStyle w:val="af7"/>
        <w:adjustRightInd w:val="0"/>
        <w:ind w:left="360" w:firstLine="349"/>
        <w:jc w:val="both"/>
        <w:rPr>
          <w:sz w:val="20"/>
          <w:szCs w:val="20"/>
        </w:rPr>
      </w:pPr>
      <w:r w:rsidRPr="004A4399">
        <w:rPr>
          <w:sz w:val="20"/>
          <w:szCs w:val="20"/>
        </w:rPr>
        <w:t>1.2. На участке нет зарегистрированных объектов недвижимого имущества.</w:t>
      </w:r>
    </w:p>
    <w:p w14:paraId="7AECB74C" w14:textId="77777777" w:rsidR="00D56EB6" w:rsidRPr="004A4399" w:rsidRDefault="00D56EB6" w:rsidP="00D56EB6">
      <w:pPr>
        <w:ind w:firstLine="709"/>
        <w:jc w:val="both"/>
        <w:rPr>
          <w:sz w:val="20"/>
          <w:szCs w:val="20"/>
        </w:rPr>
      </w:pPr>
      <w:r w:rsidRPr="004A4399">
        <w:rPr>
          <w:sz w:val="20"/>
          <w:szCs w:val="20"/>
        </w:rPr>
        <w:lastRenderedPageBreak/>
        <w:t>1.3. Обременения земельного участка: отсутствуют.</w:t>
      </w:r>
    </w:p>
    <w:p w14:paraId="6640CB1B" w14:textId="77777777" w:rsidR="00D56EB6" w:rsidRPr="004A4399" w:rsidRDefault="00D56EB6" w:rsidP="00D56EB6">
      <w:pPr>
        <w:tabs>
          <w:tab w:val="left" w:pos="1134"/>
        </w:tabs>
        <w:adjustRightInd w:val="0"/>
        <w:jc w:val="both"/>
        <w:rPr>
          <w:sz w:val="20"/>
          <w:szCs w:val="20"/>
        </w:rPr>
      </w:pPr>
    </w:p>
    <w:p w14:paraId="5EBCA53F" w14:textId="77777777" w:rsidR="00D56EB6" w:rsidRPr="004A4399" w:rsidRDefault="00D56EB6" w:rsidP="00D56EB6">
      <w:pPr>
        <w:numPr>
          <w:ilvl w:val="0"/>
          <w:numId w:val="41"/>
        </w:numPr>
        <w:autoSpaceDE w:val="0"/>
        <w:autoSpaceDN w:val="0"/>
        <w:adjustRightInd w:val="0"/>
        <w:jc w:val="center"/>
        <w:rPr>
          <w:sz w:val="20"/>
          <w:szCs w:val="20"/>
        </w:rPr>
      </w:pPr>
      <w:r w:rsidRPr="004A4399">
        <w:rPr>
          <w:sz w:val="20"/>
          <w:szCs w:val="20"/>
        </w:rPr>
        <w:t>Срок Договора</w:t>
      </w:r>
    </w:p>
    <w:p w14:paraId="061C44F2" w14:textId="77777777" w:rsidR="00D56EB6" w:rsidRPr="004A4399" w:rsidRDefault="00D56EB6" w:rsidP="00D56EB6">
      <w:pPr>
        <w:adjustRightInd w:val="0"/>
        <w:ind w:left="360"/>
        <w:rPr>
          <w:sz w:val="20"/>
          <w:szCs w:val="20"/>
        </w:rPr>
      </w:pPr>
    </w:p>
    <w:p w14:paraId="058DB057"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Срок аренды Участка составляет 3 года и устанавливается с «____» __________ 2021 года по «____» ___________ 2070 года.</w:t>
      </w:r>
    </w:p>
    <w:p w14:paraId="27B2A477"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Настоящий Договор вступает в силу с момента его государственной регистрации в установленном порядке в соответствии с законодательством Российской Федерации.</w:t>
      </w:r>
    </w:p>
    <w:p w14:paraId="0B5C3F2D" w14:textId="77777777" w:rsidR="00D56EB6" w:rsidRPr="004A4399" w:rsidRDefault="00D56EB6" w:rsidP="00D56EB6">
      <w:pPr>
        <w:tabs>
          <w:tab w:val="left" w:pos="1134"/>
        </w:tabs>
        <w:adjustRightInd w:val="0"/>
        <w:ind w:left="709"/>
        <w:jc w:val="both"/>
        <w:rPr>
          <w:sz w:val="20"/>
          <w:szCs w:val="20"/>
        </w:rPr>
      </w:pPr>
    </w:p>
    <w:p w14:paraId="6CF061EF" w14:textId="77777777" w:rsidR="00D56EB6" w:rsidRPr="004A4399" w:rsidRDefault="00D56EB6" w:rsidP="00D56EB6">
      <w:pPr>
        <w:numPr>
          <w:ilvl w:val="0"/>
          <w:numId w:val="41"/>
        </w:numPr>
        <w:autoSpaceDE w:val="0"/>
        <w:autoSpaceDN w:val="0"/>
        <w:adjustRightInd w:val="0"/>
        <w:jc w:val="center"/>
        <w:rPr>
          <w:sz w:val="20"/>
          <w:szCs w:val="20"/>
        </w:rPr>
      </w:pPr>
      <w:r w:rsidRPr="004A4399">
        <w:rPr>
          <w:sz w:val="20"/>
          <w:szCs w:val="20"/>
        </w:rPr>
        <w:t>Арендная плата</w:t>
      </w:r>
    </w:p>
    <w:p w14:paraId="5CE9FDB1" w14:textId="77777777" w:rsidR="00D56EB6" w:rsidRPr="004A4399" w:rsidRDefault="00D56EB6" w:rsidP="00D56EB6">
      <w:pPr>
        <w:numPr>
          <w:ilvl w:val="1"/>
          <w:numId w:val="41"/>
        </w:numPr>
        <w:tabs>
          <w:tab w:val="left" w:pos="1134"/>
        </w:tabs>
        <w:autoSpaceDE w:val="0"/>
        <w:autoSpaceDN w:val="0"/>
        <w:adjustRightInd w:val="0"/>
        <w:ind w:left="0" w:firstLine="709"/>
        <w:jc w:val="both"/>
        <w:rPr>
          <w:i/>
          <w:sz w:val="20"/>
          <w:szCs w:val="20"/>
        </w:rPr>
      </w:pPr>
      <w:r w:rsidRPr="004A4399">
        <w:rPr>
          <w:sz w:val="20"/>
          <w:szCs w:val="20"/>
        </w:rPr>
        <w:t>Размер ежегодной арендной платы за Участок составляет ______ (___________) рублей</w:t>
      </w:r>
      <w:r w:rsidRPr="004A4399">
        <w:rPr>
          <w:i/>
          <w:sz w:val="20"/>
          <w:szCs w:val="20"/>
        </w:rPr>
        <w:t>.</w:t>
      </w:r>
    </w:p>
    <w:p w14:paraId="17B6507C"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Арендные платежи начинают исчисляться с «___» __________ 2021 г.</w:t>
      </w:r>
    </w:p>
    <w:p w14:paraId="483A6F13"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Арендная плата вносится Арендатором ежеквартально равными частями не позднее 1 (первого) числа месяца, следующего за расчетным кварталом путем перечисления по следующими реквизитами:</w:t>
      </w:r>
    </w:p>
    <w:p w14:paraId="04C4176E" w14:textId="77777777" w:rsidR="00D56EB6" w:rsidRPr="004A4399" w:rsidRDefault="00D56EB6" w:rsidP="00D56EB6">
      <w:pPr>
        <w:ind w:firstLine="720"/>
        <w:jc w:val="both"/>
        <w:rPr>
          <w:sz w:val="20"/>
          <w:szCs w:val="20"/>
        </w:rPr>
      </w:pPr>
      <w:r w:rsidRPr="004A4399">
        <w:rPr>
          <w:sz w:val="20"/>
          <w:szCs w:val="20"/>
        </w:rPr>
        <w:t>Получатель: Управления федерального казначейства по Новосибирской области (Администрация Куйбышевского муниципального района) л/счет 04513006850, ИНН 5452111298, КПП 545201001,</w:t>
      </w:r>
    </w:p>
    <w:p w14:paraId="71C37D2C" w14:textId="77777777" w:rsidR="00D56EB6" w:rsidRPr="004A4399" w:rsidRDefault="00D56EB6" w:rsidP="00D56EB6">
      <w:pPr>
        <w:ind w:firstLine="720"/>
        <w:jc w:val="both"/>
        <w:rPr>
          <w:sz w:val="20"/>
          <w:szCs w:val="20"/>
        </w:rPr>
      </w:pPr>
      <w:r w:rsidRPr="004A4399">
        <w:rPr>
          <w:sz w:val="20"/>
          <w:szCs w:val="20"/>
        </w:rPr>
        <w:t>Счет получателя 40102810445370000043 (номер казначейского счета 03100643000000015100) в Управлении федерального казначейства по Новосибирской области Сибирское ГУ Банка России г. Новосибирск, БИК 045004001, БИК банковского счета (БИК ТОФК) 015004950, ОГРН 1045406828466, ОКПО 04035716, ОКОПФ 20904, ОКТМО 50630437, КБК 444 111 05013 05 0000 120 (доходы от аренды земельных участков, государственная собственность на которые не разграничена, расположенные в границах сельских поселений), ОКТМО 50630437.</w:t>
      </w:r>
    </w:p>
    <w:p w14:paraId="73A5F33F" w14:textId="77777777" w:rsidR="00D56EB6" w:rsidRPr="004A4399" w:rsidRDefault="00D56EB6" w:rsidP="00D56EB6">
      <w:pPr>
        <w:ind w:firstLine="720"/>
        <w:jc w:val="both"/>
        <w:rPr>
          <w:sz w:val="20"/>
          <w:szCs w:val="20"/>
        </w:rPr>
      </w:pPr>
      <w:r w:rsidRPr="004A4399">
        <w:rPr>
          <w:sz w:val="20"/>
          <w:szCs w:val="20"/>
        </w:rPr>
        <w:t xml:space="preserve">Задаток, </w:t>
      </w:r>
      <w:r w:rsidRPr="004A4399">
        <w:rPr>
          <w:rStyle w:val="afff"/>
          <w:b w:val="0"/>
          <w:sz w:val="20"/>
          <w:szCs w:val="20"/>
        </w:rPr>
        <w:t xml:space="preserve">внесенный ранее, составляющий </w:t>
      </w:r>
      <w:r w:rsidRPr="004A4399">
        <w:rPr>
          <w:bCs/>
          <w:sz w:val="20"/>
          <w:szCs w:val="20"/>
        </w:rPr>
        <w:t xml:space="preserve">2129,00 (Две тысячи сто двадцать девять) рублей 00 </w:t>
      </w:r>
      <w:proofErr w:type="gramStart"/>
      <w:r w:rsidRPr="004A4399">
        <w:rPr>
          <w:bCs/>
          <w:sz w:val="20"/>
          <w:szCs w:val="20"/>
        </w:rPr>
        <w:t>коп</w:t>
      </w:r>
      <w:r w:rsidRPr="004A4399">
        <w:rPr>
          <w:rStyle w:val="afff"/>
          <w:b w:val="0"/>
          <w:sz w:val="20"/>
          <w:szCs w:val="20"/>
        </w:rPr>
        <w:t>.,</w:t>
      </w:r>
      <w:proofErr w:type="gramEnd"/>
      <w:r w:rsidRPr="004A4399">
        <w:rPr>
          <w:sz w:val="20"/>
          <w:szCs w:val="20"/>
        </w:rPr>
        <w:t xml:space="preserve"> засчитывается в счет арендной платы за Участок.</w:t>
      </w:r>
    </w:p>
    <w:p w14:paraId="4071B83D" w14:textId="77777777" w:rsidR="00D56EB6" w:rsidRPr="004A4399" w:rsidRDefault="00D56EB6" w:rsidP="00D56EB6">
      <w:pPr>
        <w:ind w:firstLine="720"/>
        <w:jc w:val="both"/>
        <w:rPr>
          <w:sz w:val="20"/>
          <w:szCs w:val="20"/>
        </w:rPr>
      </w:pPr>
      <w:r w:rsidRPr="004A4399">
        <w:rPr>
          <w:sz w:val="20"/>
          <w:szCs w:val="20"/>
        </w:rPr>
        <w:t>3.4. Размер арендной платы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 аренды.</w:t>
      </w:r>
    </w:p>
    <w:p w14:paraId="65B5DBD7" w14:textId="77777777" w:rsidR="00D56EB6" w:rsidRPr="004A4399" w:rsidRDefault="00D56EB6" w:rsidP="00D56EB6">
      <w:pPr>
        <w:adjustRightInd w:val="0"/>
        <w:ind w:firstLine="720"/>
        <w:jc w:val="both"/>
        <w:rPr>
          <w:sz w:val="20"/>
          <w:szCs w:val="20"/>
        </w:rPr>
      </w:pPr>
      <w:r w:rsidRPr="004A4399">
        <w:rPr>
          <w:sz w:val="20"/>
          <w:szCs w:val="20"/>
        </w:rPr>
        <w:t>Размер арендной платы изменяется в случаях принятия нормативных правовых актов, устанавливающих порядок определения размера арендной платы, либо внесения изменений в такие нормативные правовые акты, а также в других случаях, предусмотренных нормативными правовыми актами Российской Федерации и Новосибирской области.</w:t>
      </w:r>
    </w:p>
    <w:p w14:paraId="0CBFC596" w14:textId="77777777" w:rsidR="00D56EB6" w:rsidRPr="004A4399" w:rsidRDefault="00D56EB6" w:rsidP="00D56EB6">
      <w:pPr>
        <w:adjustRightInd w:val="0"/>
        <w:ind w:firstLine="720"/>
        <w:jc w:val="both"/>
        <w:rPr>
          <w:sz w:val="20"/>
          <w:szCs w:val="20"/>
        </w:rPr>
      </w:pPr>
      <w:r w:rsidRPr="004A4399">
        <w:rPr>
          <w:sz w:val="20"/>
          <w:szCs w:val="20"/>
        </w:rPr>
        <w:t xml:space="preserve">Кроме того, Арендодателем в одностороннем порядке может быть изменен порядок перечисления арендной платы. </w:t>
      </w:r>
    </w:p>
    <w:p w14:paraId="340BD659" w14:textId="77777777" w:rsidR="00D56EB6" w:rsidRPr="004A4399" w:rsidRDefault="00D56EB6" w:rsidP="00D56EB6">
      <w:pPr>
        <w:adjustRightInd w:val="0"/>
        <w:ind w:firstLine="720"/>
        <w:jc w:val="both"/>
        <w:rPr>
          <w:sz w:val="20"/>
          <w:szCs w:val="20"/>
        </w:rPr>
      </w:pPr>
      <w:r w:rsidRPr="004A4399">
        <w:rPr>
          <w:sz w:val="20"/>
          <w:szCs w:val="20"/>
        </w:rPr>
        <w:t>В указанных в настоящем пункте случаях Арендодатель направляет письменное уведомление Арендатору. Арендатор обязан принять уведомление к исполнению в указанный в нем срок без подписания дополнительного соглашения.</w:t>
      </w:r>
    </w:p>
    <w:p w14:paraId="452AD96A" w14:textId="77777777" w:rsidR="00D56EB6" w:rsidRPr="004A4399" w:rsidRDefault="00D56EB6" w:rsidP="00D56EB6">
      <w:pPr>
        <w:adjustRightInd w:val="0"/>
        <w:ind w:firstLine="720"/>
        <w:jc w:val="both"/>
        <w:rPr>
          <w:sz w:val="20"/>
          <w:szCs w:val="20"/>
        </w:rPr>
      </w:pPr>
      <w:r w:rsidRPr="004A4399">
        <w:rPr>
          <w:sz w:val="20"/>
          <w:szCs w:val="20"/>
        </w:rPr>
        <w:t>3.5. Арендная плата и начисленная пеня уплачиваются арендаторами земельных участков отдельными платежными документами по каждому договору аренды и типу платежа. Внесения арендной платы и пени по нескольким договорам аренды земельных участков одним платежным документом не допускается.</w:t>
      </w:r>
    </w:p>
    <w:p w14:paraId="17E3A37B" w14:textId="77777777" w:rsidR="00D56EB6" w:rsidRPr="004A4399" w:rsidRDefault="00D56EB6" w:rsidP="00D56EB6">
      <w:pPr>
        <w:adjustRightInd w:val="0"/>
        <w:ind w:firstLine="720"/>
        <w:jc w:val="both"/>
        <w:rPr>
          <w:sz w:val="20"/>
          <w:szCs w:val="20"/>
        </w:rPr>
      </w:pPr>
      <w:r w:rsidRPr="004A4399">
        <w:rPr>
          <w:sz w:val="20"/>
          <w:szCs w:val="20"/>
        </w:rPr>
        <w:t>3.6. Неиспользование Арендатором Участка не является основанием для невнесения арендной платы.</w:t>
      </w:r>
    </w:p>
    <w:p w14:paraId="130375B6" w14:textId="77777777" w:rsidR="00D56EB6" w:rsidRPr="004A4399" w:rsidRDefault="00D56EB6" w:rsidP="00D56EB6">
      <w:pPr>
        <w:tabs>
          <w:tab w:val="left" w:pos="1134"/>
        </w:tabs>
        <w:adjustRightInd w:val="0"/>
        <w:ind w:left="709"/>
        <w:jc w:val="both"/>
        <w:rPr>
          <w:sz w:val="20"/>
          <w:szCs w:val="20"/>
        </w:rPr>
      </w:pPr>
    </w:p>
    <w:p w14:paraId="06C77A4C" w14:textId="77777777" w:rsidR="00D56EB6" w:rsidRPr="004A4399" w:rsidRDefault="00D56EB6" w:rsidP="00D56EB6">
      <w:pPr>
        <w:numPr>
          <w:ilvl w:val="0"/>
          <w:numId w:val="41"/>
        </w:numPr>
        <w:autoSpaceDE w:val="0"/>
        <w:autoSpaceDN w:val="0"/>
        <w:adjustRightInd w:val="0"/>
        <w:jc w:val="center"/>
        <w:rPr>
          <w:sz w:val="20"/>
          <w:szCs w:val="20"/>
        </w:rPr>
      </w:pPr>
      <w:r w:rsidRPr="004A4399">
        <w:rPr>
          <w:sz w:val="20"/>
          <w:szCs w:val="20"/>
        </w:rPr>
        <w:t>Права и обязанности Арендодателя</w:t>
      </w:r>
    </w:p>
    <w:p w14:paraId="2DAB6B69"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Арендодатель имеет право:</w:t>
      </w:r>
    </w:p>
    <w:p w14:paraId="24445EA8"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Досрочно расторгнуть Договор в порядке и в случаях, предусмотренных законодательством Российской Федерации и настоящим Договором.</w:t>
      </w:r>
    </w:p>
    <w:p w14:paraId="6DF01FC1"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w:t>
      </w:r>
    </w:p>
    <w:p w14:paraId="2FFF2F51" w14:textId="77777777" w:rsidR="00D56EB6" w:rsidRPr="004A4399" w:rsidRDefault="00D56EB6" w:rsidP="00D56EB6">
      <w:pPr>
        <w:tabs>
          <w:tab w:val="left" w:pos="1418"/>
        </w:tabs>
        <w:adjustRightInd w:val="0"/>
        <w:ind w:firstLine="720"/>
        <w:jc w:val="both"/>
        <w:rPr>
          <w:sz w:val="20"/>
          <w:szCs w:val="20"/>
        </w:rPr>
      </w:pPr>
      <w:r w:rsidRPr="004A4399">
        <w:rPr>
          <w:sz w:val="20"/>
          <w:szCs w:val="20"/>
        </w:rPr>
        <w:t xml:space="preserve">- использование Участка не по целевому назначению и разрешенному использованию, указанному в п. </w:t>
      </w:r>
      <w:r w:rsidRPr="004A4399">
        <w:rPr>
          <w:sz w:val="20"/>
          <w:szCs w:val="20"/>
        </w:rPr>
        <w:fldChar w:fldCharType="begin"/>
      </w:r>
      <w:r w:rsidRPr="004A4399">
        <w:rPr>
          <w:sz w:val="20"/>
          <w:szCs w:val="20"/>
        </w:rPr>
        <w:instrText xml:space="preserve"> REF _Ref463593224 \r \h  \* MERGEFORMAT </w:instrText>
      </w:r>
      <w:r w:rsidRPr="004A4399">
        <w:rPr>
          <w:sz w:val="20"/>
          <w:szCs w:val="20"/>
        </w:rPr>
      </w:r>
      <w:r w:rsidRPr="004A4399">
        <w:rPr>
          <w:sz w:val="20"/>
          <w:szCs w:val="20"/>
        </w:rPr>
        <w:fldChar w:fldCharType="separate"/>
      </w:r>
      <w:r w:rsidRPr="004A4399">
        <w:rPr>
          <w:sz w:val="20"/>
          <w:szCs w:val="20"/>
        </w:rPr>
        <w:t>1.1</w:t>
      </w:r>
      <w:r w:rsidRPr="004A4399">
        <w:rPr>
          <w:sz w:val="20"/>
          <w:szCs w:val="20"/>
        </w:rPr>
        <w:fldChar w:fldCharType="end"/>
      </w:r>
      <w:r w:rsidRPr="004A4399">
        <w:rPr>
          <w:sz w:val="20"/>
          <w:szCs w:val="20"/>
        </w:rPr>
        <w:t xml:space="preserve"> Договора;</w:t>
      </w:r>
    </w:p>
    <w:p w14:paraId="6BC7082C" w14:textId="77777777" w:rsidR="00D56EB6" w:rsidRPr="004A4399" w:rsidRDefault="00D56EB6" w:rsidP="00D56EB6">
      <w:pPr>
        <w:tabs>
          <w:tab w:val="left" w:pos="1418"/>
        </w:tabs>
        <w:adjustRightInd w:val="0"/>
        <w:ind w:firstLine="720"/>
        <w:jc w:val="both"/>
        <w:rPr>
          <w:sz w:val="20"/>
          <w:szCs w:val="20"/>
        </w:rPr>
      </w:pPr>
      <w:r w:rsidRPr="004A4399">
        <w:rPr>
          <w:sz w:val="20"/>
          <w:szCs w:val="20"/>
        </w:rPr>
        <w:t>- использование Участка способами, ухудшающими его качественные характеристики и экологическую обстановку.</w:t>
      </w:r>
    </w:p>
    <w:p w14:paraId="4D916057" w14:textId="77777777" w:rsidR="00D56EB6" w:rsidRPr="004A4399" w:rsidRDefault="00D56EB6" w:rsidP="00D56EB6">
      <w:pPr>
        <w:adjustRightInd w:val="0"/>
        <w:ind w:firstLine="720"/>
        <w:jc w:val="both"/>
        <w:rPr>
          <w:sz w:val="20"/>
          <w:szCs w:val="20"/>
        </w:rPr>
      </w:pPr>
      <w:r w:rsidRPr="004A4399">
        <w:rPr>
          <w:sz w:val="20"/>
          <w:szCs w:val="20"/>
        </w:rPr>
        <w:t>- не использование в сельскохозяйственном производстве Участка в течение трех лет, за вычетом времени на освоение Участка, мелиоративное строительство, устранение последствий стихийных бедствий и иных обстоятельств, исключающих такое использование.</w:t>
      </w:r>
    </w:p>
    <w:p w14:paraId="5D29DA39"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 xml:space="preserve">Участвовать в приемке в эксплуатацию мелиорированных, </w:t>
      </w:r>
      <w:proofErr w:type="spellStart"/>
      <w:r w:rsidRPr="004A4399">
        <w:rPr>
          <w:sz w:val="20"/>
          <w:szCs w:val="20"/>
        </w:rPr>
        <w:t>рекультивированных</w:t>
      </w:r>
      <w:proofErr w:type="spellEnd"/>
      <w:r w:rsidRPr="004A4399">
        <w:rPr>
          <w:sz w:val="20"/>
          <w:szCs w:val="20"/>
        </w:rPr>
        <w:t>, улучшенных земель, защитных лесонасаждений, противоэрозионных и других объектов, размещаемых на земельных участках.</w:t>
      </w:r>
    </w:p>
    <w:p w14:paraId="29A596C6"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Осуществлять контроль за использованием и охраной Участка.</w:t>
      </w:r>
    </w:p>
    <w:p w14:paraId="5095EA24"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Вносить по согласованию с Арендатором в Договор необходимые изменения и уточнения в случае изменения действующего законодательства и нормативных актов.</w:t>
      </w:r>
    </w:p>
    <w:p w14:paraId="22445A78"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Беспрепятственно посещать и обследовать Участок на предмет соблюдения земельного законодательства и условий настоящего Договора.</w:t>
      </w:r>
    </w:p>
    <w:p w14:paraId="334F7CF2"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РФ.</w:t>
      </w:r>
    </w:p>
    <w:p w14:paraId="0B79111B"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lastRenderedPageBreak/>
        <w:t>Приостанавливать работы, ведущиеся Арендатором с нарушением условий настоящего Договора и действующих правовых актов Российской федерации и Новосибирской области.</w:t>
      </w:r>
    </w:p>
    <w:p w14:paraId="3E91ED55"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Пользоваться другими правами, если их реализация не противоречит требованиям законодательства и условиям настоящего Договора.</w:t>
      </w:r>
    </w:p>
    <w:p w14:paraId="7F4ABC61" w14:textId="77777777" w:rsidR="00D56EB6" w:rsidRPr="004A4399" w:rsidRDefault="00D56EB6" w:rsidP="00D56EB6">
      <w:pPr>
        <w:keepNext/>
        <w:numPr>
          <w:ilvl w:val="1"/>
          <w:numId w:val="41"/>
        </w:numPr>
        <w:tabs>
          <w:tab w:val="left" w:pos="1134"/>
        </w:tabs>
        <w:autoSpaceDE w:val="0"/>
        <w:autoSpaceDN w:val="0"/>
        <w:adjustRightInd w:val="0"/>
        <w:ind w:left="0" w:firstLine="709"/>
        <w:jc w:val="both"/>
        <w:rPr>
          <w:sz w:val="20"/>
          <w:szCs w:val="20"/>
        </w:rPr>
      </w:pPr>
      <w:r w:rsidRPr="004A4399">
        <w:rPr>
          <w:sz w:val="20"/>
          <w:szCs w:val="20"/>
        </w:rPr>
        <w:t>Арендодатель обязан:</w:t>
      </w:r>
    </w:p>
    <w:p w14:paraId="7129C1A8"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Выполнять в полном объеме все условия Договора.</w:t>
      </w:r>
    </w:p>
    <w:p w14:paraId="69F743F0"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Не вмешиваться в хозяйственную деятельность Арендатора, если она не противоречит условиям настоящего Договора.</w:t>
      </w:r>
    </w:p>
    <w:p w14:paraId="4DF63C68"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Не использовать и не предоставлять прав третьим лицам на использование минеральных и водных ресурсов, находящихся на Участке, без согласования с Арендатором.</w:t>
      </w:r>
    </w:p>
    <w:p w14:paraId="7A784309"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 xml:space="preserve">Своевременно в письменном виде извещать Арендатора об изменениях размера арендной платы, а также о смене финансовых реквизитов получателя арендной платы. </w:t>
      </w:r>
    </w:p>
    <w:p w14:paraId="72B0A7A1"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В случаях, связанных с необходимостью изъятия Участка для государственных либо муниципальных нужд, гарантировать Арендатору возмещение всех убытков в соответствии с действующим законодательством.</w:t>
      </w:r>
    </w:p>
    <w:p w14:paraId="7E1BB2F6"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Нести другие обязанности, предусмотренные законодательством Российской Федерации.</w:t>
      </w:r>
    </w:p>
    <w:p w14:paraId="07AD81BB" w14:textId="77777777" w:rsidR="00D56EB6" w:rsidRPr="004A4399" w:rsidRDefault="00D56EB6" w:rsidP="00D56EB6">
      <w:pPr>
        <w:tabs>
          <w:tab w:val="left" w:pos="1418"/>
        </w:tabs>
        <w:adjustRightInd w:val="0"/>
        <w:ind w:left="720"/>
        <w:jc w:val="both"/>
        <w:rPr>
          <w:sz w:val="20"/>
          <w:szCs w:val="20"/>
        </w:rPr>
      </w:pPr>
    </w:p>
    <w:p w14:paraId="265687E0" w14:textId="77777777" w:rsidR="00D56EB6" w:rsidRPr="004A4399" w:rsidRDefault="00D56EB6" w:rsidP="00D56EB6">
      <w:pPr>
        <w:numPr>
          <w:ilvl w:val="0"/>
          <w:numId w:val="41"/>
        </w:numPr>
        <w:autoSpaceDE w:val="0"/>
        <w:autoSpaceDN w:val="0"/>
        <w:adjustRightInd w:val="0"/>
        <w:jc w:val="center"/>
        <w:rPr>
          <w:sz w:val="20"/>
          <w:szCs w:val="20"/>
        </w:rPr>
      </w:pPr>
      <w:r w:rsidRPr="004A4399">
        <w:rPr>
          <w:sz w:val="20"/>
          <w:szCs w:val="20"/>
        </w:rPr>
        <w:t>Права и обязанности Арендатора</w:t>
      </w:r>
    </w:p>
    <w:p w14:paraId="60A764E7"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Арендатор имеет право:</w:t>
      </w:r>
    </w:p>
    <w:p w14:paraId="10D6EB88"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Использовать Участок в соответствии с целью и условиями его предоставления.</w:t>
      </w:r>
    </w:p>
    <w:p w14:paraId="20166C51" w14:textId="77777777" w:rsidR="00D56EB6" w:rsidRPr="004A4399" w:rsidRDefault="00D56EB6" w:rsidP="00D56EB6">
      <w:pPr>
        <w:pStyle w:val="af7"/>
        <w:adjustRightInd w:val="0"/>
        <w:ind w:left="360" w:firstLine="360"/>
        <w:jc w:val="both"/>
        <w:rPr>
          <w:sz w:val="20"/>
          <w:szCs w:val="20"/>
        </w:rPr>
      </w:pPr>
      <w:r w:rsidRPr="004A4399">
        <w:rPr>
          <w:sz w:val="20"/>
          <w:szCs w:val="20"/>
        </w:rPr>
        <w:t>5.1.2.  Собственности на посевы и посадки сельскохозяйственных культур.</w:t>
      </w:r>
    </w:p>
    <w:p w14:paraId="174623D7" w14:textId="77777777" w:rsidR="00D56EB6" w:rsidRPr="004A4399" w:rsidRDefault="00D56EB6" w:rsidP="00D56EB6">
      <w:pPr>
        <w:tabs>
          <w:tab w:val="left" w:pos="-1418"/>
        </w:tabs>
        <w:adjustRightInd w:val="0"/>
        <w:ind w:firstLine="720"/>
        <w:jc w:val="both"/>
        <w:rPr>
          <w:sz w:val="20"/>
          <w:szCs w:val="20"/>
        </w:rPr>
      </w:pPr>
      <w:r w:rsidRPr="004A4399">
        <w:rPr>
          <w:sz w:val="20"/>
          <w:szCs w:val="20"/>
        </w:rPr>
        <w:t xml:space="preserve">5.1.3. В установленном порядке проводить оросительные, осушительные, </w:t>
      </w:r>
      <w:proofErr w:type="spellStart"/>
      <w:r w:rsidRPr="004A4399">
        <w:rPr>
          <w:sz w:val="20"/>
          <w:szCs w:val="20"/>
        </w:rPr>
        <w:t>культуртехнические</w:t>
      </w:r>
      <w:proofErr w:type="spellEnd"/>
      <w:r w:rsidRPr="004A4399">
        <w:rPr>
          <w:sz w:val="20"/>
          <w:szCs w:val="20"/>
        </w:rPr>
        <w:t xml:space="preserve"> и другие мелиоративные работы в соответствии с установленными законодательством экологическими, строительными и </w:t>
      </w:r>
      <w:proofErr w:type="gramStart"/>
      <w:r w:rsidRPr="004A4399">
        <w:rPr>
          <w:sz w:val="20"/>
          <w:szCs w:val="20"/>
        </w:rPr>
        <w:t>иными специальными требованиями</w:t>
      </w:r>
      <w:proofErr w:type="gramEnd"/>
      <w:r w:rsidRPr="004A4399">
        <w:rPr>
          <w:sz w:val="20"/>
          <w:szCs w:val="20"/>
        </w:rPr>
        <w:t xml:space="preserve"> и разрешенным использованием земельного участка.</w:t>
      </w:r>
    </w:p>
    <w:p w14:paraId="78D99C5C" w14:textId="77777777" w:rsidR="00D56EB6" w:rsidRPr="004A4399" w:rsidRDefault="00D56EB6" w:rsidP="00D56EB6">
      <w:pPr>
        <w:tabs>
          <w:tab w:val="left" w:pos="1418"/>
        </w:tabs>
        <w:adjustRightInd w:val="0"/>
        <w:jc w:val="both"/>
        <w:rPr>
          <w:sz w:val="20"/>
          <w:szCs w:val="20"/>
          <w:highlight w:val="green"/>
        </w:rPr>
      </w:pPr>
      <w:r w:rsidRPr="004A4399">
        <w:rPr>
          <w:sz w:val="20"/>
          <w:szCs w:val="20"/>
        </w:rPr>
        <w:t xml:space="preserve">            5.1.4. Передать арендованный земельный участок в субаренду в пределах срока действия настоящего договора при условии уведомления Арендодателя.</w:t>
      </w:r>
    </w:p>
    <w:p w14:paraId="4F506A89"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Арендатор обязан:</w:t>
      </w:r>
    </w:p>
    <w:p w14:paraId="5B13E003"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Выполнять в полном объеме все условия Договора.</w:t>
      </w:r>
    </w:p>
    <w:p w14:paraId="2485AF8E"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bookmarkStart w:id="4" w:name="_Ref463593159"/>
      <w:r w:rsidRPr="004A4399">
        <w:rPr>
          <w:sz w:val="20"/>
          <w:szCs w:val="20"/>
        </w:rPr>
        <w:t>Использовать Участок в соответствии с целевым назначением и разрешенным использованием.</w:t>
      </w:r>
      <w:bookmarkEnd w:id="4"/>
    </w:p>
    <w:p w14:paraId="37AC939B"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Своевременно вносить арендную плату за Участок. Несвоевременная оплата арендных платежей, а также внесение платежей не в полном объеме, а частично, считается неисполнением обязанности по внесению арендной платы и является основанием для расторжения Договора.</w:t>
      </w:r>
    </w:p>
    <w:p w14:paraId="72A783E9"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Письменно в десятидневный срок уведомить Арендодателя об изменении своих юридических и финансовых реквизитов.</w:t>
      </w:r>
    </w:p>
    <w:p w14:paraId="1F7C8359"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Письменно сообщить Арендодателю не позднее, чем за 3 (три) месяца о предстоящем освобождении Участка при досрочном его освобождении.</w:t>
      </w:r>
    </w:p>
    <w:p w14:paraId="06C7B0FF"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bookmarkStart w:id="5" w:name="_Ref463593166"/>
      <w:r w:rsidRPr="004A4399">
        <w:rPr>
          <w:sz w:val="20"/>
          <w:szCs w:val="20"/>
        </w:rPr>
        <w:t>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bookmarkEnd w:id="5"/>
    </w:p>
    <w:p w14:paraId="35DDDAF0"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При установлении в отношении земельного участка сервитута для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 обеспечить им беспрепятственный доступ и возможность выполнения этих работ на таком земельном участке.</w:t>
      </w:r>
    </w:p>
    <w:p w14:paraId="1B24FAC9"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bookmarkStart w:id="6" w:name="_Ref463593176"/>
      <w:r w:rsidRPr="004A4399">
        <w:rPr>
          <w:sz w:val="20"/>
          <w:szCs w:val="20"/>
        </w:rPr>
        <w:t>Не допускать ухудшения экологической обстановки на земельном участке и прилегающих территорий в результате своей хозяйственной деятельности, а также выполнять работы по благоустройству территории.</w:t>
      </w:r>
      <w:bookmarkEnd w:id="6"/>
      <w:r w:rsidRPr="004A4399">
        <w:rPr>
          <w:sz w:val="20"/>
          <w:szCs w:val="20"/>
        </w:rPr>
        <w:t xml:space="preserve"> </w:t>
      </w:r>
    </w:p>
    <w:p w14:paraId="74B5C370"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Осуществлять комплекс мероприятий по рациональному использованию и охране земель.</w:t>
      </w:r>
    </w:p>
    <w:p w14:paraId="7C179865"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Соблюдать специально установленный режим использования земельных участков.</w:t>
      </w:r>
    </w:p>
    <w:p w14:paraId="303E4C82"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Не нарушать права других землепользователей.</w:t>
      </w:r>
    </w:p>
    <w:p w14:paraId="6109EDC4"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В случае ухудшения состояния земельных участков в процессе их использования Арендатором, приводить его в состояние, предусмотренное настоящим Договором за свой счет.</w:t>
      </w:r>
    </w:p>
    <w:p w14:paraId="54F37089"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Возмещать Арендодателю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14:paraId="1A312D09" w14:textId="77777777" w:rsidR="00D56EB6" w:rsidRPr="004A4399" w:rsidRDefault="00D56EB6" w:rsidP="00D56EB6">
      <w:pPr>
        <w:numPr>
          <w:ilvl w:val="2"/>
          <w:numId w:val="41"/>
        </w:numPr>
        <w:tabs>
          <w:tab w:val="left" w:pos="1418"/>
        </w:tabs>
        <w:autoSpaceDE w:val="0"/>
        <w:autoSpaceDN w:val="0"/>
        <w:adjustRightInd w:val="0"/>
        <w:ind w:left="0" w:firstLine="720"/>
        <w:jc w:val="both"/>
        <w:rPr>
          <w:sz w:val="20"/>
          <w:szCs w:val="20"/>
        </w:rPr>
      </w:pPr>
      <w:r w:rsidRPr="004A4399">
        <w:rPr>
          <w:sz w:val="20"/>
          <w:szCs w:val="20"/>
        </w:rPr>
        <w:t>Нести другие обязанности, предусмотренные законодательством Российской Федерации.</w:t>
      </w:r>
    </w:p>
    <w:p w14:paraId="6B997002" w14:textId="77777777" w:rsidR="00D56EB6" w:rsidRPr="004A4399" w:rsidRDefault="00D56EB6" w:rsidP="00D56EB6">
      <w:pPr>
        <w:tabs>
          <w:tab w:val="left" w:pos="1418"/>
        </w:tabs>
        <w:adjustRightInd w:val="0"/>
        <w:jc w:val="both"/>
        <w:rPr>
          <w:sz w:val="20"/>
          <w:szCs w:val="20"/>
        </w:rPr>
      </w:pPr>
    </w:p>
    <w:p w14:paraId="786AF056" w14:textId="77777777" w:rsidR="00D56EB6" w:rsidRPr="004A4399" w:rsidRDefault="00D56EB6" w:rsidP="00D56EB6">
      <w:pPr>
        <w:numPr>
          <w:ilvl w:val="0"/>
          <w:numId w:val="41"/>
        </w:numPr>
        <w:autoSpaceDE w:val="0"/>
        <w:autoSpaceDN w:val="0"/>
        <w:adjustRightInd w:val="0"/>
        <w:jc w:val="center"/>
        <w:rPr>
          <w:sz w:val="20"/>
          <w:szCs w:val="20"/>
        </w:rPr>
      </w:pPr>
      <w:r w:rsidRPr="004A4399">
        <w:rPr>
          <w:sz w:val="20"/>
          <w:szCs w:val="20"/>
        </w:rPr>
        <w:t>Ответственность сторон</w:t>
      </w:r>
    </w:p>
    <w:p w14:paraId="39931DEF"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За нарушение условий Договора Стороны несут ответственность, предусмотренную законодательством Российской Федерации.</w:t>
      </w:r>
    </w:p>
    <w:p w14:paraId="5BF03C0E"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За нарушение срока внесения арендной платы по Договору, Арендатор выплачивает Арендодателю пеню за каждый календарный день просрочки в размере 0,1% от суммы задолженности за истекший квартал. Пеня перечисляется на счет, указанный в п. 3.3. настоящего Договора.</w:t>
      </w:r>
    </w:p>
    <w:p w14:paraId="2A3CC3F2"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 xml:space="preserve">За нарушение </w:t>
      </w:r>
      <w:proofErr w:type="spellStart"/>
      <w:r w:rsidRPr="004A4399">
        <w:rPr>
          <w:sz w:val="20"/>
          <w:szCs w:val="20"/>
        </w:rPr>
        <w:t>п.п</w:t>
      </w:r>
      <w:proofErr w:type="spellEnd"/>
      <w:r w:rsidRPr="004A4399">
        <w:rPr>
          <w:sz w:val="20"/>
          <w:szCs w:val="20"/>
        </w:rPr>
        <w:t xml:space="preserve">. </w:t>
      </w:r>
      <w:r w:rsidRPr="004A4399">
        <w:rPr>
          <w:sz w:val="20"/>
          <w:szCs w:val="20"/>
        </w:rPr>
        <w:fldChar w:fldCharType="begin"/>
      </w:r>
      <w:r w:rsidRPr="004A4399">
        <w:rPr>
          <w:sz w:val="20"/>
          <w:szCs w:val="20"/>
        </w:rPr>
        <w:instrText xml:space="preserve"> REF _Ref463593159 \r \h  \* MERGEFORMAT </w:instrText>
      </w:r>
      <w:r w:rsidRPr="004A4399">
        <w:rPr>
          <w:sz w:val="20"/>
          <w:szCs w:val="20"/>
        </w:rPr>
      </w:r>
      <w:r w:rsidRPr="004A4399">
        <w:rPr>
          <w:sz w:val="20"/>
          <w:szCs w:val="20"/>
        </w:rPr>
        <w:fldChar w:fldCharType="separate"/>
      </w:r>
      <w:r w:rsidRPr="004A4399">
        <w:rPr>
          <w:sz w:val="20"/>
          <w:szCs w:val="20"/>
        </w:rPr>
        <w:t>5.2.2</w:t>
      </w:r>
      <w:r w:rsidRPr="004A4399">
        <w:rPr>
          <w:sz w:val="20"/>
          <w:szCs w:val="20"/>
        </w:rPr>
        <w:fldChar w:fldCharType="end"/>
      </w:r>
      <w:r w:rsidRPr="004A4399">
        <w:rPr>
          <w:sz w:val="20"/>
          <w:szCs w:val="20"/>
        </w:rPr>
        <w:t>, 5.2.6, 5.2.8 Договора Арендатор оплачивает штраф в размере 50 000 (пятьдесят тысяч) рублей.</w:t>
      </w:r>
    </w:p>
    <w:p w14:paraId="7835F31A"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14:paraId="48BC24A1" w14:textId="77777777" w:rsidR="00D56EB6" w:rsidRPr="004A4399" w:rsidRDefault="00D56EB6" w:rsidP="00D56EB6">
      <w:pPr>
        <w:tabs>
          <w:tab w:val="left" w:pos="1134"/>
        </w:tabs>
        <w:adjustRightInd w:val="0"/>
        <w:ind w:left="709"/>
        <w:jc w:val="both"/>
        <w:rPr>
          <w:sz w:val="20"/>
          <w:szCs w:val="20"/>
        </w:rPr>
      </w:pPr>
    </w:p>
    <w:p w14:paraId="74D61BD0" w14:textId="77777777" w:rsidR="00D56EB6" w:rsidRPr="004A4399" w:rsidRDefault="00D56EB6" w:rsidP="00D56EB6">
      <w:pPr>
        <w:numPr>
          <w:ilvl w:val="0"/>
          <w:numId w:val="41"/>
        </w:numPr>
        <w:autoSpaceDE w:val="0"/>
        <w:autoSpaceDN w:val="0"/>
        <w:adjustRightInd w:val="0"/>
        <w:jc w:val="center"/>
        <w:rPr>
          <w:sz w:val="20"/>
          <w:szCs w:val="20"/>
        </w:rPr>
      </w:pPr>
      <w:r w:rsidRPr="004A4399">
        <w:rPr>
          <w:sz w:val="20"/>
          <w:szCs w:val="20"/>
        </w:rPr>
        <w:lastRenderedPageBreak/>
        <w:t>Расторжение, изменение настоящего Договора</w:t>
      </w:r>
    </w:p>
    <w:p w14:paraId="54F5E6E8"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Изменение, дополнения и поправки к условиям Договора будут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когда изменения происходят в рамках согласованных условий или, когда Арендодателю не требуется согласия Арендатора на изменение условий Договора, в случаях, предусмотренных законодательством Российской Федерации и п. 3.4, 3.5 настоящего Договора.</w:t>
      </w:r>
    </w:p>
    <w:p w14:paraId="78A8454B"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 xml:space="preserve"> Договор может быть досрочно расторгнут по требованию Арендодателя в случаях, допущенных со стороны Арендатора нарушений условий настоящего договора, земельного законодательства и нормативно-правовых актов Новосибирской области.</w:t>
      </w:r>
    </w:p>
    <w:p w14:paraId="6A77477A"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 xml:space="preserve">Арендатор, после окончания установленного срока аренды, при досрочном расторжении настоящего договора должен произвести передачу Арендодателю земельного участка в 10-дневный срок с момента прекращения / расторжения настоящего договора. Арендатор обязан вернуть земельный участок Арендодателю в надлежащем состоянии, пригодном для его дальнейшего использования. </w:t>
      </w:r>
    </w:p>
    <w:p w14:paraId="7CFE0F9F" w14:textId="77777777" w:rsidR="00D56EB6" w:rsidRPr="004A4399" w:rsidRDefault="00D56EB6" w:rsidP="00D56EB6">
      <w:pPr>
        <w:adjustRightInd w:val="0"/>
        <w:ind w:left="360" w:firstLine="349"/>
        <w:rPr>
          <w:sz w:val="20"/>
          <w:szCs w:val="20"/>
        </w:rPr>
      </w:pPr>
    </w:p>
    <w:p w14:paraId="39AA5414" w14:textId="77777777" w:rsidR="00D56EB6" w:rsidRPr="004A4399" w:rsidRDefault="00D56EB6" w:rsidP="00D56EB6">
      <w:pPr>
        <w:numPr>
          <w:ilvl w:val="0"/>
          <w:numId w:val="41"/>
        </w:numPr>
        <w:autoSpaceDE w:val="0"/>
        <w:autoSpaceDN w:val="0"/>
        <w:adjustRightInd w:val="0"/>
        <w:jc w:val="center"/>
        <w:rPr>
          <w:sz w:val="20"/>
          <w:szCs w:val="20"/>
        </w:rPr>
      </w:pPr>
      <w:r w:rsidRPr="004A4399">
        <w:rPr>
          <w:sz w:val="20"/>
          <w:szCs w:val="20"/>
        </w:rPr>
        <w:t>Рассмотрение споров</w:t>
      </w:r>
    </w:p>
    <w:p w14:paraId="56684CEB" w14:textId="77777777" w:rsidR="00D56EB6" w:rsidRPr="004A4399" w:rsidRDefault="00D56EB6" w:rsidP="00D56EB6">
      <w:pPr>
        <w:numPr>
          <w:ilvl w:val="1"/>
          <w:numId w:val="41"/>
        </w:numPr>
        <w:tabs>
          <w:tab w:val="left" w:pos="1134"/>
        </w:tabs>
        <w:autoSpaceDE w:val="0"/>
        <w:autoSpaceDN w:val="0"/>
        <w:adjustRightInd w:val="0"/>
        <w:ind w:left="0" w:firstLine="709"/>
        <w:jc w:val="both"/>
        <w:rPr>
          <w:sz w:val="20"/>
          <w:szCs w:val="20"/>
        </w:rPr>
      </w:pPr>
      <w:r w:rsidRPr="004A4399">
        <w:rPr>
          <w:sz w:val="20"/>
          <w:szCs w:val="20"/>
        </w:rPr>
        <w:t>Споры между сторонами, возникающие из реализации Договора, разрешаются в судебном порядке в соответствии с законодательством Российской Федерации.</w:t>
      </w:r>
    </w:p>
    <w:p w14:paraId="7A5BC269" w14:textId="77777777" w:rsidR="00D56EB6" w:rsidRPr="004A4399" w:rsidRDefault="00D56EB6" w:rsidP="00D56EB6">
      <w:pPr>
        <w:tabs>
          <w:tab w:val="left" w:pos="1134"/>
        </w:tabs>
        <w:adjustRightInd w:val="0"/>
        <w:ind w:left="709"/>
        <w:jc w:val="both"/>
        <w:rPr>
          <w:sz w:val="20"/>
          <w:szCs w:val="20"/>
        </w:rPr>
      </w:pPr>
    </w:p>
    <w:p w14:paraId="2D3E3DB1" w14:textId="77777777" w:rsidR="00D56EB6" w:rsidRPr="004A4399" w:rsidRDefault="00D56EB6" w:rsidP="00D56EB6">
      <w:pPr>
        <w:numPr>
          <w:ilvl w:val="0"/>
          <w:numId w:val="41"/>
        </w:numPr>
        <w:autoSpaceDE w:val="0"/>
        <w:autoSpaceDN w:val="0"/>
        <w:adjustRightInd w:val="0"/>
        <w:jc w:val="center"/>
        <w:rPr>
          <w:sz w:val="20"/>
          <w:szCs w:val="20"/>
        </w:rPr>
      </w:pPr>
      <w:r w:rsidRPr="004A4399">
        <w:rPr>
          <w:sz w:val="20"/>
          <w:szCs w:val="20"/>
        </w:rPr>
        <w:t>Особые условия</w:t>
      </w:r>
    </w:p>
    <w:p w14:paraId="47D17968" w14:textId="77777777" w:rsidR="00D56EB6" w:rsidRPr="004A4399" w:rsidRDefault="00D56EB6" w:rsidP="00D56EB6">
      <w:pPr>
        <w:numPr>
          <w:ilvl w:val="1"/>
          <w:numId w:val="41"/>
        </w:numPr>
        <w:adjustRightInd w:val="0"/>
        <w:ind w:left="0" w:firstLine="560"/>
        <w:jc w:val="both"/>
        <w:rPr>
          <w:sz w:val="20"/>
          <w:szCs w:val="20"/>
        </w:rPr>
      </w:pPr>
      <w:r w:rsidRPr="004A4399">
        <w:rPr>
          <w:sz w:val="20"/>
          <w:szCs w:val="20"/>
        </w:rPr>
        <w:t>На земельном участке запрещено строительство зданий, сооружений, иных объектов капитального строительства (для земельного участка из земель сельскохозяйственного назначения).</w:t>
      </w:r>
    </w:p>
    <w:p w14:paraId="4A2B56E8" w14:textId="77777777" w:rsidR="00D56EB6" w:rsidRPr="004A4399" w:rsidRDefault="00D56EB6" w:rsidP="00D56EB6">
      <w:pPr>
        <w:numPr>
          <w:ilvl w:val="1"/>
          <w:numId w:val="41"/>
        </w:numPr>
        <w:adjustRightInd w:val="0"/>
        <w:ind w:left="0" w:firstLine="567"/>
        <w:rPr>
          <w:sz w:val="20"/>
          <w:szCs w:val="20"/>
        </w:rPr>
      </w:pPr>
      <w:r w:rsidRPr="004A4399">
        <w:rPr>
          <w:sz w:val="20"/>
          <w:szCs w:val="20"/>
        </w:rPr>
        <w:t>Стоимость неотделимых улучшений Участка, произведенных Арендатором (и) возмещению не подлежит ни при каких условиях.</w:t>
      </w:r>
    </w:p>
    <w:p w14:paraId="7BB1F119" w14:textId="77777777" w:rsidR="00D56EB6" w:rsidRPr="004A4399" w:rsidRDefault="00D56EB6" w:rsidP="00D56EB6">
      <w:pPr>
        <w:numPr>
          <w:ilvl w:val="1"/>
          <w:numId w:val="41"/>
        </w:numPr>
        <w:autoSpaceDE w:val="0"/>
        <w:autoSpaceDN w:val="0"/>
        <w:adjustRightInd w:val="0"/>
        <w:ind w:left="0" w:firstLine="567"/>
        <w:jc w:val="both"/>
        <w:rPr>
          <w:sz w:val="20"/>
          <w:szCs w:val="20"/>
        </w:rPr>
      </w:pPr>
      <w:r w:rsidRPr="004A4399">
        <w:rPr>
          <w:sz w:val="20"/>
          <w:szCs w:val="20"/>
        </w:rPr>
        <w:t>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14:paraId="747B3EB8" w14:textId="77777777" w:rsidR="00D56EB6" w:rsidRPr="004A4399" w:rsidRDefault="00D56EB6" w:rsidP="00D56EB6">
      <w:pPr>
        <w:tabs>
          <w:tab w:val="left" w:pos="1134"/>
        </w:tabs>
        <w:autoSpaceDE w:val="0"/>
        <w:autoSpaceDN w:val="0"/>
        <w:adjustRightInd w:val="0"/>
        <w:ind w:firstLine="709"/>
        <w:jc w:val="both"/>
        <w:rPr>
          <w:sz w:val="20"/>
          <w:szCs w:val="20"/>
        </w:rPr>
      </w:pPr>
      <w:r w:rsidRPr="004A4399">
        <w:rPr>
          <w:sz w:val="20"/>
          <w:szCs w:val="20"/>
        </w:rPr>
        <w:t>Настоящий Договор составлен на ___ (________) листах и подписан сторонами в 3 (трех) экземплярах, имеющих одинаковую юридическую силу.</w:t>
      </w:r>
    </w:p>
    <w:p w14:paraId="372215C0" w14:textId="77777777" w:rsidR="00D56EB6" w:rsidRPr="004A4399" w:rsidRDefault="00D56EB6" w:rsidP="00D56EB6">
      <w:pPr>
        <w:tabs>
          <w:tab w:val="left" w:pos="1134"/>
        </w:tabs>
        <w:adjustRightInd w:val="0"/>
        <w:ind w:left="709"/>
        <w:jc w:val="both"/>
        <w:rPr>
          <w:sz w:val="20"/>
          <w:szCs w:val="20"/>
        </w:rPr>
      </w:pPr>
    </w:p>
    <w:p w14:paraId="31A938CC" w14:textId="77777777" w:rsidR="00D56EB6" w:rsidRPr="004A4399" w:rsidRDefault="00D56EB6" w:rsidP="00D56EB6">
      <w:pPr>
        <w:pStyle w:val="af7"/>
        <w:keepNext/>
        <w:numPr>
          <w:ilvl w:val="0"/>
          <w:numId w:val="41"/>
        </w:numPr>
        <w:autoSpaceDE w:val="0"/>
        <w:autoSpaceDN w:val="0"/>
        <w:adjustRightInd w:val="0"/>
        <w:spacing w:after="0" w:line="240" w:lineRule="auto"/>
        <w:jc w:val="center"/>
        <w:rPr>
          <w:sz w:val="20"/>
          <w:szCs w:val="20"/>
        </w:rPr>
      </w:pPr>
      <w:r w:rsidRPr="004A4399">
        <w:rPr>
          <w:sz w:val="20"/>
          <w:szCs w:val="20"/>
        </w:rPr>
        <w:t>Адреса и реквизиты сторон</w:t>
      </w:r>
    </w:p>
    <w:p w14:paraId="43F4BFFA" w14:textId="77777777" w:rsidR="00D56EB6" w:rsidRPr="004A4399" w:rsidRDefault="00D56EB6" w:rsidP="00D56EB6">
      <w:pPr>
        <w:pStyle w:val="af7"/>
        <w:keepNext/>
        <w:adjustRightInd w:val="0"/>
        <w:ind w:left="360"/>
        <w:rPr>
          <w:sz w:val="20"/>
          <w:szCs w:val="20"/>
        </w:rPr>
      </w:pPr>
    </w:p>
    <w:tbl>
      <w:tblPr>
        <w:tblW w:w="0" w:type="auto"/>
        <w:jc w:val="center"/>
        <w:tblLook w:val="04A0" w:firstRow="1" w:lastRow="0" w:firstColumn="1" w:lastColumn="0" w:noHBand="0" w:noVBand="1"/>
      </w:tblPr>
      <w:tblGrid>
        <w:gridCol w:w="4757"/>
        <w:gridCol w:w="5323"/>
      </w:tblGrid>
      <w:tr w:rsidR="00D56EB6" w:rsidRPr="004A4399" w14:paraId="3EF13367" w14:textId="77777777" w:rsidTr="00396920">
        <w:trPr>
          <w:trHeight w:val="727"/>
          <w:jc w:val="center"/>
        </w:trPr>
        <w:tc>
          <w:tcPr>
            <w:tcW w:w="4757" w:type="dxa"/>
          </w:tcPr>
          <w:p w14:paraId="1F75B9CE" w14:textId="77777777" w:rsidR="00D56EB6" w:rsidRPr="004A4399" w:rsidRDefault="00D56EB6" w:rsidP="00396920">
            <w:pPr>
              <w:adjustRightInd w:val="0"/>
              <w:jc w:val="center"/>
              <w:rPr>
                <w:sz w:val="20"/>
                <w:szCs w:val="20"/>
              </w:rPr>
            </w:pPr>
            <w:r w:rsidRPr="004A4399">
              <w:rPr>
                <w:sz w:val="20"/>
                <w:szCs w:val="20"/>
              </w:rPr>
              <w:t>Арендодатель:</w:t>
            </w:r>
          </w:p>
          <w:p w14:paraId="0265E177" w14:textId="77777777" w:rsidR="00D56EB6" w:rsidRPr="004A4399" w:rsidRDefault="00D56EB6" w:rsidP="00396920">
            <w:pPr>
              <w:adjustRightInd w:val="0"/>
              <w:jc w:val="center"/>
              <w:rPr>
                <w:sz w:val="20"/>
                <w:szCs w:val="20"/>
              </w:rPr>
            </w:pPr>
          </w:p>
          <w:p w14:paraId="19874C9A" w14:textId="77777777" w:rsidR="00D56EB6" w:rsidRPr="004A4399" w:rsidRDefault="00D56EB6" w:rsidP="00396920">
            <w:pPr>
              <w:adjustRightInd w:val="0"/>
              <w:rPr>
                <w:sz w:val="20"/>
                <w:szCs w:val="20"/>
              </w:rPr>
            </w:pPr>
            <w:r w:rsidRPr="004A4399">
              <w:rPr>
                <w:sz w:val="20"/>
                <w:szCs w:val="20"/>
              </w:rPr>
              <w:t xml:space="preserve">Администрация Куйбышевского муниципального района новосибирской области </w:t>
            </w:r>
          </w:p>
          <w:p w14:paraId="76927687" w14:textId="77777777" w:rsidR="00D56EB6" w:rsidRPr="004A4399" w:rsidRDefault="00D56EB6" w:rsidP="00396920">
            <w:pPr>
              <w:adjustRightInd w:val="0"/>
              <w:rPr>
                <w:sz w:val="20"/>
                <w:szCs w:val="20"/>
              </w:rPr>
            </w:pPr>
            <w:proofErr w:type="gramStart"/>
            <w:r w:rsidRPr="004A4399">
              <w:rPr>
                <w:sz w:val="20"/>
                <w:szCs w:val="20"/>
              </w:rPr>
              <w:t>Адрес:  632387</w:t>
            </w:r>
            <w:proofErr w:type="gramEnd"/>
            <w:r w:rsidRPr="004A4399">
              <w:rPr>
                <w:sz w:val="20"/>
                <w:szCs w:val="20"/>
              </w:rPr>
              <w:t xml:space="preserve"> Новосибирская область, </w:t>
            </w:r>
          </w:p>
          <w:p w14:paraId="6BDA0DEE" w14:textId="77777777" w:rsidR="00D56EB6" w:rsidRPr="004A4399" w:rsidRDefault="00D56EB6" w:rsidP="00396920">
            <w:pPr>
              <w:adjustRightInd w:val="0"/>
              <w:rPr>
                <w:sz w:val="20"/>
                <w:szCs w:val="20"/>
              </w:rPr>
            </w:pPr>
            <w:r w:rsidRPr="004A4399">
              <w:rPr>
                <w:sz w:val="20"/>
                <w:szCs w:val="20"/>
              </w:rPr>
              <w:t xml:space="preserve">г. Куйбышев, улица </w:t>
            </w:r>
            <w:proofErr w:type="spellStart"/>
            <w:r w:rsidRPr="004A4399">
              <w:rPr>
                <w:sz w:val="20"/>
                <w:szCs w:val="20"/>
              </w:rPr>
              <w:t>Краскома</w:t>
            </w:r>
            <w:proofErr w:type="spellEnd"/>
            <w:r w:rsidRPr="004A4399">
              <w:rPr>
                <w:sz w:val="20"/>
                <w:szCs w:val="20"/>
              </w:rPr>
              <w:t>, 37</w:t>
            </w:r>
          </w:p>
          <w:p w14:paraId="27554B17" w14:textId="77777777" w:rsidR="00D56EB6" w:rsidRPr="004A4399" w:rsidRDefault="00D56EB6" w:rsidP="00396920">
            <w:pPr>
              <w:adjustRightInd w:val="0"/>
              <w:rPr>
                <w:sz w:val="20"/>
                <w:szCs w:val="20"/>
              </w:rPr>
            </w:pPr>
            <w:r w:rsidRPr="004A4399">
              <w:rPr>
                <w:sz w:val="20"/>
                <w:szCs w:val="20"/>
              </w:rPr>
              <w:t>ИНН 5452111298 / КПП 545201001</w:t>
            </w:r>
          </w:p>
          <w:p w14:paraId="0E2E6CED" w14:textId="77777777" w:rsidR="00D56EB6" w:rsidRPr="004A4399" w:rsidRDefault="00D56EB6" w:rsidP="00396920">
            <w:pPr>
              <w:adjustRightInd w:val="0"/>
              <w:rPr>
                <w:sz w:val="20"/>
                <w:szCs w:val="20"/>
              </w:rPr>
            </w:pPr>
            <w:r w:rsidRPr="004A4399">
              <w:rPr>
                <w:sz w:val="20"/>
                <w:szCs w:val="20"/>
              </w:rPr>
              <w:t xml:space="preserve">расчетный счет № 40302810900195000004 </w:t>
            </w:r>
            <w:r w:rsidRPr="004A4399">
              <w:rPr>
                <w:sz w:val="20"/>
                <w:szCs w:val="20"/>
              </w:rPr>
              <w:br/>
              <w:t xml:space="preserve">в РКЦ Куйбышев г. Куйбышева, </w:t>
            </w:r>
            <w:r w:rsidRPr="004A4399">
              <w:rPr>
                <w:sz w:val="20"/>
                <w:szCs w:val="20"/>
              </w:rPr>
              <w:br/>
              <w:t>БИК 045019000</w:t>
            </w:r>
          </w:p>
        </w:tc>
        <w:tc>
          <w:tcPr>
            <w:tcW w:w="5323" w:type="dxa"/>
          </w:tcPr>
          <w:p w14:paraId="26158316" w14:textId="77777777" w:rsidR="00D56EB6" w:rsidRPr="004A4399" w:rsidRDefault="00D56EB6" w:rsidP="00396920">
            <w:pPr>
              <w:jc w:val="center"/>
              <w:rPr>
                <w:sz w:val="20"/>
                <w:szCs w:val="20"/>
              </w:rPr>
            </w:pPr>
            <w:r w:rsidRPr="004A4399">
              <w:rPr>
                <w:sz w:val="20"/>
                <w:szCs w:val="20"/>
              </w:rPr>
              <w:t>Арендатор:</w:t>
            </w:r>
          </w:p>
          <w:p w14:paraId="2252A54E" w14:textId="77777777" w:rsidR="00D56EB6" w:rsidRPr="004A4399" w:rsidRDefault="00D56EB6" w:rsidP="00396920">
            <w:pPr>
              <w:jc w:val="center"/>
              <w:rPr>
                <w:sz w:val="20"/>
                <w:szCs w:val="20"/>
              </w:rPr>
            </w:pPr>
          </w:p>
          <w:p w14:paraId="579C71A8" w14:textId="77777777" w:rsidR="00D56EB6" w:rsidRPr="004A4399" w:rsidRDefault="00D56EB6" w:rsidP="00396920">
            <w:pPr>
              <w:jc w:val="center"/>
              <w:rPr>
                <w:sz w:val="20"/>
                <w:szCs w:val="20"/>
              </w:rPr>
            </w:pPr>
            <w:r w:rsidRPr="004A4399">
              <w:rPr>
                <w:sz w:val="20"/>
                <w:szCs w:val="20"/>
              </w:rPr>
              <w:t>_______________________</w:t>
            </w:r>
          </w:p>
          <w:p w14:paraId="27C12F72" w14:textId="77777777" w:rsidR="00D56EB6" w:rsidRPr="004A4399" w:rsidRDefault="00D56EB6" w:rsidP="00396920">
            <w:pPr>
              <w:jc w:val="center"/>
              <w:rPr>
                <w:sz w:val="20"/>
                <w:szCs w:val="20"/>
              </w:rPr>
            </w:pPr>
            <w:r w:rsidRPr="004A4399">
              <w:rPr>
                <w:sz w:val="20"/>
                <w:szCs w:val="20"/>
              </w:rPr>
              <w:t>_______________________</w:t>
            </w:r>
          </w:p>
          <w:p w14:paraId="3945F418" w14:textId="77777777" w:rsidR="00D56EB6" w:rsidRPr="004A4399" w:rsidRDefault="00D56EB6" w:rsidP="00396920">
            <w:pPr>
              <w:jc w:val="center"/>
              <w:rPr>
                <w:sz w:val="20"/>
                <w:szCs w:val="20"/>
              </w:rPr>
            </w:pPr>
            <w:r w:rsidRPr="004A4399">
              <w:rPr>
                <w:sz w:val="20"/>
                <w:szCs w:val="20"/>
              </w:rPr>
              <w:t>_______________________</w:t>
            </w:r>
          </w:p>
          <w:p w14:paraId="4BB201BA" w14:textId="77777777" w:rsidR="00D56EB6" w:rsidRPr="004A4399" w:rsidRDefault="00D56EB6" w:rsidP="00396920">
            <w:pPr>
              <w:jc w:val="center"/>
              <w:rPr>
                <w:sz w:val="20"/>
                <w:szCs w:val="20"/>
              </w:rPr>
            </w:pPr>
            <w:r w:rsidRPr="004A4399">
              <w:rPr>
                <w:sz w:val="20"/>
                <w:szCs w:val="20"/>
              </w:rPr>
              <w:t>_______________________</w:t>
            </w:r>
          </w:p>
          <w:p w14:paraId="06F92194" w14:textId="77777777" w:rsidR="00D56EB6" w:rsidRPr="004A4399" w:rsidRDefault="00D56EB6" w:rsidP="00396920">
            <w:pPr>
              <w:jc w:val="center"/>
              <w:rPr>
                <w:sz w:val="20"/>
                <w:szCs w:val="20"/>
              </w:rPr>
            </w:pPr>
            <w:r w:rsidRPr="004A4399">
              <w:rPr>
                <w:sz w:val="20"/>
                <w:szCs w:val="20"/>
              </w:rPr>
              <w:t>_______________________</w:t>
            </w:r>
          </w:p>
          <w:p w14:paraId="1E89D88D" w14:textId="77777777" w:rsidR="00D56EB6" w:rsidRPr="004A4399" w:rsidRDefault="00D56EB6" w:rsidP="00396920">
            <w:pPr>
              <w:jc w:val="center"/>
              <w:rPr>
                <w:sz w:val="20"/>
                <w:szCs w:val="20"/>
              </w:rPr>
            </w:pPr>
            <w:r w:rsidRPr="004A4399">
              <w:rPr>
                <w:sz w:val="20"/>
                <w:szCs w:val="20"/>
              </w:rPr>
              <w:t>_______________________</w:t>
            </w:r>
          </w:p>
          <w:p w14:paraId="29454C07" w14:textId="77777777" w:rsidR="00D56EB6" w:rsidRPr="004A4399" w:rsidRDefault="00D56EB6" w:rsidP="00396920">
            <w:pPr>
              <w:jc w:val="center"/>
              <w:rPr>
                <w:sz w:val="20"/>
                <w:szCs w:val="20"/>
              </w:rPr>
            </w:pPr>
            <w:r w:rsidRPr="004A4399">
              <w:rPr>
                <w:sz w:val="20"/>
                <w:szCs w:val="20"/>
              </w:rPr>
              <w:t>_______________________</w:t>
            </w:r>
          </w:p>
          <w:p w14:paraId="628261DD" w14:textId="77777777" w:rsidR="00D56EB6" w:rsidRPr="004A4399" w:rsidRDefault="00D56EB6" w:rsidP="00396920">
            <w:pPr>
              <w:autoSpaceDN w:val="0"/>
              <w:jc w:val="center"/>
              <w:rPr>
                <w:sz w:val="20"/>
                <w:szCs w:val="20"/>
              </w:rPr>
            </w:pPr>
          </w:p>
        </w:tc>
      </w:tr>
      <w:tr w:rsidR="00D56EB6" w:rsidRPr="004A4399" w14:paraId="3D8AF99C" w14:textId="77777777" w:rsidTr="00396920">
        <w:trPr>
          <w:trHeight w:val="727"/>
          <w:jc w:val="center"/>
        </w:trPr>
        <w:tc>
          <w:tcPr>
            <w:tcW w:w="4757" w:type="dxa"/>
          </w:tcPr>
          <w:p w14:paraId="464DC145" w14:textId="77777777" w:rsidR="00D56EB6" w:rsidRPr="004A4399" w:rsidRDefault="00D56EB6" w:rsidP="00396920">
            <w:pPr>
              <w:adjustRightInd w:val="0"/>
              <w:jc w:val="center"/>
              <w:rPr>
                <w:sz w:val="20"/>
                <w:szCs w:val="20"/>
              </w:rPr>
            </w:pPr>
          </w:p>
          <w:p w14:paraId="2FFC5F84" w14:textId="77777777" w:rsidR="00D56EB6" w:rsidRPr="004A4399" w:rsidRDefault="00D56EB6" w:rsidP="00396920">
            <w:pPr>
              <w:adjustRightInd w:val="0"/>
              <w:jc w:val="center"/>
              <w:rPr>
                <w:sz w:val="20"/>
                <w:szCs w:val="20"/>
              </w:rPr>
            </w:pPr>
            <w:r w:rsidRPr="004A4399">
              <w:rPr>
                <w:sz w:val="20"/>
                <w:szCs w:val="20"/>
              </w:rPr>
              <w:t>Подпись Арендодателя:</w:t>
            </w:r>
          </w:p>
          <w:p w14:paraId="7FE9108F" w14:textId="77777777" w:rsidR="00D56EB6" w:rsidRPr="004A4399" w:rsidRDefault="00D56EB6" w:rsidP="00396920">
            <w:pPr>
              <w:adjustRightInd w:val="0"/>
              <w:jc w:val="center"/>
              <w:rPr>
                <w:sz w:val="20"/>
                <w:szCs w:val="20"/>
              </w:rPr>
            </w:pPr>
          </w:p>
          <w:p w14:paraId="2B2D3456" w14:textId="77777777" w:rsidR="00D56EB6" w:rsidRPr="004A4399" w:rsidRDefault="00D56EB6" w:rsidP="00396920">
            <w:pPr>
              <w:adjustRightInd w:val="0"/>
              <w:jc w:val="center"/>
              <w:rPr>
                <w:sz w:val="20"/>
                <w:szCs w:val="20"/>
              </w:rPr>
            </w:pPr>
            <w:r w:rsidRPr="004A4399">
              <w:rPr>
                <w:sz w:val="20"/>
                <w:szCs w:val="20"/>
              </w:rPr>
              <w:t>_______________/О.В. Караваев</w:t>
            </w:r>
          </w:p>
          <w:p w14:paraId="003DA0C9" w14:textId="77777777" w:rsidR="00D56EB6" w:rsidRPr="004A4399" w:rsidRDefault="00D56EB6" w:rsidP="00396920">
            <w:pPr>
              <w:autoSpaceDE w:val="0"/>
              <w:autoSpaceDN w:val="0"/>
              <w:adjustRightInd w:val="0"/>
              <w:rPr>
                <w:sz w:val="20"/>
                <w:szCs w:val="20"/>
              </w:rPr>
            </w:pPr>
            <w:r w:rsidRPr="004A4399">
              <w:rPr>
                <w:sz w:val="20"/>
                <w:szCs w:val="20"/>
              </w:rPr>
              <w:t xml:space="preserve">                      М.П.</w:t>
            </w:r>
          </w:p>
        </w:tc>
        <w:tc>
          <w:tcPr>
            <w:tcW w:w="5323" w:type="dxa"/>
          </w:tcPr>
          <w:p w14:paraId="574DF4D1" w14:textId="77777777" w:rsidR="00D56EB6" w:rsidRPr="004A4399" w:rsidRDefault="00D56EB6" w:rsidP="00396920">
            <w:pPr>
              <w:jc w:val="center"/>
              <w:rPr>
                <w:sz w:val="20"/>
                <w:szCs w:val="20"/>
              </w:rPr>
            </w:pPr>
          </w:p>
          <w:p w14:paraId="64B5DFCD" w14:textId="77777777" w:rsidR="00D56EB6" w:rsidRPr="004A4399" w:rsidRDefault="00D56EB6" w:rsidP="00396920">
            <w:pPr>
              <w:jc w:val="center"/>
              <w:rPr>
                <w:sz w:val="20"/>
                <w:szCs w:val="20"/>
              </w:rPr>
            </w:pPr>
            <w:r w:rsidRPr="004A4399">
              <w:rPr>
                <w:sz w:val="20"/>
                <w:szCs w:val="20"/>
              </w:rPr>
              <w:t>Подпись Арендатора:</w:t>
            </w:r>
          </w:p>
          <w:p w14:paraId="30579696" w14:textId="77777777" w:rsidR="00D56EB6" w:rsidRPr="004A4399" w:rsidRDefault="00D56EB6" w:rsidP="00396920">
            <w:pPr>
              <w:jc w:val="center"/>
              <w:rPr>
                <w:sz w:val="20"/>
                <w:szCs w:val="20"/>
              </w:rPr>
            </w:pPr>
          </w:p>
          <w:p w14:paraId="2B38CD8A" w14:textId="77777777" w:rsidR="00D56EB6" w:rsidRPr="004A4399" w:rsidRDefault="00D56EB6" w:rsidP="00396920">
            <w:pPr>
              <w:rPr>
                <w:sz w:val="20"/>
                <w:szCs w:val="20"/>
              </w:rPr>
            </w:pPr>
            <w:r w:rsidRPr="004A4399">
              <w:rPr>
                <w:sz w:val="20"/>
                <w:szCs w:val="20"/>
              </w:rPr>
              <w:t xml:space="preserve">                         ___________________/_____ </w:t>
            </w:r>
          </w:p>
          <w:p w14:paraId="3D31E0D4" w14:textId="77777777" w:rsidR="00D56EB6" w:rsidRPr="004A4399" w:rsidRDefault="00D56EB6" w:rsidP="00396920">
            <w:pPr>
              <w:autoSpaceDN w:val="0"/>
              <w:rPr>
                <w:sz w:val="20"/>
                <w:szCs w:val="20"/>
              </w:rPr>
            </w:pPr>
            <w:r w:rsidRPr="004A4399">
              <w:rPr>
                <w:sz w:val="20"/>
                <w:szCs w:val="20"/>
              </w:rPr>
              <w:t xml:space="preserve">                               М.П. </w:t>
            </w:r>
          </w:p>
        </w:tc>
      </w:tr>
    </w:tbl>
    <w:p w14:paraId="4C3D98A9" w14:textId="77777777" w:rsidR="00D56EB6" w:rsidRPr="004A4399" w:rsidRDefault="00D56EB6" w:rsidP="00D56EB6">
      <w:pPr>
        <w:tabs>
          <w:tab w:val="left" w:pos="-4536"/>
        </w:tabs>
        <w:jc w:val="both"/>
        <w:rPr>
          <w:sz w:val="20"/>
          <w:szCs w:val="20"/>
        </w:rPr>
      </w:pPr>
      <w:r w:rsidRPr="004A4399">
        <w:rPr>
          <w:sz w:val="20"/>
          <w:szCs w:val="20"/>
        </w:rPr>
        <w:t xml:space="preserve">                                                                                        </w:t>
      </w:r>
    </w:p>
    <w:p w14:paraId="08646CDB" w14:textId="77777777" w:rsidR="00D56EB6" w:rsidRPr="004A4399" w:rsidRDefault="00D56EB6" w:rsidP="00396920">
      <w:pPr>
        <w:tabs>
          <w:tab w:val="left" w:pos="-4536"/>
        </w:tabs>
        <w:jc w:val="right"/>
        <w:rPr>
          <w:sz w:val="20"/>
          <w:szCs w:val="20"/>
        </w:rPr>
      </w:pPr>
      <w:r w:rsidRPr="004A4399">
        <w:rPr>
          <w:sz w:val="20"/>
          <w:szCs w:val="20"/>
        </w:rPr>
        <w:t xml:space="preserve">                                                                              Приложение 2</w:t>
      </w:r>
    </w:p>
    <w:p w14:paraId="0FB0B56C" w14:textId="77777777" w:rsidR="00D56EB6" w:rsidRPr="004A4399" w:rsidRDefault="00D56EB6" w:rsidP="00396920">
      <w:pPr>
        <w:tabs>
          <w:tab w:val="left" w:pos="-4536"/>
        </w:tabs>
        <w:jc w:val="right"/>
        <w:rPr>
          <w:sz w:val="20"/>
          <w:szCs w:val="20"/>
        </w:rPr>
      </w:pPr>
      <w:r w:rsidRPr="004A4399">
        <w:rPr>
          <w:sz w:val="20"/>
          <w:szCs w:val="20"/>
        </w:rPr>
        <w:t xml:space="preserve">к Извещению о проведении аукциона               </w:t>
      </w:r>
      <w:r w:rsidRPr="004A4399">
        <w:rPr>
          <w:sz w:val="20"/>
          <w:szCs w:val="20"/>
        </w:rPr>
        <w:br/>
        <w:t xml:space="preserve">                                                                       на право заключения договора аренды</w:t>
      </w:r>
      <w:r w:rsidRPr="004A4399">
        <w:rPr>
          <w:sz w:val="20"/>
          <w:szCs w:val="20"/>
        </w:rPr>
        <w:br/>
        <w:t xml:space="preserve">                                                                  земельного участка с кадастровым номером 54:14:025509:1399, находящегося</w:t>
      </w:r>
      <w:r w:rsidRPr="004A4399">
        <w:rPr>
          <w:sz w:val="20"/>
          <w:szCs w:val="20"/>
        </w:rPr>
        <w:br/>
        <w:t>в государственной собственности</w:t>
      </w:r>
    </w:p>
    <w:p w14:paraId="092CBBFE" w14:textId="77777777" w:rsidR="00D56EB6" w:rsidRPr="004A4399" w:rsidRDefault="00D56EB6" w:rsidP="00D56EB6">
      <w:pPr>
        <w:tabs>
          <w:tab w:val="left" w:pos="-4536"/>
        </w:tabs>
        <w:jc w:val="both"/>
        <w:rPr>
          <w:sz w:val="20"/>
          <w:szCs w:val="20"/>
        </w:rPr>
      </w:pPr>
    </w:p>
    <w:p w14:paraId="1434A4E4" w14:textId="77777777" w:rsidR="00D56EB6" w:rsidRPr="004A4399" w:rsidRDefault="00D56EB6" w:rsidP="00D56EB6">
      <w:pPr>
        <w:pStyle w:val="ConsNonformat"/>
        <w:widowControl/>
        <w:ind w:left="4320"/>
        <w:jc w:val="right"/>
        <w:rPr>
          <w:rFonts w:ascii="Times New Roman" w:hAnsi="Times New Roman"/>
        </w:rPr>
      </w:pPr>
      <w:r w:rsidRPr="004A4399">
        <w:rPr>
          <w:rFonts w:ascii="Times New Roman" w:hAnsi="Times New Roman"/>
        </w:rPr>
        <w:t>Организатору аукциона</w:t>
      </w:r>
    </w:p>
    <w:p w14:paraId="42A67959" w14:textId="77777777" w:rsidR="00D56EB6" w:rsidRPr="004A4399" w:rsidRDefault="00D56EB6" w:rsidP="00D56EB6">
      <w:pPr>
        <w:pStyle w:val="ConsNonformat"/>
        <w:widowControl/>
        <w:ind w:left="4320"/>
        <w:jc w:val="right"/>
        <w:rPr>
          <w:rFonts w:ascii="Times New Roman" w:hAnsi="Times New Roman"/>
        </w:rPr>
      </w:pPr>
      <w:r w:rsidRPr="004A4399">
        <w:rPr>
          <w:rFonts w:ascii="Times New Roman" w:hAnsi="Times New Roman"/>
        </w:rPr>
        <w:t xml:space="preserve">в администрацию Куйбышевского муниципального района Новосибирской области </w:t>
      </w:r>
    </w:p>
    <w:p w14:paraId="078A1FDB" w14:textId="77777777" w:rsidR="00D56EB6" w:rsidRPr="004A4399" w:rsidRDefault="00D56EB6" w:rsidP="00D56EB6">
      <w:pPr>
        <w:pStyle w:val="ConsNonformat"/>
        <w:widowControl/>
        <w:ind w:left="-140"/>
        <w:jc w:val="center"/>
        <w:rPr>
          <w:rFonts w:ascii="Times New Roman" w:hAnsi="Times New Roman"/>
        </w:rPr>
      </w:pPr>
      <w:r w:rsidRPr="004A4399">
        <w:rPr>
          <w:rFonts w:ascii="Times New Roman" w:hAnsi="Times New Roman"/>
        </w:rPr>
        <w:t>ЗАЯВКА НА УЧАСТИЕ В АУКЦИОНЕ</w:t>
      </w:r>
    </w:p>
    <w:p w14:paraId="58F4C3D6" w14:textId="77777777" w:rsidR="00D56EB6" w:rsidRPr="004A4399" w:rsidRDefault="00D56EB6" w:rsidP="00D56EB6">
      <w:pPr>
        <w:pStyle w:val="ConsNonformat"/>
        <w:widowControl/>
        <w:ind w:left="-140"/>
        <w:jc w:val="both"/>
        <w:rPr>
          <w:rFonts w:ascii="Times New Roman" w:hAnsi="Times New Roman"/>
        </w:rPr>
      </w:pPr>
    </w:p>
    <w:p w14:paraId="4109DA2F" w14:textId="77777777" w:rsidR="00D56EB6" w:rsidRPr="004A4399" w:rsidRDefault="00D56EB6" w:rsidP="00D56EB6">
      <w:pPr>
        <w:pStyle w:val="ConsNonformat"/>
        <w:widowControl/>
        <w:ind w:left="-140"/>
        <w:jc w:val="both"/>
        <w:rPr>
          <w:rFonts w:ascii="Times New Roman" w:hAnsi="Times New Roman"/>
        </w:rPr>
      </w:pPr>
      <w:r w:rsidRPr="004A4399">
        <w:rPr>
          <w:rFonts w:ascii="Times New Roman" w:hAnsi="Times New Roman"/>
        </w:rPr>
        <w:t>"____" ___________ 2021                                                                               г. Куйбышев</w:t>
      </w:r>
    </w:p>
    <w:p w14:paraId="32041710" w14:textId="77777777" w:rsidR="00D56EB6" w:rsidRPr="004A4399" w:rsidRDefault="00D56EB6" w:rsidP="00D56EB6">
      <w:pPr>
        <w:pStyle w:val="ConsNonformat"/>
        <w:widowControl/>
        <w:ind w:left="-140"/>
        <w:jc w:val="both"/>
        <w:rPr>
          <w:rFonts w:ascii="Times New Roman" w:hAnsi="Times New Roman"/>
        </w:rPr>
      </w:pPr>
    </w:p>
    <w:p w14:paraId="61F5A06B" w14:textId="77777777" w:rsidR="00D56EB6" w:rsidRPr="004A4399" w:rsidRDefault="00D56EB6" w:rsidP="00D56EB6">
      <w:pPr>
        <w:pStyle w:val="ConsNonformat"/>
        <w:widowControl/>
        <w:ind w:left="-140"/>
        <w:jc w:val="both"/>
        <w:rPr>
          <w:rFonts w:ascii="Times New Roman" w:hAnsi="Times New Roman" w:cs="Times New Roman"/>
          <w:i/>
          <w:snapToGrid w:val="0"/>
        </w:rPr>
      </w:pPr>
      <w:r w:rsidRPr="004A4399">
        <w:rPr>
          <w:rFonts w:ascii="Times New Roman" w:hAnsi="Times New Roman"/>
        </w:rPr>
        <w:t xml:space="preserve"> </w:t>
      </w:r>
      <w:r w:rsidRPr="004A4399">
        <w:rPr>
          <w:rFonts w:ascii="Times New Roman" w:hAnsi="Times New Roman" w:cs="Times New Roman"/>
        </w:rPr>
        <w:t>_________________________________________________________________________</w:t>
      </w:r>
      <w:r w:rsidRPr="004A4399">
        <w:rPr>
          <w:rFonts w:ascii="Times New Roman" w:hAnsi="Times New Roman" w:cs="Times New Roman"/>
          <w:i/>
          <w:snapToGrid w:val="0"/>
        </w:rPr>
        <w:tab/>
      </w:r>
      <w:r w:rsidRPr="004A4399">
        <w:rPr>
          <w:rFonts w:ascii="Times New Roman" w:hAnsi="Times New Roman" w:cs="Times New Roman"/>
          <w:i/>
          <w:snapToGrid w:val="0"/>
        </w:rPr>
        <w:tab/>
      </w:r>
      <w:proofErr w:type="gramStart"/>
      <w:r w:rsidRPr="004A4399">
        <w:rPr>
          <w:rFonts w:ascii="Times New Roman" w:hAnsi="Times New Roman" w:cs="Times New Roman"/>
          <w:i/>
          <w:snapToGrid w:val="0"/>
        </w:rPr>
        <w:tab/>
        <w:t>(</w:t>
      </w:r>
      <w:proofErr w:type="gramEnd"/>
      <w:r w:rsidRPr="004A4399">
        <w:rPr>
          <w:rFonts w:ascii="Times New Roman" w:hAnsi="Times New Roman" w:cs="Times New Roman"/>
          <w:i/>
          <w:snapToGrid w:val="0"/>
        </w:rPr>
        <w:t>Наименование юридического лица, ИНН, Ф.И.О. физического лица)</w:t>
      </w:r>
    </w:p>
    <w:p w14:paraId="27182062" w14:textId="77777777" w:rsidR="00D56EB6" w:rsidRPr="004A4399" w:rsidRDefault="00D56EB6" w:rsidP="00D56EB6">
      <w:pPr>
        <w:jc w:val="both"/>
        <w:rPr>
          <w:snapToGrid w:val="0"/>
          <w:sz w:val="20"/>
          <w:szCs w:val="20"/>
          <w:u w:val="single"/>
        </w:rPr>
      </w:pPr>
      <w:r w:rsidRPr="004A4399">
        <w:rPr>
          <w:snapToGrid w:val="0"/>
          <w:sz w:val="20"/>
          <w:szCs w:val="20"/>
        </w:rPr>
        <w:t xml:space="preserve">в лице </w:t>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p>
    <w:p w14:paraId="639F1E93" w14:textId="77777777" w:rsidR="00D56EB6" w:rsidRPr="004A4399" w:rsidRDefault="00D56EB6" w:rsidP="00D56EB6">
      <w:pPr>
        <w:jc w:val="center"/>
        <w:rPr>
          <w:i/>
          <w:snapToGrid w:val="0"/>
          <w:sz w:val="20"/>
          <w:szCs w:val="20"/>
        </w:rPr>
      </w:pPr>
      <w:r w:rsidRPr="004A4399">
        <w:rPr>
          <w:i/>
          <w:snapToGrid w:val="0"/>
          <w:sz w:val="20"/>
          <w:szCs w:val="20"/>
        </w:rPr>
        <w:t>(Ф.И.О.)</w:t>
      </w:r>
    </w:p>
    <w:p w14:paraId="6A64D879" w14:textId="77777777" w:rsidR="00D56EB6" w:rsidRPr="004A4399" w:rsidRDefault="00D56EB6" w:rsidP="00D56EB6">
      <w:pPr>
        <w:jc w:val="both"/>
        <w:rPr>
          <w:snapToGrid w:val="0"/>
          <w:sz w:val="20"/>
          <w:szCs w:val="20"/>
          <w:u w:val="single"/>
        </w:rPr>
      </w:pPr>
      <w:r w:rsidRPr="004A4399">
        <w:rPr>
          <w:snapToGrid w:val="0"/>
          <w:sz w:val="20"/>
          <w:szCs w:val="20"/>
        </w:rPr>
        <w:t>действующий(-</w:t>
      </w:r>
      <w:proofErr w:type="spellStart"/>
      <w:r w:rsidRPr="004A4399">
        <w:rPr>
          <w:snapToGrid w:val="0"/>
          <w:sz w:val="20"/>
          <w:szCs w:val="20"/>
        </w:rPr>
        <w:t>ая</w:t>
      </w:r>
      <w:proofErr w:type="spellEnd"/>
      <w:r w:rsidRPr="004A4399">
        <w:rPr>
          <w:snapToGrid w:val="0"/>
          <w:sz w:val="20"/>
          <w:szCs w:val="20"/>
        </w:rPr>
        <w:t xml:space="preserve">) на основании </w:t>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r w:rsidRPr="004A4399">
        <w:rPr>
          <w:snapToGrid w:val="0"/>
          <w:sz w:val="20"/>
          <w:szCs w:val="20"/>
          <w:u w:val="single"/>
        </w:rPr>
        <w:tab/>
      </w:r>
    </w:p>
    <w:p w14:paraId="39D18973" w14:textId="77777777" w:rsidR="00D56EB6" w:rsidRPr="004A4399" w:rsidRDefault="00D56EB6" w:rsidP="00D56EB6">
      <w:pPr>
        <w:jc w:val="both"/>
        <w:rPr>
          <w:i/>
          <w:snapToGrid w:val="0"/>
          <w:sz w:val="20"/>
          <w:szCs w:val="20"/>
        </w:rPr>
      </w:pPr>
      <w:r w:rsidRPr="004A4399">
        <w:rPr>
          <w:i/>
          <w:snapToGrid w:val="0"/>
          <w:sz w:val="20"/>
          <w:szCs w:val="20"/>
        </w:rPr>
        <w:lastRenderedPageBreak/>
        <w:t xml:space="preserve">                                     (реквизиты документа)</w:t>
      </w:r>
    </w:p>
    <w:p w14:paraId="3692E568" w14:textId="77777777" w:rsidR="00D56EB6" w:rsidRPr="004A4399" w:rsidRDefault="00D56EB6" w:rsidP="00D56EB6">
      <w:pPr>
        <w:pStyle w:val="ConsNonformat"/>
        <w:widowControl/>
        <w:ind w:left="-140"/>
        <w:jc w:val="both"/>
        <w:rPr>
          <w:rFonts w:ascii="Times New Roman" w:hAnsi="Times New Roman" w:cs="Times New Roman"/>
          <w:u w:val="single"/>
        </w:rPr>
      </w:pPr>
      <w:r w:rsidRPr="004A4399">
        <w:rPr>
          <w:rFonts w:ascii="Times New Roman" w:hAnsi="Times New Roman" w:cs="Times New Roman"/>
        </w:rPr>
        <w:t>принимая решение об участии в аукционе 01.10.2021 на право заключения договора аренды земельного участка, из земель категории: сельскохозяйственного назначения, с кадастровым номером:</w:t>
      </w:r>
      <w:r w:rsidRPr="004A4399">
        <w:rPr>
          <w:rFonts w:ascii="Times New Roman" w:hAnsi="Times New Roman"/>
        </w:rPr>
        <w:t xml:space="preserve"> </w:t>
      </w:r>
      <w:r w:rsidRPr="004A4399">
        <w:rPr>
          <w:rFonts w:ascii="Times New Roman" w:hAnsi="Times New Roman" w:cs="Times New Roman"/>
        </w:rPr>
        <w:t>54:14:025509:1399</w:t>
      </w:r>
      <w:r w:rsidRPr="004A4399">
        <w:rPr>
          <w:rFonts w:ascii="Times New Roman" w:hAnsi="Times New Roman"/>
        </w:rPr>
        <w:t xml:space="preserve">, площадью 1000000 </w:t>
      </w:r>
      <w:proofErr w:type="spellStart"/>
      <w:r w:rsidRPr="004A4399">
        <w:rPr>
          <w:rFonts w:ascii="Times New Roman" w:hAnsi="Times New Roman"/>
        </w:rPr>
        <w:t>кв.м</w:t>
      </w:r>
      <w:proofErr w:type="spellEnd"/>
      <w:r w:rsidRPr="004A4399">
        <w:rPr>
          <w:rFonts w:ascii="Times New Roman" w:hAnsi="Times New Roman"/>
        </w:rPr>
        <w:t xml:space="preserve">, местоположение: </w:t>
      </w:r>
      <w:r w:rsidRPr="004A4399">
        <w:rPr>
          <w:rFonts w:ascii="Times New Roman" w:hAnsi="Times New Roman" w:cs="Times New Roman"/>
          <w:u w:val="single"/>
        </w:rPr>
        <w:t xml:space="preserve">Новосибирская область, Куйбышевский район, в районе села </w:t>
      </w:r>
      <w:proofErr w:type="spellStart"/>
      <w:r w:rsidRPr="004A4399">
        <w:rPr>
          <w:rFonts w:ascii="Times New Roman" w:hAnsi="Times New Roman" w:cs="Times New Roman"/>
          <w:u w:val="single"/>
        </w:rPr>
        <w:t>Осинцево</w:t>
      </w:r>
      <w:proofErr w:type="spellEnd"/>
      <w:r w:rsidRPr="004A4399">
        <w:rPr>
          <w:rFonts w:ascii="Times New Roman" w:hAnsi="Times New Roman" w:cs="Times New Roman"/>
        </w:rPr>
        <w:t xml:space="preserve">, разрешенное использование: </w:t>
      </w:r>
      <w:r w:rsidRPr="004A4399">
        <w:rPr>
          <w:rFonts w:ascii="Times New Roman" w:hAnsi="Times New Roman" w:cs="Times New Roman"/>
          <w:u w:val="single"/>
        </w:rPr>
        <w:t>сенокошение, выпас сельскохозяйственных животных.</w:t>
      </w:r>
    </w:p>
    <w:p w14:paraId="3C779E73" w14:textId="77777777" w:rsidR="00D56EB6" w:rsidRPr="004A4399" w:rsidRDefault="00D56EB6" w:rsidP="00D56EB6">
      <w:pPr>
        <w:pStyle w:val="ConsNonformat"/>
        <w:widowControl/>
        <w:ind w:left="-140"/>
        <w:jc w:val="both"/>
        <w:rPr>
          <w:rFonts w:ascii="Times New Roman" w:hAnsi="Times New Roman"/>
        </w:rPr>
      </w:pPr>
      <w:r w:rsidRPr="004A4399">
        <w:rPr>
          <w:rFonts w:ascii="Times New Roman" w:hAnsi="Times New Roman"/>
        </w:rPr>
        <w:t>обязуется:</w:t>
      </w:r>
    </w:p>
    <w:p w14:paraId="5406692F" w14:textId="77777777" w:rsidR="00D56EB6" w:rsidRPr="004A4399" w:rsidRDefault="00D56EB6" w:rsidP="00D56EB6">
      <w:pPr>
        <w:pStyle w:val="ConsNonformat"/>
        <w:widowControl/>
        <w:ind w:left="-140"/>
        <w:jc w:val="both"/>
        <w:rPr>
          <w:rFonts w:ascii="Times New Roman" w:hAnsi="Times New Roman"/>
        </w:rPr>
      </w:pPr>
      <w:r w:rsidRPr="004A4399">
        <w:rPr>
          <w:rFonts w:ascii="Times New Roman" w:hAnsi="Times New Roman"/>
        </w:rPr>
        <w:t xml:space="preserve">1) соблюдать условия аукциона, содержащиеся в извещении о проведении аукциона от 26.08.2021 (постановление администрации Куйбышевского муниципального района Новосибирской области от 26.08.2021 №788) в отношении данного земельного участка, размещенном на официальном сайте торгов Российской Федерации www.torgi.gov.ru, а также порядок проведения аукциона, установленный в соответствии со </w:t>
      </w:r>
      <w:proofErr w:type="spellStart"/>
      <w:r w:rsidRPr="004A4399">
        <w:rPr>
          <w:rFonts w:ascii="Times New Roman" w:hAnsi="Times New Roman"/>
        </w:rPr>
        <w:t>ст.ст</w:t>
      </w:r>
      <w:proofErr w:type="spellEnd"/>
      <w:r w:rsidRPr="004A4399">
        <w:rPr>
          <w:rFonts w:ascii="Times New Roman" w:hAnsi="Times New Roman"/>
        </w:rPr>
        <w:t xml:space="preserve">. 39.11, 39.12 Земельного кодекса Российской Федерации; </w:t>
      </w:r>
    </w:p>
    <w:p w14:paraId="14FE0DE3" w14:textId="77777777" w:rsidR="00D56EB6" w:rsidRPr="004A4399" w:rsidRDefault="00D56EB6" w:rsidP="00D56EB6">
      <w:pPr>
        <w:pStyle w:val="ConsNonformat"/>
        <w:widowControl/>
        <w:ind w:left="-140"/>
        <w:jc w:val="both"/>
        <w:rPr>
          <w:rFonts w:ascii="Times New Roman" w:hAnsi="Times New Roman"/>
        </w:rPr>
      </w:pPr>
      <w:r w:rsidRPr="004A4399">
        <w:rPr>
          <w:rFonts w:ascii="Times New Roman" w:hAnsi="Times New Roman"/>
        </w:rPr>
        <w:t>2) в случае признания единственным участником аукциона или признания победителем аукциона – заключить с организатором аукциона договор аренды земельного участка в течение тридцати дней со дня направления организатором аукциона проекта договора аренды земельного участка.</w:t>
      </w:r>
    </w:p>
    <w:p w14:paraId="716780D3" w14:textId="77777777" w:rsidR="00D56EB6" w:rsidRPr="004A4399" w:rsidRDefault="00D56EB6" w:rsidP="00D56EB6">
      <w:pPr>
        <w:pStyle w:val="ConsNonformat"/>
        <w:widowControl/>
        <w:ind w:left="-140"/>
        <w:jc w:val="both"/>
        <w:rPr>
          <w:rFonts w:ascii="Times New Roman" w:hAnsi="Times New Roman"/>
        </w:rPr>
      </w:pPr>
      <w:r w:rsidRPr="004A4399">
        <w:rPr>
          <w:rFonts w:ascii="Times New Roman" w:hAnsi="Times New Roman"/>
        </w:rPr>
        <w:t xml:space="preserve">     Банковские реквизиты Претендента</w:t>
      </w:r>
      <w:r w:rsidRPr="004A4399">
        <w:t xml:space="preserve"> </w:t>
      </w:r>
      <w:r w:rsidRPr="004A4399">
        <w:rPr>
          <w:rFonts w:ascii="Times New Roman" w:hAnsi="Times New Roman"/>
        </w:rPr>
        <w:t>для возврата задатка: _____________________</w:t>
      </w:r>
    </w:p>
    <w:p w14:paraId="2AC603CF" w14:textId="77777777" w:rsidR="00D56EB6" w:rsidRPr="004A4399" w:rsidRDefault="00D56EB6" w:rsidP="00D56EB6">
      <w:pPr>
        <w:pStyle w:val="ConsNonformat"/>
        <w:widowControl/>
        <w:ind w:left="-140"/>
        <w:jc w:val="both"/>
        <w:rPr>
          <w:rFonts w:ascii="Times New Roman" w:hAnsi="Times New Roman"/>
        </w:rPr>
      </w:pPr>
      <w:r w:rsidRPr="004A4399">
        <w:rPr>
          <w:rFonts w:ascii="Times New Roman" w:hAnsi="Times New Roman"/>
        </w:rPr>
        <w:t>___________________________________________________________________________</w:t>
      </w:r>
    </w:p>
    <w:p w14:paraId="098CD812" w14:textId="77777777" w:rsidR="00D56EB6" w:rsidRPr="004A4399" w:rsidRDefault="00D56EB6" w:rsidP="00D56EB6">
      <w:pPr>
        <w:pStyle w:val="ConsNonformat"/>
        <w:widowControl/>
        <w:ind w:left="-140"/>
        <w:jc w:val="both"/>
        <w:rPr>
          <w:rFonts w:ascii="Times New Roman" w:hAnsi="Times New Roman"/>
        </w:rPr>
      </w:pPr>
      <w:r w:rsidRPr="004A4399">
        <w:rPr>
          <w:rFonts w:ascii="Times New Roman" w:hAnsi="Times New Roman"/>
        </w:rPr>
        <w:t>___________________________________________________________________________</w:t>
      </w:r>
    </w:p>
    <w:p w14:paraId="7B49E308" w14:textId="77777777" w:rsidR="00D56EB6" w:rsidRPr="004A4399" w:rsidRDefault="00D56EB6" w:rsidP="00D56EB6">
      <w:pPr>
        <w:pStyle w:val="ConsNonformat"/>
        <w:widowControl/>
        <w:ind w:left="-140"/>
        <w:jc w:val="both"/>
        <w:rPr>
          <w:rFonts w:ascii="Times New Roman" w:hAnsi="Times New Roman"/>
        </w:rPr>
      </w:pPr>
      <w:r w:rsidRPr="004A4399">
        <w:rPr>
          <w:rFonts w:ascii="Times New Roman" w:hAnsi="Times New Roman"/>
        </w:rPr>
        <w:t>ИНН ______________________</w:t>
      </w:r>
    </w:p>
    <w:p w14:paraId="5C97A875" w14:textId="77777777" w:rsidR="00D56EB6" w:rsidRPr="004A4399" w:rsidRDefault="00D56EB6" w:rsidP="00D56EB6">
      <w:pPr>
        <w:pStyle w:val="ConsNonformat"/>
        <w:widowControl/>
        <w:ind w:left="-140"/>
        <w:jc w:val="both"/>
        <w:rPr>
          <w:rFonts w:ascii="Times New Roman" w:hAnsi="Times New Roman"/>
        </w:rPr>
      </w:pPr>
      <w:r w:rsidRPr="004A4399">
        <w:rPr>
          <w:rFonts w:ascii="Times New Roman" w:hAnsi="Times New Roman"/>
        </w:rPr>
        <w:t>Номер телефона ___________________________________________________________</w:t>
      </w:r>
    </w:p>
    <w:p w14:paraId="412688C4" w14:textId="77777777" w:rsidR="00D56EB6" w:rsidRPr="004A4399" w:rsidRDefault="00D56EB6" w:rsidP="00D56EB6">
      <w:pPr>
        <w:pStyle w:val="ConsNonformat"/>
        <w:widowControl/>
        <w:ind w:left="-140"/>
        <w:jc w:val="both"/>
        <w:rPr>
          <w:rFonts w:ascii="Times New Roman" w:hAnsi="Times New Roman" w:cs="Times New Roman"/>
        </w:rPr>
      </w:pPr>
      <w:r w:rsidRPr="004A4399">
        <w:rPr>
          <w:rFonts w:ascii="Times New Roman" w:hAnsi="Times New Roman" w:cs="Times New Roman"/>
        </w:rPr>
        <w:t xml:space="preserve">      К заявке прилагаются:</w:t>
      </w:r>
    </w:p>
    <w:p w14:paraId="7E598F21" w14:textId="77777777" w:rsidR="00D56EB6" w:rsidRPr="004A4399" w:rsidRDefault="00D56EB6" w:rsidP="00D56EB6">
      <w:pPr>
        <w:numPr>
          <w:ilvl w:val="0"/>
          <w:numId w:val="38"/>
        </w:numPr>
        <w:tabs>
          <w:tab w:val="left" w:pos="0"/>
          <w:tab w:val="left" w:pos="851"/>
          <w:tab w:val="num" w:pos="1800"/>
        </w:tabs>
        <w:ind w:left="0" w:firstLine="567"/>
        <w:jc w:val="both"/>
        <w:rPr>
          <w:rStyle w:val="afff"/>
          <w:b w:val="0"/>
          <w:bCs w:val="0"/>
          <w:sz w:val="20"/>
          <w:szCs w:val="20"/>
        </w:rPr>
      </w:pPr>
      <w:r w:rsidRPr="004A4399">
        <w:rPr>
          <w:rStyle w:val="afff"/>
          <w:b w:val="0"/>
          <w:sz w:val="20"/>
          <w:szCs w:val="20"/>
        </w:rPr>
        <w:t>копии документов, удостоверяющих личность заявителя;</w:t>
      </w:r>
    </w:p>
    <w:p w14:paraId="4CD4F394" w14:textId="77777777" w:rsidR="00D56EB6" w:rsidRPr="004A4399" w:rsidRDefault="00D56EB6" w:rsidP="00D56EB6">
      <w:pPr>
        <w:pStyle w:val="ConsNonformat"/>
        <w:widowControl/>
        <w:ind w:left="-140"/>
        <w:jc w:val="both"/>
        <w:rPr>
          <w:rFonts w:ascii="Times New Roman" w:hAnsi="Times New Roman" w:cs="Times New Roman"/>
        </w:rPr>
      </w:pPr>
      <w:r w:rsidRPr="004A4399">
        <w:rPr>
          <w:rStyle w:val="afff"/>
          <w:rFonts w:ascii="Times New Roman" w:hAnsi="Times New Roman"/>
          <w:b w:val="0"/>
        </w:rPr>
        <w:t xml:space="preserve">           -  документы, подтверждающие внесение задатка.</w:t>
      </w:r>
    </w:p>
    <w:p w14:paraId="209141B8" w14:textId="77777777" w:rsidR="00D56EB6" w:rsidRPr="004A4399" w:rsidRDefault="00D56EB6" w:rsidP="00D56EB6">
      <w:pPr>
        <w:pStyle w:val="ConsNonformat"/>
        <w:widowControl/>
        <w:ind w:left="-140"/>
        <w:jc w:val="both"/>
        <w:rPr>
          <w:rFonts w:ascii="Times New Roman" w:hAnsi="Times New Roman" w:cs="Times New Roman"/>
        </w:rPr>
      </w:pPr>
      <w:r w:rsidRPr="004A4399">
        <w:rPr>
          <w:rFonts w:ascii="Times New Roman" w:hAnsi="Times New Roman" w:cs="Times New Roman"/>
        </w:rPr>
        <w:t xml:space="preserve">Подпись </w:t>
      </w:r>
      <w:proofErr w:type="gramStart"/>
      <w:r w:rsidRPr="004A4399">
        <w:rPr>
          <w:rFonts w:ascii="Times New Roman" w:hAnsi="Times New Roman" w:cs="Times New Roman"/>
        </w:rPr>
        <w:t>Заявителя  _</w:t>
      </w:r>
      <w:proofErr w:type="gramEnd"/>
      <w:r w:rsidRPr="004A4399">
        <w:rPr>
          <w:rFonts w:ascii="Times New Roman" w:hAnsi="Times New Roman" w:cs="Times New Roman"/>
        </w:rPr>
        <w:t>_____________/________________/</w:t>
      </w:r>
    </w:p>
    <w:p w14:paraId="7F92F839" w14:textId="77777777" w:rsidR="00D56EB6" w:rsidRPr="004A4399" w:rsidRDefault="00D56EB6" w:rsidP="00D56EB6">
      <w:pPr>
        <w:pStyle w:val="ConsNonformat"/>
        <w:widowControl/>
        <w:ind w:left="-140"/>
        <w:jc w:val="both"/>
        <w:rPr>
          <w:rFonts w:ascii="Times New Roman" w:hAnsi="Times New Roman" w:cs="Times New Roman"/>
        </w:rPr>
      </w:pPr>
      <w:r w:rsidRPr="004A4399">
        <w:rPr>
          <w:rFonts w:ascii="Times New Roman" w:hAnsi="Times New Roman" w:cs="Times New Roman"/>
        </w:rPr>
        <w:t xml:space="preserve">Заявка принята и зарегистрирована Организатором аукциона: </w:t>
      </w:r>
    </w:p>
    <w:p w14:paraId="44498E61" w14:textId="77777777" w:rsidR="00D56EB6" w:rsidRPr="004A4399" w:rsidRDefault="00D56EB6" w:rsidP="00D56EB6">
      <w:pPr>
        <w:pStyle w:val="ConsNonformat"/>
        <w:widowControl/>
        <w:ind w:left="-140"/>
        <w:jc w:val="both"/>
        <w:rPr>
          <w:rFonts w:ascii="Times New Roman" w:hAnsi="Times New Roman" w:cs="Times New Roman"/>
        </w:rPr>
      </w:pPr>
      <w:r w:rsidRPr="004A4399">
        <w:rPr>
          <w:rFonts w:ascii="Times New Roman" w:hAnsi="Times New Roman" w:cs="Times New Roman"/>
        </w:rPr>
        <w:t>Час. ______ мин. ______       "______" ____________ 2021 за N _________</w:t>
      </w:r>
    </w:p>
    <w:p w14:paraId="54E7F9D3" w14:textId="77777777" w:rsidR="00D56EB6" w:rsidRPr="004A4399" w:rsidRDefault="00D56EB6" w:rsidP="00D56EB6">
      <w:pPr>
        <w:pStyle w:val="ConsNonformat"/>
        <w:widowControl/>
        <w:ind w:left="-142"/>
        <w:jc w:val="both"/>
        <w:rPr>
          <w:rFonts w:ascii="Times New Roman" w:hAnsi="Times New Roman" w:cs="Times New Roman"/>
        </w:rPr>
      </w:pPr>
    </w:p>
    <w:p w14:paraId="626804A4" w14:textId="77777777" w:rsidR="00D56EB6" w:rsidRPr="004A4399" w:rsidRDefault="00D56EB6" w:rsidP="00D56EB6">
      <w:pPr>
        <w:pStyle w:val="ConsNonformat"/>
        <w:widowControl/>
        <w:ind w:left="-142"/>
        <w:jc w:val="both"/>
      </w:pPr>
      <w:r w:rsidRPr="004A4399">
        <w:rPr>
          <w:rFonts w:ascii="Times New Roman" w:hAnsi="Times New Roman" w:cs="Times New Roman"/>
        </w:rPr>
        <w:t>Подпись уполномоченного лица организатора аукциона _____________/_____________/</w:t>
      </w:r>
      <w:r w:rsidRPr="004A4399">
        <w:rPr>
          <w:rFonts w:ascii="Times New Roman" w:hAnsi="Times New Roman"/>
        </w:rPr>
        <w:t xml:space="preserve">                                                                              </w:t>
      </w:r>
    </w:p>
    <w:p w14:paraId="54E8D691" w14:textId="77777777" w:rsidR="00F944E9" w:rsidRPr="004A4399" w:rsidRDefault="00F944E9" w:rsidP="00402DFF">
      <w:pPr>
        <w:jc w:val="center"/>
        <w:rPr>
          <w:sz w:val="20"/>
          <w:szCs w:val="20"/>
        </w:rPr>
      </w:pPr>
    </w:p>
    <w:p w14:paraId="037C6002" w14:textId="77777777" w:rsidR="00F944E9" w:rsidRPr="004A4399" w:rsidRDefault="00F944E9" w:rsidP="00402DFF">
      <w:pPr>
        <w:jc w:val="center"/>
        <w:rPr>
          <w:sz w:val="20"/>
          <w:szCs w:val="20"/>
        </w:rPr>
      </w:pPr>
    </w:p>
    <w:p w14:paraId="34136342" w14:textId="77777777" w:rsidR="002A46F3" w:rsidRPr="002A46F3" w:rsidRDefault="002A46F3" w:rsidP="002A46F3">
      <w:pPr>
        <w:pStyle w:val="10"/>
        <w:jc w:val="center"/>
        <w:rPr>
          <w:sz w:val="20"/>
        </w:rPr>
      </w:pPr>
      <w:r w:rsidRPr="002A46F3">
        <w:rPr>
          <w:sz w:val="20"/>
        </w:rPr>
        <w:t xml:space="preserve">АДМИНИСТРАЦИЯ </w:t>
      </w:r>
    </w:p>
    <w:p w14:paraId="66D3B197" w14:textId="77777777" w:rsidR="002A46F3" w:rsidRPr="002A46F3" w:rsidRDefault="002A46F3" w:rsidP="002A46F3">
      <w:pPr>
        <w:pStyle w:val="10"/>
        <w:jc w:val="center"/>
        <w:rPr>
          <w:sz w:val="20"/>
        </w:rPr>
      </w:pPr>
      <w:r w:rsidRPr="002A46F3">
        <w:rPr>
          <w:sz w:val="20"/>
        </w:rPr>
        <w:t xml:space="preserve">КУЙБЫШЕВСКОГО МУНИЦИПАЛЬНОГО РАЙОНА </w:t>
      </w:r>
    </w:p>
    <w:p w14:paraId="6250ED28" w14:textId="77777777" w:rsidR="002A46F3" w:rsidRPr="002A46F3" w:rsidRDefault="002A46F3" w:rsidP="002A46F3">
      <w:pPr>
        <w:pStyle w:val="10"/>
        <w:jc w:val="center"/>
        <w:rPr>
          <w:sz w:val="20"/>
        </w:rPr>
      </w:pPr>
      <w:r w:rsidRPr="002A46F3">
        <w:rPr>
          <w:sz w:val="20"/>
        </w:rPr>
        <w:t>НОВОСИБИРСКОЙ ОБЛАСТИ</w:t>
      </w:r>
    </w:p>
    <w:p w14:paraId="55A708AC" w14:textId="77777777" w:rsidR="002A46F3" w:rsidRPr="002A46F3" w:rsidRDefault="002A46F3" w:rsidP="002A46F3">
      <w:pPr>
        <w:pStyle w:val="20"/>
        <w:jc w:val="center"/>
        <w:rPr>
          <w:i/>
          <w:sz w:val="20"/>
        </w:rPr>
      </w:pPr>
      <w:r w:rsidRPr="002A46F3">
        <w:rPr>
          <w:sz w:val="20"/>
        </w:rPr>
        <w:t>ПОСТАНОВЛЕНИЕ</w:t>
      </w:r>
    </w:p>
    <w:p w14:paraId="040492F8" w14:textId="77777777" w:rsidR="002A46F3" w:rsidRPr="002A46F3" w:rsidRDefault="002A46F3" w:rsidP="002A46F3">
      <w:pPr>
        <w:jc w:val="center"/>
        <w:rPr>
          <w:sz w:val="20"/>
          <w:szCs w:val="20"/>
        </w:rPr>
      </w:pPr>
    </w:p>
    <w:p w14:paraId="3E86D776" w14:textId="77777777" w:rsidR="002A46F3" w:rsidRPr="002A46F3" w:rsidRDefault="002A46F3" w:rsidP="002A46F3">
      <w:pPr>
        <w:jc w:val="center"/>
        <w:rPr>
          <w:sz w:val="20"/>
          <w:szCs w:val="20"/>
        </w:rPr>
      </w:pPr>
      <w:r w:rsidRPr="002A46F3">
        <w:rPr>
          <w:sz w:val="20"/>
          <w:szCs w:val="20"/>
        </w:rPr>
        <w:t>г. Куйбышев</w:t>
      </w:r>
    </w:p>
    <w:p w14:paraId="56049984" w14:textId="77777777" w:rsidR="002A46F3" w:rsidRPr="002A46F3" w:rsidRDefault="002A46F3" w:rsidP="002A46F3">
      <w:pPr>
        <w:jc w:val="center"/>
        <w:rPr>
          <w:sz w:val="20"/>
          <w:szCs w:val="20"/>
        </w:rPr>
      </w:pPr>
      <w:r w:rsidRPr="002A46F3">
        <w:rPr>
          <w:sz w:val="20"/>
          <w:szCs w:val="20"/>
        </w:rPr>
        <w:t>Новосибирская область</w:t>
      </w:r>
    </w:p>
    <w:p w14:paraId="09823A05" w14:textId="77777777" w:rsidR="002A46F3" w:rsidRPr="002A46F3" w:rsidRDefault="002A46F3" w:rsidP="002A46F3">
      <w:pPr>
        <w:jc w:val="center"/>
        <w:rPr>
          <w:color w:val="000000"/>
          <w:sz w:val="20"/>
          <w:szCs w:val="20"/>
        </w:rPr>
      </w:pPr>
    </w:p>
    <w:p w14:paraId="63F875DB" w14:textId="77777777" w:rsidR="002A46F3" w:rsidRPr="002A46F3" w:rsidRDefault="002A46F3" w:rsidP="002A46F3">
      <w:pPr>
        <w:jc w:val="center"/>
        <w:rPr>
          <w:sz w:val="20"/>
          <w:szCs w:val="20"/>
        </w:rPr>
      </w:pPr>
      <w:r w:rsidRPr="002A46F3">
        <w:rPr>
          <w:sz w:val="20"/>
          <w:szCs w:val="20"/>
        </w:rPr>
        <w:t>26.08.2021 № 802</w:t>
      </w:r>
    </w:p>
    <w:p w14:paraId="4DCE3A8F" w14:textId="77777777" w:rsidR="002A46F3" w:rsidRPr="002A46F3" w:rsidRDefault="002A46F3" w:rsidP="002A46F3">
      <w:pPr>
        <w:jc w:val="center"/>
        <w:rPr>
          <w:sz w:val="20"/>
          <w:szCs w:val="20"/>
        </w:rPr>
      </w:pPr>
    </w:p>
    <w:p w14:paraId="7BA95E48" w14:textId="77777777" w:rsidR="002A46F3" w:rsidRPr="002A46F3" w:rsidRDefault="002A46F3" w:rsidP="002A46F3">
      <w:pPr>
        <w:ind w:firstLine="709"/>
        <w:jc w:val="center"/>
        <w:rPr>
          <w:sz w:val="20"/>
          <w:szCs w:val="20"/>
        </w:rPr>
      </w:pPr>
      <w:r w:rsidRPr="002A46F3">
        <w:rPr>
          <w:sz w:val="20"/>
          <w:szCs w:val="20"/>
        </w:rPr>
        <w:t xml:space="preserve">О внесении изменений в постановление администрации Куйбышевского муниципального района Новосибирской области </w:t>
      </w:r>
    </w:p>
    <w:p w14:paraId="2B92E44C" w14:textId="77777777" w:rsidR="002A46F3" w:rsidRPr="002A46F3" w:rsidRDefault="002A46F3" w:rsidP="002A46F3">
      <w:pPr>
        <w:ind w:firstLine="709"/>
        <w:jc w:val="center"/>
        <w:rPr>
          <w:sz w:val="20"/>
          <w:szCs w:val="20"/>
        </w:rPr>
      </w:pPr>
      <w:r w:rsidRPr="002A46F3">
        <w:rPr>
          <w:sz w:val="20"/>
          <w:szCs w:val="20"/>
        </w:rPr>
        <w:t>от 23.06.2021 № 567</w:t>
      </w:r>
    </w:p>
    <w:p w14:paraId="3D4D0011" w14:textId="77777777" w:rsidR="002A46F3" w:rsidRPr="002A46F3" w:rsidRDefault="002A46F3" w:rsidP="002A46F3">
      <w:pPr>
        <w:ind w:firstLine="709"/>
        <w:jc w:val="center"/>
        <w:rPr>
          <w:sz w:val="20"/>
          <w:szCs w:val="20"/>
        </w:rPr>
      </w:pPr>
    </w:p>
    <w:p w14:paraId="31363089" w14:textId="77777777" w:rsidR="002A46F3" w:rsidRPr="002A46F3" w:rsidRDefault="002A46F3" w:rsidP="002A46F3">
      <w:pPr>
        <w:ind w:firstLine="709"/>
        <w:jc w:val="both"/>
        <w:rPr>
          <w:sz w:val="20"/>
          <w:szCs w:val="20"/>
        </w:rPr>
      </w:pPr>
      <w:r w:rsidRPr="002A46F3">
        <w:rPr>
          <w:sz w:val="20"/>
          <w:szCs w:val="20"/>
        </w:rPr>
        <w:t>Администрация Куйбышевского муниципального района Новосибирской области</w:t>
      </w:r>
    </w:p>
    <w:p w14:paraId="06F0BBCF" w14:textId="77777777" w:rsidR="002A46F3" w:rsidRPr="002A46F3" w:rsidRDefault="002A46F3" w:rsidP="002A46F3">
      <w:pPr>
        <w:ind w:firstLine="709"/>
        <w:rPr>
          <w:sz w:val="20"/>
          <w:szCs w:val="20"/>
        </w:rPr>
      </w:pPr>
      <w:r w:rsidRPr="002A46F3">
        <w:rPr>
          <w:sz w:val="20"/>
          <w:szCs w:val="20"/>
        </w:rPr>
        <w:t>ПОСТАНОВЛЯЕТ:</w:t>
      </w:r>
    </w:p>
    <w:p w14:paraId="5C61A4FA" w14:textId="77777777" w:rsidR="002A46F3" w:rsidRPr="002A46F3" w:rsidRDefault="002A46F3" w:rsidP="002A46F3">
      <w:pPr>
        <w:ind w:firstLine="709"/>
        <w:jc w:val="both"/>
        <w:rPr>
          <w:sz w:val="20"/>
          <w:szCs w:val="20"/>
        </w:rPr>
      </w:pPr>
      <w:r w:rsidRPr="002A46F3">
        <w:rPr>
          <w:sz w:val="20"/>
          <w:szCs w:val="20"/>
        </w:rPr>
        <w:t>1. Внести в Приложение 2 к постановлению администрации Куйбышевского муниципального района Новосибирской области от 23.06.2021 № 567 «Об утверждении Положения и состава антинаркотической комиссии в Куйбышевском муниципальном районе Новосибирской области» следующие изменения:</w:t>
      </w:r>
    </w:p>
    <w:p w14:paraId="2902EE2D" w14:textId="77777777" w:rsidR="002A46F3" w:rsidRPr="002A46F3" w:rsidRDefault="002A46F3" w:rsidP="002A46F3">
      <w:pPr>
        <w:ind w:firstLine="709"/>
        <w:jc w:val="both"/>
        <w:rPr>
          <w:sz w:val="20"/>
          <w:szCs w:val="20"/>
        </w:rPr>
      </w:pPr>
      <w:r w:rsidRPr="002A46F3">
        <w:rPr>
          <w:sz w:val="20"/>
          <w:szCs w:val="20"/>
        </w:rPr>
        <w:t>1) вывести из состава антинаркотической комиссии в Куйбышевском муниципальном районе Новосибирской области Орлову Лилию Викторовну.</w:t>
      </w:r>
    </w:p>
    <w:p w14:paraId="707808A4" w14:textId="77777777" w:rsidR="002A46F3" w:rsidRPr="002A46F3" w:rsidRDefault="002A46F3" w:rsidP="002A46F3">
      <w:pPr>
        <w:ind w:firstLine="709"/>
        <w:jc w:val="both"/>
        <w:rPr>
          <w:sz w:val="20"/>
          <w:szCs w:val="20"/>
        </w:rPr>
      </w:pPr>
      <w:r w:rsidRPr="002A46F3">
        <w:rPr>
          <w:sz w:val="20"/>
          <w:szCs w:val="20"/>
        </w:rPr>
        <w:t xml:space="preserve">2) ввести в состав антинаркотической комиссии в Куйбышевском муниципальном районе Новосибирской области </w:t>
      </w:r>
      <w:proofErr w:type="spellStart"/>
      <w:r w:rsidRPr="002A46F3">
        <w:rPr>
          <w:sz w:val="20"/>
          <w:szCs w:val="20"/>
        </w:rPr>
        <w:t>Карташеву</w:t>
      </w:r>
      <w:proofErr w:type="spellEnd"/>
      <w:r w:rsidRPr="002A46F3">
        <w:rPr>
          <w:sz w:val="20"/>
          <w:szCs w:val="20"/>
        </w:rPr>
        <w:t xml:space="preserve"> Елену Михайловну, начальника управления образования администрации Куйбышевского муниципального района Новосибирской области.</w:t>
      </w:r>
    </w:p>
    <w:p w14:paraId="47F062AE" w14:textId="77777777" w:rsidR="002A46F3" w:rsidRPr="002A46F3" w:rsidRDefault="002A46F3" w:rsidP="002A46F3">
      <w:pPr>
        <w:ind w:firstLine="709"/>
        <w:jc w:val="both"/>
        <w:rPr>
          <w:sz w:val="20"/>
          <w:szCs w:val="20"/>
        </w:rPr>
      </w:pPr>
      <w:r w:rsidRPr="002A46F3">
        <w:rPr>
          <w:sz w:val="20"/>
          <w:szCs w:val="20"/>
        </w:rPr>
        <w:t>2. Управлению делами администрации Куйбышевского муниципального района Новосибирской области (Орлова Л.В.) опубликовать настоящее постановление в периодическом печатном издании органов местного самоуправления Куйбышевского муниципального района Новосибирской области «Информационный вестник» и разместить на официальном сайте администрации Куйбышевского муниципального района Новосибирской области</w:t>
      </w:r>
    </w:p>
    <w:p w14:paraId="6C0684A6" w14:textId="77777777" w:rsidR="002A46F3" w:rsidRPr="002A46F3" w:rsidRDefault="002A46F3" w:rsidP="002A46F3">
      <w:pPr>
        <w:ind w:right="-1" w:firstLine="709"/>
        <w:jc w:val="both"/>
        <w:rPr>
          <w:sz w:val="20"/>
          <w:szCs w:val="20"/>
        </w:rPr>
      </w:pPr>
      <w:r w:rsidRPr="002A46F3">
        <w:rPr>
          <w:sz w:val="20"/>
          <w:szCs w:val="20"/>
        </w:rPr>
        <w:t>3. Контроль за исполнением постановления возложить на Первого заместителя главы администрации Куйбышевского района Н.В. Колганову.</w:t>
      </w:r>
      <w:r w:rsidRPr="002A46F3">
        <w:rPr>
          <w:color w:val="000000"/>
          <w:sz w:val="20"/>
          <w:szCs w:val="20"/>
        </w:rPr>
        <w:t xml:space="preserve"> </w:t>
      </w:r>
    </w:p>
    <w:p w14:paraId="511BD388" w14:textId="77777777" w:rsidR="002A46F3" w:rsidRPr="002A46F3" w:rsidRDefault="002A46F3" w:rsidP="002A46F3">
      <w:pPr>
        <w:ind w:right="201" w:firstLine="709"/>
        <w:jc w:val="both"/>
        <w:rPr>
          <w:sz w:val="20"/>
          <w:szCs w:val="20"/>
        </w:rPr>
      </w:pPr>
    </w:p>
    <w:p w14:paraId="0E02C01C" w14:textId="77777777" w:rsidR="002A46F3" w:rsidRPr="002A46F3" w:rsidRDefault="002A46F3" w:rsidP="002A46F3">
      <w:pPr>
        <w:jc w:val="both"/>
        <w:rPr>
          <w:sz w:val="20"/>
          <w:szCs w:val="20"/>
        </w:rPr>
      </w:pPr>
      <w:r w:rsidRPr="002A46F3">
        <w:rPr>
          <w:sz w:val="20"/>
          <w:szCs w:val="20"/>
        </w:rPr>
        <w:t>Глава Куйбышевского муниципального</w:t>
      </w:r>
    </w:p>
    <w:p w14:paraId="1A90B34A" w14:textId="7110EE06" w:rsidR="002A46F3" w:rsidRPr="002A46F3" w:rsidRDefault="002A46F3" w:rsidP="002A46F3">
      <w:pPr>
        <w:jc w:val="both"/>
        <w:rPr>
          <w:sz w:val="20"/>
          <w:szCs w:val="20"/>
        </w:rPr>
      </w:pPr>
      <w:r w:rsidRPr="002A46F3">
        <w:rPr>
          <w:sz w:val="20"/>
          <w:szCs w:val="20"/>
        </w:rPr>
        <w:t xml:space="preserve">района Новосибирской области                                    </w:t>
      </w:r>
      <w:r>
        <w:rPr>
          <w:sz w:val="20"/>
          <w:szCs w:val="20"/>
        </w:rPr>
        <w:t xml:space="preserve">                                                             </w:t>
      </w:r>
      <w:r w:rsidRPr="002A46F3">
        <w:rPr>
          <w:sz w:val="20"/>
          <w:szCs w:val="20"/>
        </w:rPr>
        <w:t xml:space="preserve">                        О.В. Караваев</w:t>
      </w:r>
    </w:p>
    <w:p w14:paraId="3C3ACB71" w14:textId="77777777" w:rsidR="002A46F3" w:rsidRDefault="002A46F3" w:rsidP="002A46F3">
      <w:pPr>
        <w:jc w:val="both"/>
        <w:rPr>
          <w:sz w:val="20"/>
          <w:szCs w:val="20"/>
        </w:rPr>
      </w:pPr>
    </w:p>
    <w:p w14:paraId="369B7250" w14:textId="77777777" w:rsidR="002A46F3" w:rsidRDefault="002A46F3" w:rsidP="002A46F3"/>
    <w:p w14:paraId="557BCC58" w14:textId="77777777" w:rsidR="00F944E9" w:rsidRPr="004A4399" w:rsidRDefault="00F944E9" w:rsidP="00402DFF">
      <w:pPr>
        <w:jc w:val="center"/>
        <w:rPr>
          <w:sz w:val="20"/>
          <w:szCs w:val="20"/>
        </w:rPr>
      </w:pPr>
    </w:p>
    <w:p w14:paraId="095B3ED6" w14:textId="77777777" w:rsidR="00F944E9" w:rsidRPr="004A4399" w:rsidRDefault="00F944E9" w:rsidP="00402DFF">
      <w:pPr>
        <w:jc w:val="center"/>
        <w:rPr>
          <w:sz w:val="20"/>
          <w:szCs w:val="20"/>
        </w:rPr>
      </w:pPr>
    </w:p>
    <w:p w14:paraId="0C865CAE" w14:textId="77777777" w:rsidR="00F944E9" w:rsidRPr="004A4399" w:rsidRDefault="00F944E9" w:rsidP="00402DFF">
      <w:pPr>
        <w:jc w:val="center"/>
        <w:rPr>
          <w:sz w:val="20"/>
          <w:szCs w:val="20"/>
        </w:rPr>
      </w:pPr>
    </w:p>
    <w:p w14:paraId="199E36E3" w14:textId="77777777" w:rsidR="00F944E9" w:rsidRPr="004A4399" w:rsidRDefault="00F944E9" w:rsidP="00402DFF">
      <w:pPr>
        <w:jc w:val="center"/>
        <w:rPr>
          <w:sz w:val="20"/>
          <w:szCs w:val="20"/>
        </w:rPr>
      </w:pPr>
    </w:p>
    <w:p w14:paraId="65AC545D" w14:textId="77777777" w:rsidR="00F944E9" w:rsidRPr="004A4399" w:rsidRDefault="00F944E9" w:rsidP="00402DFF">
      <w:pPr>
        <w:jc w:val="center"/>
        <w:rPr>
          <w:sz w:val="20"/>
          <w:szCs w:val="20"/>
        </w:rPr>
      </w:pPr>
    </w:p>
    <w:p w14:paraId="1F2D72F1" w14:textId="77777777" w:rsidR="00F944E9" w:rsidRPr="004A4399" w:rsidRDefault="00F944E9" w:rsidP="00402DFF">
      <w:pPr>
        <w:jc w:val="center"/>
        <w:rPr>
          <w:sz w:val="20"/>
          <w:szCs w:val="20"/>
        </w:rPr>
      </w:pPr>
    </w:p>
    <w:p w14:paraId="2D9F4465" w14:textId="77777777" w:rsidR="00F944E9" w:rsidRPr="004A4399" w:rsidRDefault="00F944E9" w:rsidP="00402DFF">
      <w:pPr>
        <w:jc w:val="center"/>
        <w:rPr>
          <w:sz w:val="20"/>
          <w:szCs w:val="20"/>
        </w:rPr>
      </w:pPr>
    </w:p>
    <w:p w14:paraId="520F9D0C" w14:textId="77777777" w:rsidR="00F944E9" w:rsidRPr="004A4399" w:rsidRDefault="00F944E9" w:rsidP="00402DFF">
      <w:pPr>
        <w:jc w:val="center"/>
        <w:rPr>
          <w:sz w:val="20"/>
          <w:szCs w:val="20"/>
        </w:rPr>
      </w:pPr>
    </w:p>
    <w:p w14:paraId="3C08C4B4" w14:textId="77777777" w:rsidR="00F944E9" w:rsidRPr="004A4399" w:rsidRDefault="00F944E9" w:rsidP="00402DFF">
      <w:pPr>
        <w:jc w:val="center"/>
        <w:rPr>
          <w:sz w:val="20"/>
          <w:szCs w:val="20"/>
        </w:rPr>
      </w:pPr>
    </w:p>
    <w:p w14:paraId="55E54A48" w14:textId="77777777" w:rsidR="004D7A8D" w:rsidRPr="004A4399" w:rsidRDefault="004D7A8D" w:rsidP="00402DFF">
      <w:pPr>
        <w:jc w:val="center"/>
        <w:rPr>
          <w:sz w:val="20"/>
          <w:szCs w:val="20"/>
        </w:rPr>
      </w:pPr>
    </w:p>
    <w:p w14:paraId="585F7D01" w14:textId="77777777" w:rsidR="004D7A8D" w:rsidRPr="004A4399" w:rsidRDefault="004D7A8D" w:rsidP="00402DFF">
      <w:pPr>
        <w:jc w:val="center"/>
        <w:rPr>
          <w:sz w:val="20"/>
          <w:szCs w:val="20"/>
        </w:rPr>
      </w:pPr>
    </w:p>
    <w:p w14:paraId="624B68D3" w14:textId="77777777" w:rsidR="004D7A8D" w:rsidRPr="004A4399" w:rsidRDefault="004D7A8D" w:rsidP="00402DFF">
      <w:pPr>
        <w:jc w:val="center"/>
        <w:rPr>
          <w:sz w:val="20"/>
          <w:szCs w:val="20"/>
        </w:rPr>
      </w:pPr>
    </w:p>
    <w:p w14:paraId="56180955" w14:textId="77777777" w:rsidR="00580B26" w:rsidRPr="004A4399" w:rsidRDefault="00580B26" w:rsidP="00402DFF">
      <w:pPr>
        <w:jc w:val="center"/>
        <w:rPr>
          <w:sz w:val="20"/>
          <w:szCs w:val="20"/>
        </w:rPr>
      </w:pPr>
    </w:p>
    <w:p w14:paraId="02EFCC3B" w14:textId="77777777" w:rsidR="00F944E9" w:rsidRPr="004A4399" w:rsidRDefault="00F944E9" w:rsidP="00402DFF">
      <w:pPr>
        <w:jc w:val="center"/>
        <w:rPr>
          <w:sz w:val="20"/>
          <w:szCs w:val="20"/>
        </w:rPr>
      </w:pPr>
    </w:p>
    <w:p w14:paraId="447AAF3A" w14:textId="77777777" w:rsidR="00F944E9" w:rsidRPr="004A4399" w:rsidRDefault="00F944E9" w:rsidP="00402DFF">
      <w:pPr>
        <w:jc w:val="center"/>
        <w:rPr>
          <w:sz w:val="20"/>
          <w:szCs w:val="20"/>
        </w:rPr>
      </w:pPr>
    </w:p>
    <w:p w14:paraId="70E75780" w14:textId="77777777" w:rsidR="00BD08DB" w:rsidRPr="004A4399" w:rsidRDefault="00BD08DB" w:rsidP="00402DFF">
      <w:pPr>
        <w:jc w:val="center"/>
        <w:rPr>
          <w:sz w:val="20"/>
          <w:szCs w:val="20"/>
        </w:rPr>
      </w:pPr>
    </w:p>
    <w:p w14:paraId="1EA43B10" w14:textId="77777777" w:rsidR="000C7F92" w:rsidRPr="004A4399" w:rsidRDefault="000C7F92" w:rsidP="00402DFF">
      <w:pPr>
        <w:jc w:val="center"/>
        <w:rPr>
          <w:sz w:val="20"/>
          <w:szCs w:val="20"/>
        </w:rPr>
      </w:pPr>
    </w:p>
    <w:p w14:paraId="4E0A87A0" w14:textId="77777777" w:rsidR="00F74FB4" w:rsidRPr="004A4399" w:rsidRDefault="00F74FB4" w:rsidP="00402DFF">
      <w:pPr>
        <w:jc w:val="center"/>
        <w:rPr>
          <w:sz w:val="20"/>
          <w:szCs w:val="20"/>
        </w:rPr>
      </w:pPr>
      <w:r w:rsidRPr="004A4399">
        <w:rPr>
          <w:sz w:val="20"/>
          <w:szCs w:val="20"/>
        </w:rPr>
        <w:t>Редакционный совет:</w:t>
      </w:r>
    </w:p>
    <w:p w14:paraId="0501D647" w14:textId="77777777" w:rsidR="00F74FB4" w:rsidRPr="004A4399" w:rsidRDefault="00F74FB4" w:rsidP="00402DFF">
      <w:pPr>
        <w:jc w:val="center"/>
        <w:rPr>
          <w:sz w:val="20"/>
          <w:szCs w:val="20"/>
        </w:rPr>
      </w:pPr>
    </w:p>
    <w:p w14:paraId="32860A68" w14:textId="2F1B1B7A" w:rsidR="00F74FB4" w:rsidRPr="004A4399" w:rsidRDefault="00A17FC8" w:rsidP="00402DFF">
      <w:pPr>
        <w:jc w:val="center"/>
        <w:rPr>
          <w:sz w:val="20"/>
          <w:szCs w:val="20"/>
        </w:rPr>
      </w:pPr>
      <w:r w:rsidRPr="004A4399">
        <w:rPr>
          <w:sz w:val="20"/>
          <w:szCs w:val="20"/>
        </w:rPr>
        <w:t>Орлова Л.В.</w:t>
      </w:r>
    </w:p>
    <w:p w14:paraId="5B49FC7D" w14:textId="77777777" w:rsidR="00F74FB4" w:rsidRPr="004A4399" w:rsidRDefault="00F74FB4" w:rsidP="00402DFF">
      <w:pPr>
        <w:jc w:val="center"/>
        <w:rPr>
          <w:sz w:val="20"/>
          <w:szCs w:val="20"/>
        </w:rPr>
      </w:pPr>
      <w:r w:rsidRPr="004A4399">
        <w:rPr>
          <w:sz w:val="20"/>
          <w:szCs w:val="20"/>
        </w:rPr>
        <w:t>(председатель редакционного совета)</w:t>
      </w:r>
    </w:p>
    <w:p w14:paraId="406836E7" w14:textId="77777777" w:rsidR="00F74FB4" w:rsidRPr="004A4399" w:rsidRDefault="00F74FB4" w:rsidP="00402DFF">
      <w:pPr>
        <w:jc w:val="center"/>
        <w:rPr>
          <w:sz w:val="20"/>
          <w:szCs w:val="20"/>
        </w:rPr>
      </w:pPr>
    </w:p>
    <w:p w14:paraId="790F208B" w14:textId="77777777" w:rsidR="00F74FB4" w:rsidRPr="004A4399" w:rsidRDefault="00F74FB4" w:rsidP="00402DFF">
      <w:pPr>
        <w:jc w:val="center"/>
        <w:rPr>
          <w:sz w:val="20"/>
          <w:szCs w:val="20"/>
        </w:rPr>
      </w:pPr>
      <w:proofErr w:type="spellStart"/>
      <w:r w:rsidRPr="004A4399">
        <w:rPr>
          <w:sz w:val="20"/>
          <w:szCs w:val="20"/>
        </w:rPr>
        <w:t>Булюктов</w:t>
      </w:r>
      <w:proofErr w:type="spellEnd"/>
      <w:r w:rsidRPr="004A4399">
        <w:rPr>
          <w:sz w:val="20"/>
          <w:szCs w:val="20"/>
        </w:rPr>
        <w:t xml:space="preserve"> Р.В.</w:t>
      </w:r>
    </w:p>
    <w:p w14:paraId="54607286" w14:textId="77777777" w:rsidR="00F74FB4" w:rsidRPr="004A4399" w:rsidRDefault="00F74FB4" w:rsidP="00402DFF">
      <w:pPr>
        <w:jc w:val="center"/>
        <w:rPr>
          <w:sz w:val="20"/>
          <w:szCs w:val="20"/>
        </w:rPr>
      </w:pPr>
      <w:r w:rsidRPr="004A4399">
        <w:rPr>
          <w:sz w:val="20"/>
          <w:szCs w:val="20"/>
        </w:rPr>
        <w:t>(заместитель председателя редакционного совета)</w:t>
      </w:r>
    </w:p>
    <w:p w14:paraId="13166C9A" w14:textId="77777777" w:rsidR="00F74FB4" w:rsidRPr="004A4399" w:rsidRDefault="00F74FB4" w:rsidP="00402DFF">
      <w:pPr>
        <w:jc w:val="center"/>
        <w:rPr>
          <w:sz w:val="20"/>
          <w:szCs w:val="20"/>
        </w:rPr>
      </w:pPr>
    </w:p>
    <w:p w14:paraId="5E511554" w14:textId="77777777" w:rsidR="00F74FB4" w:rsidRPr="004A4399" w:rsidRDefault="00F74FB4" w:rsidP="00402DFF">
      <w:pPr>
        <w:jc w:val="center"/>
        <w:rPr>
          <w:sz w:val="20"/>
          <w:szCs w:val="20"/>
        </w:rPr>
      </w:pPr>
      <w:r w:rsidRPr="004A4399">
        <w:rPr>
          <w:sz w:val="20"/>
          <w:szCs w:val="20"/>
        </w:rPr>
        <w:t>Василенко О.А.</w:t>
      </w:r>
    </w:p>
    <w:p w14:paraId="67AC18FF" w14:textId="77777777" w:rsidR="00F74FB4" w:rsidRPr="004A4399" w:rsidRDefault="00F74FB4" w:rsidP="00402DFF">
      <w:pPr>
        <w:jc w:val="center"/>
        <w:rPr>
          <w:sz w:val="20"/>
          <w:szCs w:val="20"/>
        </w:rPr>
      </w:pPr>
      <w:r w:rsidRPr="004A4399">
        <w:rPr>
          <w:sz w:val="20"/>
          <w:szCs w:val="20"/>
        </w:rPr>
        <w:t>(секретарь редакционного совета)</w:t>
      </w:r>
    </w:p>
    <w:p w14:paraId="5047D48A" w14:textId="77777777" w:rsidR="00F74FB4" w:rsidRPr="004A4399" w:rsidRDefault="00F74FB4" w:rsidP="00402DFF">
      <w:pPr>
        <w:jc w:val="center"/>
        <w:rPr>
          <w:sz w:val="20"/>
          <w:szCs w:val="20"/>
        </w:rPr>
      </w:pPr>
    </w:p>
    <w:p w14:paraId="6EB18D2B" w14:textId="7793936F" w:rsidR="00F74FB4" w:rsidRPr="004A4399" w:rsidRDefault="00F74FB4" w:rsidP="00402DFF">
      <w:pPr>
        <w:jc w:val="center"/>
        <w:rPr>
          <w:sz w:val="20"/>
          <w:szCs w:val="20"/>
        </w:rPr>
      </w:pPr>
      <w:proofErr w:type="spellStart"/>
      <w:r w:rsidRPr="004A4399">
        <w:rPr>
          <w:sz w:val="20"/>
          <w:szCs w:val="20"/>
        </w:rPr>
        <w:t>Абдрахманова</w:t>
      </w:r>
      <w:proofErr w:type="spellEnd"/>
      <w:r w:rsidRPr="004A4399">
        <w:rPr>
          <w:sz w:val="20"/>
          <w:szCs w:val="20"/>
        </w:rPr>
        <w:t xml:space="preserve"> И.Н.</w:t>
      </w:r>
    </w:p>
    <w:p w14:paraId="5D3C9E76" w14:textId="77777777" w:rsidR="00642BDE" w:rsidRPr="004A4399" w:rsidRDefault="00642BDE" w:rsidP="00642BDE">
      <w:pPr>
        <w:jc w:val="center"/>
        <w:rPr>
          <w:sz w:val="20"/>
          <w:szCs w:val="20"/>
        </w:rPr>
      </w:pPr>
      <w:proofErr w:type="spellStart"/>
      <w:r w:rsidRPr="004A4399">
        <w:rPr>
          <w:sz w:val="20"/>
          <w:szCs w:val="20"/>
        </w:rPr>
        <w:t>Карташева</w:t>
      </w:r>
      <w:proofErr w:type="spellEnd"/>
      <w:r w:rsidRPr="004A4399">
        <w:rPr>
          <w:sz w:val="20"/>
          <w:szCs w:val="20"/>
        </w:rPr>
        <w:t xml:space="preserve"> Е.М.</w:t>
      </w:r>
    </w:p>
    <w:p w14:paraId="2C819F10" w14:textId="77777777" w:rsidR="00F74FB4" w:rsidRPr="004A4399" w:rsidRDefault="00F74FB4" w:rsidP="00402DFF">
      <w:pPr>
        <w:jc w:val="center"/>
        <w:rPr>
          <w:sz w:val="20"/>
          <w:szCs w:val="20"/>
        </w:rPr>
      </w:pPr>
      <w:proofErr w:type="spellStart"/>
      <w:r w:rsidRPr="004A4399">
        <w:rPr>
          <w:sz w:val="20"/>
          <w:szCs w:val="20"/>
        </w:rPr>
        <w:t>Мусатов</w:t>
      </w:r>
      <w:proofErr w:type="spellEnd"/>
      <w:r w:rsidRPr="004A4399">
        <w:rPr>
          <w:sz w:val="20"/>
          <w:szCs w:val="20"/>
        </w:rPr>
        <w:t xml:space="preserve"> А.М.</w:t>
      </w:r>
    </w:p>
    <w:p w14:paraId="03BFE6C8" w14:textId="77777777" w:rsidR="00F74FB4" w:rsidRPr="004A4399" w:rsidRDefault="00F74FB4" w:rsidP="00402DFF">
      <w:pPr>
        <w:jc w:val="center"/>
        <w:rPr>
          <w:sz w:val="20"/>
          <w:szCs w:val="20"/>
        </w:rPr>
      </w:pPr>
      <w:proofErr w:type="spellStart"/>
      <w:r w:rsidRPr="004A4399">
        <w:rPr>
          <w:sz w:val="20"/>
          <w:szCs w:val="20"/>
        </w:rPr>
        <w:t>Максиманова</w:t>
      </w:r>
      <w:proofErr w:type="spellEnd"/>
      <w:r w:rsidRPr="004A4399">
        <w:rPr>
          <w:sz w:val="20"/>
          <w:szCs w:val="20"/>
        </w:rPr>
        <w:t xml:space="preserve"> Т.В.</w:t>
      </w:r>
    </w:p>
    <w:p w14:paraId="08D30DAC" w14:textId="77777777" w:rsidR="00F74FB4" w:rsidRPr="004A4399" w:rsidRDefault="00F74FB4" w:rsidP="00402DFF">
      <w:pPr>
        <w:jc w:val="center"/>
        <w:rPr>
          <w:sz w:val="20"/>
          <w:szCs w:val="20"/>
        </w:rPr>
      </w:pPr>
      <w:r w:rsidRPr="004A4399">
        <w:rPr>
          <w:sz w:val="20"/>
          <w:szCs w:val="20"/>
        </w:rPr>
        <w:t>Остапенко Ю.А.</w:t>
      </w:r>
    </w:p>
    <w:p w14:paraId="23C03582" w14:textId="77777777" w:rsidR="00F74FB4" w:rsidRPr="004A4399" w:rsidRDefault="00F74FB4" w:rsidP="00402DFF">
      <w:pPr>
        <w:jc w:val="center"/>
        <w:rPr>
          <w:sz w:val="20"/>
          <w:szCs w:val="20"/>
        </w:rPr>
      </w:pPr>
      <w:r w:rsidRPr="004A4399">
        <w:rPr>
          <w:sz w:val="20"/>
          <w:szCs w:val="20"/>
        </w:rPr>
        <w:t>Попова М.А.</w:t>
      </w:r>
    </w:p>
    <w:p w14:paraId="1FD194A5" w14:textId="77777777" w:rsidR="00F74FB4" w:rsidRPr="004A4399" w:rsidRDefault="00F74FB4" w:rsidP="00402DFF">
      <w:pPr>
        <w:jc w:val="center"/>
        <w:rPr>
          <w:sz w:val="20"/>
          <w:szCs w:val="20"/>
        </w:rPr>
      </w:pPr>
    </w:p>
    <w:p w14:paraId="46403E4E" w14:textId="77777777" w:rsidR="00F74FB4" w:rsidRPr="004A4399" w:rsidRDefault="00F74FB4" w:rsidP="00402DFF">
      <w:pPr>
        <w:jc w:val="center"/>
        <w:rPr>
          <w:sz w:val="20"/>
          <w:szCs w:val="20"/>
        </w:rPr>
      </w:pPr>
    </w:p>
    <w:p w14:paraId="29A3114D" w14:textId="77777777" w:rsidR="00F74FB4" w:rsidRPr="004A4399" w:rsidRDefault="00F74FB4" w:rsidP="00402DFF">
      <w:pPr>
        <w:jc w:val="center"/>
        <w:rPr>
          <w:sz w:val="20"/>
          <w:szCs w:val="20"/>
        </w:rPr>
      </w:pPr>
    </w:p>
    <w:p w14:paraId="6FDB7E14" w14:textId="77777777" w:rsidR="00F74FB4" w:rsidRPr="004A4399" w:rsidRDefault="00F74FB4" w:rsidP="00402DFF">
      <w:pPr>
        <w:jc w:val="center"/>
        <w:rPr>
          <w:sz w:val="20"/>
          <w:szCs w:val="20"/>
        </w:rPr>
      </w:pPr>
    </w:p>
    <w:p w14:paraId="5280AD91" w14:textId="77777777" w:rsidR="00F74FB4" w:rsidRPr="004A4399" w:rsidRDefault="00F74FB4" w:rsidP="00402DFF">
      <w:pPr>
        <w:jc w:val="center"/>
        <w:rPr>
          <w:sz w:val="20"/>
          <w:szCs w:val="20"/>
        </w:rPr>
      </w:pPr>
      <w:r w:rsidRPr="004A4399">
        <w:rPr>
          <w:sz w:val="20"/>
          <w:szCs w:val="20"/>
        </w:rPr>
        <w:t>Адрес издателя:</w:t>
      </w:r>
    </w:p>
    <w:p w14:paraId="2D8F6786" w14:textId="77777777" w:rsidR="00F74FB4" w:rsidRPr="004A4399" w:rsidRDefault="00F74FB4" w:rsidP="00402DFF">
      <w:pPr>
        <w:jc w:val="center"/>
        <w:rPr>
          <w:sz w:val="20"/>
          <w:szCs w:val="20"/>
        </w:rPr>
      </w:pPr>
    </w:p>
    <w:p w14:paraId="71833CF8" w14:textId="77777777" w:rsidR="00F74FB4" w:rsidRPr="004A4399" w:rsidRDefault="00F74FB4" w:rsidP="00402DFF">
      <w:pPr>
        <w:jc w:val="center"/>
        <w:rPr>
          <w:sz w:val="20"/>
          <w:szCs w:val="20"/>
        </w:rPr>
      </w:pPr>
      <w:r w:rsidRPr="004A4399">
        <w:rPr>
          <w:sz w:val="20"/>
          <w:szCs w:val="20"/>
        </w:rPr>
        <w:t xml:space="preserve">632387 город Куйбышев, ул. </w:t>
      </w:r>
      <w:proofErr w:type="spellStart"/>
      <w:r w:rsidRPr="004A4399">
        <w:rPr>
          <w:sz w:val="20"/>
          <w:szCs w:val="20"/>
        </w:rPr>
        <w:t>Краскома</w:t>
      </w:r>
      <w:proofErr w:type="spellEnd"/>
      <w:r w:rsidRPr="004A4399">
        <w:rPr>
          <w:sz w:val="20"/>
          <w:szCs w:val="20"/>
        </w:rPr>
        <w:t>, 37</w:t>
      </w:r>
    </w:p>
    <w:p w14:paraId="52C6E643" w14:textId="77777777" w:rsidR="00F74FB4" w:rsidRPr="004A4399" w:rsidRDefault="00F74FB4" w:rsidP="00402DFF">
      <w:pPr>
        <w:jc w:val="center"/>
        <w:rPr>
          <w:sz w:val="20"/>
          <w:szCs w:val="20"/>
        </w:rPr>
      </w:pPr>
      <w:r w:rsidRPr="004A4399">
        <w:rPr>
          <w:sz w:val="20"/>
          <w:szCs w:val="20"/>
        </w:rPr>
        <w:t>Тел. 50-789, факс 50-798</w:t>
      </w:r>
    </w:p>
    <w:p w14:paraId="337C6F08" w14:textId="77777777" w:rsidR="00F74FB4" w:rsidRPr="004A4399" w:rsidRDefault="00F74FB4" w:rsidP="00402DFF">
      <w:pPr>
        <w:jc w:val="center"/>
        <w:rPr>
          <w:sz w:val="20"/>
          <w:szCs w:val="20"/>
        </w:rPr>
      </w:pPr>
      <w:proofErr w:type="gramStart"/>
      <w:r w:rsidRPr="004A4399">
        <w:rPr>
          <w:sz w:val="20"/>
          <w:szCs w:val="20"/>
          <w:lang w:val="en-US"/>
        </w:rPr>
        <w:t>e</w:t>
      </w:r>
      <w:r w:rsidRPr="004A4399">
        <w:rPr>
          <w:sz w:val="20"/>
          <w:szCs w:val="20"/>
        </w:rPr>
        <w:t>-</w:t>
      </w:r>
      <w:r w:rsidRPr="004A4399">
        <w:rPr>
          <w:sz w:val="20"/>
          <w:szCs w:val="20"/>
          <w:lang w:val="en-US"/>
        </w:rPr>
        <w:t>mail</w:t>
      </w:r>
      <w:proofErr w:type="gramEnd"/>
      <w:r w:rsidRPr="004A4399">
        <w:rPr>
          <w:sz w:val="20"/>
          <w:szCs w:val="20"/>
        </w:rPr>
        <w:t xml:space="preserve">: </w:t>
      </w:r>
      <w:proofErr w:type="spellStart"/>
      <w:r w:rsidRPr="004A4399">
        <w:rPr>
          <w:sz w:val="20"/>
          <w:szCs w:val="20"/>
          <w:lang w:val="en-US"/>
        </w:rPr>
        <w:t>kainsk</w:t>
      </w:r>
      <w:proofErr w:type="spellEnd"/>
      <w:r w:rsidRPr="004A4399">
        <w:rPr>
          <w:sz w:val="20"/>
          <w:szCs w:val="20"/>
        </w:rPr>
        <w:t>@</w:t>
      </w:r>
      <w:proofErr w:type="spellStart"/>
      <w:r w:rsidRPr="004A4399">
        <w:rPr>
          <w:sz w:val="20"/>
          <w:szCs w:val="20"/>
          <w:lang w:val="en-US"/>
        </w:rPr>
        <w:t>nso</w:t>
      </w:r>
      <w:proofErr w:type="spellEnd"/>
      <w:r w:rsidRPr="004A4399">
        <w:rPr>
          <w:sz w:val="20"/>
          <w:szCs w:val="20"/>
        </w:rPr>
        <w:t>.</w:t>
      </w:r>
      <w:proofErr w:type="spellStart"/>
      <w:r w:rsidRPr="004A4399">
        <w:rPr>
          <w:sz w:val="20"/>
          <w:szCs w:val="20"/>
          <w:lang w:val="en-US"/>
        </w:rPr>
        <w:t>ru</w:t>
      </w:r>
      <w:proofErr w:type="spellEnd"/>
    </w:p>
    <w:p w14:paraId="47BC65D0" w14:textId="77777777" w:rsidR="00F74FB4" w:rsidRPr="004A4399" w:rsidRDefault="00F74FB4" w:rsidP="00402DFF">
      <w:pPr>
        <w:jc w:val="center"/>
        <w:rPr>
          <w:sz w:val="20"/>
          <w:szCs w:val="20"/>
        </w:rPr>
      </w:pPr>
    </w:p>
    <w:p w14:paraId="219AC996" w14:textId="77777777" w:rsidR="00F74FB4" w:rsidRPr="004A4399" w:rsidRDefault="00F74FB4" w:rsidP="00402DFF">
      <w:pPr>
        <w:jc w:val="center"/>
        <w:rPr>
          <w:sz w:val="20"/>
          <w:szCs w:val="20"/>
        </w:rPr>
      </w:pPr>
    </w:p>
    <w:p w14:paraId="4A343DFB" w14:textId="77777777" w:rsidR="00F74FB4" w:rsidRPr="004A4399" w:rsidRDefault="00F74FB4" w:rsidP="00402DFF">
      <w:pPr>
        <w:jc w:val="center"/>
        <w:rPr>
          <w:sz w:val="20"/>
          <w:szCs w:val="20"/>
        </w:rPr>
      </w:pPr>
    </w:p>
    <w:p w14:paraId="513AB2C1" w14:textId="77777777" w:rsidR="00F74FB4" w:rsidRPr="004A4399" w:rsidRDefault="00F74FB4" w:rsidP="00402DFF">
      <w:pPr>
        <w:jc w:val="center"/>
        <w:rPr>
          <w:sz w:val="20"/>
          <w:szCs w:val="20"/>
        </w:rPr>
      </w:pPr>
      <w:r w:rsidRPr="004A4399">
        <w:rPr>
          <w:sz w:val="20"/>
          <w:szCs w:val="20"/>
        </w:rPr>
        <w:t>Тираж 25 экземпляров</w:t>
      </w:r>
    </w:p>
    <w:p w14:paraId="53E87785" w14:textId="77777777" w:rsidR="00F74FB4" w:rsidRPr="004A4399" w:rsidRDefault="00F74FB4" w:rsidP="00402DFF">
      <w:pPr>
        <w:jc w:val="center"/>
        <w:rPr>
          <w:sz w:val="20"/>
          <w:szCs w:val="20"/>
        </w:rPr>
      </w:pPr>
    </w:p>
    <w:p w14:paraId="183E0841" w14:textId="77777777" w:rsidR="00F74FB4" w:rsidRPr="004A4399" w:rsidRDefault="00F74FB4" w:rsidP="00402DFF">
      <w:pPr>
        <w:jc w:val="center"/>
        <w:rPr>
          <w:sz w:val="20"/>
          <w:szCs w:val="20"/>
        </w:rPr>
      </w:pPr>
    </w:p>
    <w:p w14:paraId="1ECF5E69" w14:textId="77777777" w:rsidR="00F74FB4" w:rsidRPr="004A4399" w:rsidRDefault="00F74FB4" w:rsidP="00402DFF">
      <w:pPr>
        <w:jc w:val="center"/>
        <w:rPr>
          <w:sz w:val="20"/>
          <w:szCs w:val="20"/>
        </w:rPr>
      </w:pPr>
    </w:p>
    <w:p w14:paraId="1465AFD9" w14:textId="77777777" w:rsidR="00F74FB4" w:rsidRPr="004A4399" w:rsidRDefault="00F74FB4" w:rsidP="00402DFF">
      <w:pPr>
        <w:jc w:val="center"/>
        <w:rPr>
          <w:sz w:val="20"/>
          <w:szCs w:val="20"/>
        </w:rPr>
      </w:pPr>
    </w:p>
    <w:bookmarkEnd w:id="1"/>
    <w:p w14:paraId="05920A27" w14:textId="77777777" w:rsidR="000C7F92" w:rsidRPr="004A4399" w:rsidRDefault="000C7F92" w:rsidP="00402DFF">
      <w:pPr>
        <w:jc w:val="both"/>
        <w:rPr>
          <w:sz w:val="20"/>
          <w:szCs w:val="20"/>
        </w:rPr>
      </w:pPr>
    </w:p>
    <w:sectPr w:rsidR="000C7F92" w:rsidRPr="004A4399" w:rsidSect="00BC4F83">
      <w:pgSz w:w="11906" w:h="16838"/>
      <w:pgMar w:top="567" w:right="849" w:bottom="53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D1842" w14:textId="77777777" w:rsidR="00DD1153" w:rsidRDefault="00DD1153" w:rsidP="00225EB9">
      <w:r>
        <w:separator/>
      </w:r>
    </w:p>
  </w:endnote>
  <w:endnote w:type="continuationSeparator" w:id="0">
    <w:p w14:paraId="550EAAEB" w14:textId="77777777" w:rsidR="00DD1153" w:rsidRDefault="00DD1153" w:rsidP="00225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DejaVu Sans">
    <w:altName w:val="MS Mincho"/>
    <w:charset w:val="CC"/>
    <w:family w:val="swiss"/>
    <w:pitch w:val="variable"/>
  </w:font>
  <w:font w:name="Mangal">
    <w:panose1 w:val="02040503050203030202"/>
    <w:charset w:val="01"/>
    <w:family w:val="roman"/>
    <w:notTrueType/>
    <w:pitch w:val="variable"/>
    <w:sig w:usb0="00002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sig w:usb0="00000001" w:usb1="08070000" w:usb2="00000010" w:usb3="00000000" w:csb0="00020000" w:csb1="00000000"/>
  </w:font>
  <w:font w:name="NSimSun">
    <w:panose1 w:val="02010609030101010101"/>
    <w:charset w:val="86"/>
    <w:family w:val="modern"/>
    <w:pitch w:val="fixed"/>
    <w:sig w:usb0="00000003" w:usb1="288F0000" w:usb2="00000016" w:usb3="00000000" w:csb0="0004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 New (W1)">
    <w:altName w:val="Times New Roman"/>
    <w:panose1 w:val="00000000000000000000"/>
    <w:charset w:val="CC"/>
    <w:family w:val="roman"/>
    <w:notTrueType/>
    <w:pitch w:val="variable"/>
    <w:sig w:usb0="00000203" w:usb1="00000000" w:usb2="00000000" w:usb3="00000000" w:csb0="00000005" w:csb1="00000000"/>
  </w:font>
  <w:font w:name="TimesNewRomanPS-BoldMT">
    <w:altName w:val="Times New Roman"/>
    <w:panose1 w:val="00000000000000000000"/>
    <w:charset w:val="00"/>
    <w:family w:val="roman"/>
    <w:notTrueType/>
    <w:pitch w:val="default"/>
  </w:font>
  <w:font w:name="Andale Sans UI">
    <w:altName w:val="Arial Unicode MS"/>
    <w:panose1 w:val="00000000000000000000"/>
    <w:charset w:val="CC"/>
    <w:family w:val="auto"/>
    <w:notTrueType/>
    <w:pitch w:val="variable"/>
    <w:sig w:usb0="00000201" w:usb1="00000000" w:usb2="00000000" w:usb3="00000000" w:csb0="00000004" w:csb1="00000000"/>
  </w:font>
  <w:font w:name="Liberation Serif">
    <w:altName w:val="Times New Roman"/>
    <w:charset w:val="01"/>
    <w:family w:val="roman"/>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1416900"/>
      <w:docPartObj>
        <w:docPartGallery w:val="Page Numbers (Bottom of Page)"/>
        <w:docPartUnique/>
      </w:docPartObj>
    </w:sdtPr>
    <w:sdtContent>
      <w:p w14:paraId="3BD757D4" w14:textId="7762380B" w:rsidR="007F1C74" w:rsidRDefault="007F1C74">
        <w:pPr>
          <w:pStyle w:val="aff3"/>
          <w:jc w:val="center"/>
        </w:pPr>
        <w:r>
          <w:fldChar w:fldCharType="begin"/>
        </w:r>
        <w:r>
          <w:instrText>PAGE   \* MERGEFORMAT</w:instrText>
        </w:r>
        <w:r>
          <w:fldChar w:fldCharType="separate"/>
        </w:r>
        <w:r w:rsidR="0093418C">
          <w:rPr>
            <w:noProof/>
          </w:rPr>
          <w:t>14</w:t>
        </w:r>
        <w:r>
          <w:fldChar w:fldCharType="end"/>
        </w:r>
      </w:p>
    </w:sdtContent>
  </w:sdt>
  <w:p w14:paraId="2390BE49" w14:textId="77777777" w:rsidR="007F1C74" w:rsidRDefault="007F1C74">
    <w:pPr>
      <w:pStyle w:val="af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9654399"/>
      <w:docPartObj>
        <w:docPartGallery w:val="Page Numbers (Bottom of Page)"/>
        <w:docPartUnique/>
      </w:docPartObj>
    </w:sdtPr>
    <w:sdtContent>
      <w:p w14:paraId="70A796C7" w14:textId="6A751DBE" w:rsidR="007F1C74" w:rsidRDefault="007F1C74">
        <w:pPr>
          <w:pStyle w:val="aff3"/>
          <w:jc w:val="center"/>
        </w:pPr>
        <w:r>
          <w:fldChar w:fldCharType="begin"/>
        </w:r>
        <w:r>
          <w:instrText>PAGE   \* MERGEFORMAT</w:instrText>
        </w:r>
        <w:r>
          <w:fldChar w:fldCharType="separate"/>
        </w:r>
        <w:r w:rsidR="0093418C">
          <w:rPr>
            <w:noProof/>
          </w:rPr>
          <w:t>23</w:t>
        </w:r>
        <w:r>
          <w:fldChar w:fldCharType="end"/>
        </w:r>
      </w:p>
    </w:sdtContent>
  </w:sdt>
  <w:p w14:paraId="72426F5D" w14:textId="77777777" w:rsidR="00396920" w:rsidRDefault="003969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169EE" w14:textId="77777777" w:rsidR="00DD1153" w:rsidRDefault="00DD1153" w:rsidP="00225EB9">
      <w:r>
        <w:separator/>
      </w:r>
    </w:p>
  </w:footnote>
  <w:footnote w:type="continuationSeparator" w:id="0">
    <w:p w14:paraId="387353E6" w14:textId="77777777" w:rsidR="00DD1153" w:rsidRDefault="00DD1153" w:rsidP="00225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458F0C6"/>
    <w:lvl w:ilvl="0">
      <w:start w:val="1"/>
      <w:numFmt w:val="bullet"/>
      <w:pStyle w:val="2CharChar"/>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E8ABCC8"/>
    <w:lvl w:ilvl="0">
      <w:start w:val="1"/>
      <w:numFmt w:val="bullet"/>
      <w:pStyle w:val="StyleHeading3Justified"/>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040826B4"/>
    <w:lvl w:ilvl="0">
      <w:numFmt w:val="bullet"/>
      <w:lvlText w:val="*"/>
      <w:lvlJc w:val="left"/>
      <w:pPr>
        <w:ind w:left="0" w:firstLine="0"/>
      </w:pPr>
    </w:lvl>
  </w:abstractNum>
  <w:abstractNum w:abstractNumId="3" w15:restartNumberingAfterBreak="0">
    <w:nsid w:val="00000001"/>
    <w:multiLevelType w:val="singleLevel"/>
    <w:tmpl w:val="00000001"/>
    <w:name w:val="WW8Num1"/>
    <w:lvl w:ilvl="0">
      <w:start w:val="1"/>
      <w:numFmt w:val="decimal"/>
      <w:lvlText w:val="%1."/>
      <w:lvlJc w:val="left"/>
      <w:pPr>
        <w:tabs>
          <w:tab w:val="num" w:pos="0"/>
        </w:tabs>
        <w:ind w:left="1684" w:hanging="975"/>
      </w:pPr>
    </w:lvl>
  </w:abstractNum>
  <w:abstractNum w:abstractNumId="4"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Black"/>
        <w:b w:val="0"/>
      </w:rPr>
    </w:lvl>
    <w:lvl w:ilvl="1">
      <w:start w:val="1"/>
      <w:numFmt w:val="bullet"/>
      <w:lvlText w:val=""/>
      <w:lvlJc w:val="left"/>
      <w:pPr>
        <w:tabs>
          <w:tab w:val="num" w:pos="1080"/>
        </w:tabs>
        <w:ind w:left="1080" w:hanging="360"/>
      </w:pPr>
      <w:rPr>
        <w:rFonts w:ascii="Symbol" w:hAnsi="Symbol" w:cs="Arial Black"/>
        <w:b w:val="0"/>
      </w:rPr>
    </w:lvl>
    <w:lvl w:ilvl="2">
      <w:start w:val="1"/>
      <w:numFmt w:val="bullet"/>
      <w:lvlText w:val=""/>
      <w:lvlJc w:val="left"/>
      <w:pPr>
        <w:tabs>
          <w:tab w:val="num" w:pos="1440"/>
        </w:tabs>
        <w:ind w:left="1440" w:hanging="360"/>
      </w:pPr>
      <w:rPr>
        <w:rFonts w:ascii="Symbol" w:hAnsi="Symbol" w:cs="Arial Black"/>
        <w:b w:val="0"/>
      </w:rPr>
    </w:lvl>
    <w:lvl w:ilvl="3">
      <w:start w:val="1"/>
      <w:numFmt w:val="bullet"/>
      <w:lvlText w:val=""/>
      <w:lvlJc w:val="left"/>
      <w:pPr>
        <w:tabs>
          <w:tab w:val="num" w:pos="1800"/>
        </w:tabs>
        <w:ind w:left="1800" w:hanging="360"/>
      </w:pPr>
      <w:rPr>
        <w:rFonts w:ascii="Symbol" w:hAnsi="Symbol" w:cs="Arial Black"/>
        <w:b w:val="0"/>
      </w:rPr>
    </w:lvl>
    <w:lvl w:ilvl="4">
      <w:start w:val="1"/>
      <w:numFmt w:val="bullet"/>
      <w:lvlText w:val=""/>
      <w:lvlJc w:val="left"/>
      <w:pPr>
        <w:tabs>
          <w:tab w:val="num" w:pos="2160"/>
        </w:tabs>
        <w:ind w:left="2160" w:hanging="360"/>
      </w:pPr>
      <w:rPr>
        <w:rFonts w:ascii="Symbol" w:hAnsi="Symbol" w:cs="Arial Black"/>
        <w:b w:val="0"/>
      </w:rPr>
    </w:lvl>
    <w:lvl w:ilvl="5">
      <w:start w:val="1"/>
      <w:numFmt w:val="bullet"/>
      <w:lvlText w:val=""/>
      <w:lvlJc w:val="left"/>
      <w:pPr>
        <w:tabs>
          <w:tab w:val="num" w:pos="2520"/>
        </w:tabs>
        <w:ind w:left="2520" w:hanging="360"/>
      </w:pPr>
      <w:rPr>
        <w:rFonts w:ascii="Symbol" w:hAnsi="Symbol" w:cs="Arial Black"/>
        <w:b w:val="0"/>
      </w:rPr>
    </w:lvl>
    <w:lvl w:ilvl="6">
      <w:start w:val="1"/>
      <w:numFmt w:val="bullet"/>
      <w:lvlText w:val=""/>
      <w:lvlJc w:val="left"/>
      <w:pPr>
        <w:tabs>
          <w:tab w:val="num" w:pos="2880"/>
        </w:tabs>
        <w:ind w:left="2880" w:hanging="360"/>
      </w:pPr>
      <w:rPr>
        <w:rFonts w:ascii="Symbol" w:hAnsi="Symbol" w:cs="Arial Black"/>
        <w:b w:val="0"/>
      </w:rPr>
    </w:lvl>
    <w:lvl w:ilvl="7">
      <w:start w:val="1"/>
      <w:numFmt w:val="bullet"/>
      <w:lvlText w:val=""/>
      <w:lvlJc w:val="left"/>
      <w:pPr>
        <w:tabs>
          <w:tab w:val="num" w:pos="3240"/>
        </w:tabs>
        <w:ind w:left="3240" w:hanging="360"/>
      </w:pPr>
      <w:rPr>
        <w:rFonts w:ascii="Symbol" w:hAnsi="Symbol" w:cs="Arial Black"/>
        <w:b w:val="0"/>
      </w:rPr>
    </w:lvl>
    <w:lvl w:ilvl="8">
      <w:start w:val="1"/>
      <w:numFmt w:val="bullet"/>
      <w:lvlText w:val=""/>
      <w:lvlJc w:val="left"/>
      <w:pPr>
        <w:tabs>
          <w:tab w:val="num" w:pos="3600"/>
        </w:tabs>
        <w:ind w:left="3600" w:hanging="360"/>
      </w:pPr>
      <w:rPr>
        <w:rFonts w:ascii="Symbol" w:hAnsi="Symbol" w:cs="Arial Black"/>
        <w:b w:val="0"/>
      </w:rPr>
    </w:lvl>
  </w:abstractNum>
  <w:abstractNum w:abstractNumId="5"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Symbol" w:hAnsi="Symbol" w:cs="OpenSymbol"/>
      </w:rPr>
    </w:lvl>
  </w:abstractNum>
  <w:abstractNum w:abstractNumId="6" w15:restartNumberingAfterBreak="0">
    <w:nsid w:val="04BE1C24"/>
    <w:multiLevelType w:val="hybridMultilevel"/>
    <w:tmpl w:val="AFBC486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04F71D83"/>
    <w:multiLevelType w:val="multilevel"/>
    <w:tmpl w:val="DB7486F6"/>
    <w:lvl w:ilvl="0">
      <w:start w:val="3"/>
      <w:numFmt w:val="decimal"/>
      <w:lvlText w:val="%1."/>
      <w:lvlJc w:val="left"/>
      <w:pPr>
        <w:tabs>
          <w:tab w:val="num" w:pos="-360"/>
        </w:tabs>
        <w:ind w:left="-360" w:hanging="360"/>
      </w:pPr>
      <w:rPr>
        <w:rFonts w:cs="Times New Roman" w:hint="default"/>
        <w:b/>
        <w:bCs/>
        <w:i w:val="0"/>
        <w:iCs w:val="0"/>
        <w:caps/>
        <w:sz w:val="24"/>
        <w:szCs w:val="24"/>
      </w:rPr>
    </w:lvl>
    <w:lvl w:ilvl="1">
      <w:start w:val="6"/>
      <w:numFmt w:val="decimal"/>
      <w:lvlText w:val="%1.%2."/>
      <w:lvlJc w:val="left"/>
      <w:pPr>
        <w:tabs>
          <w:tab w:val="num" w:pos="72"/>
        </w:tabs>
        <w:ind w:left="72" w:hanging="432"/>
      </w:pPr>
      <w:rPr>
        <w:rFonts w:cs="Times New Roman" w:hint="default"/>
      </w:rPr>
    </w:lvl>
    <w:lvl w:ilvl="2">
      <w:start w:val="1"/>
      <w:numFmt w:val="decimal"/>
      <w:pStyle w:val="a"/>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3">
      <w:start w:val="1"/>
      <w:numFmt w:val="decimal"/>
      <w:lvlText w:val="%1.%2.%3.%4."/>
      <w:lvlJc w:val="left"/>
      <w:pPr>
        <w:tabs>
          <w:tab w:val="num" w:pos="1080"/>
        </w:tabs>
        <w:ind w:left="1008" w:hanging="648"/>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8" w15:restartNumberingAfterBreak="0">
    <w:nsid w:val="080D1300"/>
    <w:multiLevelType w:val="multilevel"/>
    <w:tmpl w:val="C132574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0FC11144"/>
    <w:multiLevelType w:val="multilevel"/>
    <w:tmpl w:val="9BC696CC"/>
    <w:styleLink w:val="3"/>
    <w:lvl w:ilvl="0">
      <w:start w:val="1"/>
      <w:numFmt w:val="decimal"/>
      <w:lvlText w:val="%1."/>
      <w:lvlJc w:val="left"/>
      <w:pPr>
        <w:ind w:left="709" w:hanging="709"/>
      </w:pPr>
      <w:rPr>
        <w:rFonts w:ascii="Times New Roman" w:hAnsi="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109005BF"/>
    <w:multiLevelType w:val="hybridMultilevel"/>
    <w:tmpl w:val="08A85A6A"/>
    <w:lvl w:ilvl="0" w:tplc="0419000F">
      <w:start w:val="1"/>
      <w:numFmt w:val="bullet"/>
      <w:pStyle w:val="a0"/>
      <w:lvlText w:val=""/>
      <w:lvlJc w:val="left"/>
      <w:pPr>
        <w:ind w:left="1429" w:hanging="360"/>
      </w:pPr>
      <w:rPr>
        <w:rFonts w:ascii="Symbol" w:hAnsi="Symbol" w:cs="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cs="Wingdings" w:hint="default"/>
      </w:rPr>
    </w:lvl>
    <w:lvl w:ilvl="3" w:tplc="0419000F">
      <w:start w:val="1"/>
      <w:numFmt w:val="bullet"/>
      <w:lvlText w:val=""/>
      <w:lvlJc w:val="left"/>
      <w:pPr>
        <w:ind w:left="3589" w:hanging="360"/>
      </w:pPr>
      <w:rPr>
        <w:rFonts w:ascii="Symbol" w:hAnsi="Symbol" w:cs="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cs="Wingdings" w:hint="default"/>
      </w:rPr>
    </w:lvl>
    <w:lvl w:ilvl="6" w:tplc="0419000F">
      <w:start w:val="1"/>
      <w:numFmt w:val="bullet"/>
      <w:lvlText w:val=""/>
      <w:lvlJc w:val="left"/>
      <w:pPr>
        <w:ind w:left="5749" w:hanging="360"/>
      </w:pPr>
      <w:rPr>
        <w:rFonts w:ascii="Symbol" w:hAnsi="Symbol" w:cs="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cs="Wingdings" w:hint="default"/>
      </w:rPr>
    </w:lvl>
  </w:abstractNum>
  <w:abstractNum w:abstractNumId="12" w15:restartNumberingAfterBreak="0">
    <w:nsid w:val="12AD2F11"/>
    <w:multiLevelType w:val="hybridMultilevel"/>
    <w:tmpl w:val="BFE079CE"/>
    <w:lvl w:ilvl="0" w:tplc="E0D61FA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7957172"/>
    <w:multiLevelType w:val="hybridMultilevel"/>
    <w:tmpl w:val="321009FE"/>
    <w:lvl w:ilvl="0" w:tplc="E024739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4A5418"/>
    <w:multiLevelType w:val="hybridMultilevel"/>
    <w:tmpl w:val="B3BCBBE6"/>
    <w:lvl w:ilvl="0" w:tplc="6DBE9C68">
      <w:start w:val="1"/>
      <w:numFmt w:val="decimal"/>
      <w:lvlText w:val="%1)"/>
      <w:lvlJc w:val="left"/>
      <w:pPr>
        <w:ind w:left="99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DF77A6"/>
    <w:multiLevelType w:val="hybridMultilevel"/>
    <w:tmpl w:val="DA22D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04A7B79"/>
    <w:multiLevelType w:val="hybridMultilevel"/>
    <w:tmpl w:val="2B967F70"/>
    <w:lvl w:ilvl="0" w:tplc="E0D61FA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2D75906"/>
    <w:multiLevelType w:val="hybridMultilevel"/>
    <w:tmpl w:val="442A7594"/>
    <w:lvl w:ilvl="0" w:tplc="4BE4D5E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30A70E5"/>
    <w:multiLevelType w:val="hybridMultilevel"/>
    <w:tmpl w:val="8A5A26C6"/>
    <w:lvl w:ilvl="0" w:tplc="E88010AE">
      <w:start w:val="1"/>
      <w:numFmt w:val="decimal"/>
      <w:pStyle w:val="a1"/>
      <w:lvlText w:val="%1)"/>
      <w:lvlJc w:val="left"/>
      <w:pPr>
        <w:tabs>
          <w:tab w:val="num" w:pos="927"/>
        </w:tabs>
        <w:ind w:left="927" w:hanging="360"/>
      </w:pPr>
      <w:rPr>
        <w:rFonts w:cs="Times New Roman" w:hint="default"/>
      </w:rPr>
    </w:lvl>
    <w:lvl w:ilvl="1" w:tplc="4A562C1A">
      <w:start w:val="1"/>
      <w:numFmt w:val="lowerLetter"/>
      <w:lvlText w:val="%2."/>
      <w:lvlJc w:val="left"/>
      <w:pPr>
        <w:tabs>
          <w:tab w:val="num" w:pos="2007"/>
        </w:tabs>
        <w:ind w:left="2007" w:hanging="360"/>
      </w:pPr>
      <w:rPr>
        <w:rFonts w:cs="Times New Roman"/>
      </w:rPr>
    </w:lvl>
    <w:lvl w:ilvl="2" w:tplc="5C3CD9E2">
      <w:start w:val="1"/>
      <w:numFmt w:val="lowerRoman"/>
      <w:lvlText w:val="%3."/>
      <w:lvlJc w:val="right"/>
      <w:pPr>
        <w:tabs>
          <w:tab w:val="num" w:pos="2727"/>
        </w:tabs>
        <w:ind w:left="2727" w:hanging="180"/>
      </w:pPr>
      <w:rPr>
        <w:rFonts w:cs="Times New Roman"/>
      </w:rPr>
    </w:lvl>
    <w:lvl w:ilvl="3" w:tplc="3E2C8CCA">
      <w:start w:val="1"/>
      <w:numFmt w:val="decimal"/>
      <w:lvlText w:val="%4."/>
      <w:lvlJc w:val="left"/>
      <w:pPr>
        <w:tabs>
          <w:tab w:val="num" w:pos="3447"/>
        </w:tabs>
        <w:ind w:left="3447" w:hanging="360"/>
      </w:pPr>
      <w:rPr>
        <w:rFonts w:cs="Times New Roman"/>
      </w:rPr>
    </w:lvl>
    <w:lvl w:ilvl="4" w:tplc="9D7C0EC4">
      <w:start w:val="1"/>
      <w:numFmt w:val="lowerLetter"/>
      <w:lvlText w:val="%5."/>
      <w:lvlJc w:val="left"/>
      <w:pPr>
        <w:tabs>
          <w:tab w:val="num" w:pos="4167"/>
        </w:tabs>
        <w:ind w:left="4167" w:hanging="360"/>
      </w:pPr>
      <w:rPr>
        <w:rFonts w:cs="Times New Roman"/>
      </w:rPr>
    </w:lvl>
    <w:lvl w:ilvl="5" w:tplc="F81AA608">
      <w:start w:val="1"/>
      <w:numFmt w:val="lowerRoman"/>
      <w:lvlText w:val="%6."/>
      <w:lvlJc w:val="right"/>
      <w:pPr>
        <w:tabs>
          <w:tab w:val="num" w:pos="4887"/>
        </w:tabs>
        <w:ind w:left="4887" w:hanging="180"/>
      </w:pPr>
      <w:rPr>
        <w:rFonts w:cs="Times New Roman"/>
      </w:rPr>
    </w:lvl>
    <w:lvl w:ilvl="6" w:tplc="FA649344">
      <w:start w:val="1"/>
      <w:numFmt w:val="decimal"/>
      <w:lvlText w:val="%7."/>
      <w:lvlJc w:val="left"/>
      <w:pPr>
        <w:tabs>
          <w:tab w:val="num" w:pos="5607"/>
        </w:tabs>
        <w:ind w:left="5607" w:hanging="360"/>
      </w:pPr>
      <w:rPr>
        <w:rFonts w:cs="Times New Roman"/>
      </w:rPr>
    </w:lvl>
    <w:lvl w:ilvl="7" w:tplc="02BE9CEA">
      <w:start w:val="1"/>
      <w:numFmt w:val="lowerLetter"/>
      <w:lvlText w:val="%8."/>
      <w:lvlJc w:val="left"/>
      <w:pPr>
        <w:tabs>
          <w:tab w:val="num" w:pos="6327"/>
        </w:tabs>
        <w:ind w:left="6327" w:hanging="360"/>
      </w:pPr>
      <w:rPr>
        <w:rFonts w:cs="Times New Roman"/>
      </w:rPr>
    </w:lvl>
    <w:lvl w:ilvl="8" w:tplc="6E1E1264">
      <w:start w:val="1"/>
      <w:numFmt w:val="lowerRoman"/>
      <w:lvlText w:val="%9."/>
      <w:lvlJc w:val="right"/>
      <w:pPr>
        <w:tabs>
          <w:tab w:val="num" w:pos="7047"/>
        </w:tabs>
        <w:ind w:left="7047" w:hanging="180"/>
      </w:pPr>
      <w:rPr>
        <w:rFonts w:cs="Times New Roman"/>
      </w:rPr>
    </w:lvl>
  </w:abstractNum>
  <w:abstractNum w:abstractNumId="19" w15:restartNumberingAfterBreak="0">
    <w:nsid w:val="28533C9B"/>
    <w:multiLevelType w:val="multilevel"/>
    <w:tmpl w:val="0D84D736"/>
    <w:styleLink w:val="a2"/>
    <w:lvl w:ilvl="0">
      <w:start w:val="1"/>
      <w:numFmt w:val="decimal"/>
      <w:lvlText w:val="%1"/>
      <w:lvlJc w:val="left"/>
      <w:pPr>
        <w:ind w:left="432" w:hanging="432"/>
      </w:pPr>
      <w:rPr>
        <w:rFonts w:ascii="Times New Roman" w:hAnsi="Times New Roman" w:hint="default"/>
        <w:b/>
        <w:sz w:val="28"/>
      </w:rPr>
    </w:lvl>
    <w:lvl w:ilvl="1">
      <w:start w:val="1"/>
      <w:numFmt w:val="decimal"/>
      <w:lvlText w:val="%1.%2"/>
      <w:lvlJc w:val="left"/>
      <w:pPr>
        <w:ind w:left="576" w:hanging="349"/>
      </w:pPr>
      <w:rPr>
        <w:rFonts w:hint="default"/>
      </w:rPr>
    </w:lvl>
    <w:lvl w:ilvl="2">
      <w:start w:val="1"/>
      <w:numFmt w:val="decimal"/>
      <w:lvlText w:val="%1.%2.%3"/>
      <w:lvlJc w:val="left"/>
      <w:pPr>
        <w:ind w:left="720" w:hanging="266"/>
      </w:pPr>
      <w:rPr>
        <w:rFonts w:hint="default"/>
      </w:rPr>
    </w:lvl>
    <w:lvl w:ilvl="3">
      <w:start w:val="1"/>
      <w:numFmt w:val="decimal"/>
      <w:lvlText w:val="%1.%2.%3.%4"/>
      <w:lvlJc w:val="left"/>
      <w:pPr>
        <w:ind w:left="864" w:hanging="184"/>
      </w:pPr>
      <w:rPr>
        <w:rFonts w:hint="default"/>
      </w:rPr>
    </w:lvl>
    <w:lvl w:ilvl="4">
      <w:start w:val="1"/>
      <w:numFmt w:val="decimal"/>
      <w:lvlText w:val="%1.%2.%3.%4.%5"/>
      <w:lvlJc w:val="left"/>
      <w:pPr>
        <w:ind w:left="1008" w:hanging="101"/>
      </w:pPr>
      <w:rPr>
        <w:rFonts w:hint="default"/>
      </w:rPr>
    </w:lvl>
    <w:lvl w:ilvl="5">
      <w:start w:val="1"/>
      <w:numFmt w:val="decimal"/>
      <w:lvlText w:val="%1.%2.%3.%4.%5.%6"/>
      <w:lvlJc w:val="left"/>
      <w:pPr>
        <w:ind w:left="1152" w:hanging="18"/>
      </w:pPr>
      <w:rPr>
        <w:rFonts w:hint="default"/>
      </w:rPr>
    </w:lvl>
    <w:lvl w:ilvl="6">
      <w:start w:val="1"/>
      <w:numFmt w:val="decimal"/>
      <w:lvlText w:val="%1.%2.%3.%4.%5.%6.%7"/>
      <w:lvlJc w:val="left"/>
      <w:pPr>
        <w:tabs>
          <w:tab w:val="num" w:pos="1814"/>
        </w:tabs>
        <w:ind w:left="1296" w:firstLine="65"/>
      </w:pPr>
      <w:rPr>
        <w:rFonts w:hint="default"/>
      </w:rPr>
    </w:lvl>
    <w:lvl w:ilvl="7">
      <w:start w:val="1"/>
      <w:numFmt w:val="decimal"/>
      <w:lvlText w:val="%1.%2.%3.%4.%5.%6.%7.%8"/>
      <w:lvlJc w:val="left"/>
      <w:pPr>
        <w:tabs>
          <w:tab w:val="num" w:pos="1644"/>
        </w:tabs>
        <w:ind w:left="1440" w:firstLine="148"/>
      </w:pPr>
      <w:rPr>
        <w:rFonts w:hint="default"/>
      </w:rPr>
    </w:lvl>
    <w:lvl w:ilvl="8">
      <w:start w:val="1"/>
      <w:numFmt w:val="decimal"/>
      <w:lvlText w:val="%1.%2.%3.%4.%5.%6.%7.%8.%9"/>
      <w:lvlJc w:val="left"/>
      <w:pPr>
        <w:ind w:left="1584" w:firstLine="230"/>
      </w:pPr>
      <w:rPr>
        <w:rFonts w:hint="default"/>
      </w:rPr>
    </w:lvl>
  </w:abstractNum>
  <w:abstractNum w:abstractNumId="20" w15:restartNumberingAfterBreak="0">
    <w:nsid w:val="2A5E0B87"/>
    <w:multiLevelType w:val="hybridMultilevel"/>
    <w:tmpl w:val="EE82838A"/>
    <w:lvl w:ilvl="0" w:tplc="6DBE9C68">
      <w:start w:val="1"/>
      <w:numFmt w:val="decimal"/>
      <w:lvlText w:val="%1)"/>
      <w:lvlJc w:val="left"/>
      <w:pPr>
        <w:ind w:left="99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B1625FC"/>
    <w:multiLevelType w:val="hybridMultilevel"/>
    <w:tmpl w:val="234EB526"/>
    <w:lvl w:ilvl="0" w:tplc="04190001">
      <w:start w:val="1"/>
      <w:numFmt w:val="russianUpper"/>
      <w:pStyle w:val="a3"/>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22" w15:restartNumberingAfterBreak="0">
    <w:nsid w:val="2F34103F"/>
    <w:multiLevelType w:val="hybridMultilevel"/>
    <w:tmpl w:val="1096AC98"/>
    <w:lvl w:ilvl="0" w:tplc="9A704D26">
      <w:start w:val="1"/>
      <w:numFmt w:val="decimal"/>
      <w:lvlText w:val="%1."/>
      <w:lvlJc w:val="left"/>
      <w:pPr>
        <w:ind w:left="928"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15:restartNumberingAfterBreak="0">
    <w:nsid w:val="309919B9"/>
    <w:multiLevelType w:val="hybridMultilevel"/>
    <w:tmpl w:val="88B2AB5C"/>
    <w:lvl w:ilvl="0" w:tplc="21F29D7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426B0F"/>
    <w:multiLevelType w:val="hybridMultilevel"/>
    <w:tmpl w:val="EC505E8E"/>
    <w:lvl w:ilvl="0" w:tplc="A2063494">
      <w:start w:val="1"/>
      <w:numFmt w:val="bullet"/>
      <w:lvlText w:val=""/>
      <w:lvlJc w:val="left"/>
      <w:pPr>
        <w:tabs>
          <w:tab w:val="num" w:pos="1422"/>
        </w:tabs>
        <w:ind w:left="1422"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25472"/>
    <w:multiLevelType w:val="hybridMultilevel"/>
    <w:tmpl w:val="D2769CDE"/>
    <w:lvl w:ilvl="0" w:tplc="54D49CFE">
      <w:start w:val="1"/>
      <w:numFmt w:val="bullet"/>
      <w:lvlText w:val=""/>
      <w:lvlJc w:val="left"/>
      <w:pPr>
        <w:tabs>
          <w:tab w:val="num" w:pos="5180"/>
        </w:tabs>
        <w:ind w:left="51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345D1796"/>
    <w:multiLevelType w:val="hybridMultilevel"/>
    <w:tmpl w:val="2666A130"/>
    <w:lvl w:ilvl="0" w:tplc="3A66E2E0">
      <w:start w:val="1"/>
      <w:numFmt w:val="bullet"/>
      <w:pStyle w:val="2"/>
      <w:lvlText w:val=""/>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6F2E53"/>
    <w:multiLevelType w:val="multilevel"/>
    <w:tmpl w:val="D9B0C856"/>
    <w:lvl w:ilvl="0">
      <w:start w:val="1"/>
      <w:numFmt w:val="decimal"/>
      <w:lvlText w:val="%1."/>
      <w:lvlJc w:val="left"/>
      <w:pPr>
        <w:ind w:left="360" w:hanging="360"/>
      </w:pPr>
    </w:lvl>
    <w:lvl w:ilvl="1">
      <w:start w:val="1"/>
      <w:numFmt w:val="decimal"/>
      <w:lvlText w:val="%1.%2."/>
      <w:lvlJc w:val="left"/>
      <w:pPr>
        <w:ind w:left="1567" w:hanging="432"/>
      </w:pPr>
      <w:rPr>
        <w:b w:val="0"/>
        <w:i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9E4CD3"/>
    <w:multiLevelType w:val="multilevel"/>
    <w:tmpl w:val="F0BCFF92"/>
    <w:lvl w:ilvl="0">
      <w:start w:val="1"/>
      <w:numFmt w:val="decimal"/>
      <w:lvlText w:val="%1."/>
      <w:lvlJc w:val="left"/>
      <w:pPr>
        <w:ind w:left="0" w:firstLine="709"/>
      </w:pPr>
      <w:rPr>
        <w:rFonts w:hint="default"/>
      </w:rPr>
    </w:lvl>
    <w:lvl w:ilvl="1">
      <w:start w:val="1"/>
      <w:numFmt w:val="decimal"/>
      <w:isLgl/>
      <w:lvlText w:val="%1.%2."/>
      <w:lvlJc w:val="left"/>
      <w:pPr>
        <w:ind w:left="737" w:hanging="17"/>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15:restartNumberingAfterBreak="0">
    <w:nsid w:val="3BF86B24"/>
    <w:multiLevelType w:val="multilevel"/>
    <w:tmpl w:val="9950384A"/>
    <w:lvl w:ilvl="0">
      <w:start w:val="1"/>
      <w:numFmt w:val="decimal"/>
      <w:pStyle w:val="a4"/>
      <w:lvlText w:val="%1."/>
      <w:lvlJc w:val="center"/>
      <w:pPr>
        <w:tabs>
          <w:tab w:val="num" w:pos="284"/>
        </w:tabs>
        <w:ind w:left="567" w:hanging="567"/>
      </w:pPr>
      <w:rPr>
        <w:rFonts w:ascii="Times New Roman" w:hAnsi="Times New Roman" w:cs="Times New Roman" w:hint="default"/>
        <w:b/>
        <w:bCs/>
        <w:i w:val="0"/>
        <w:iCs w:val="0"/>
        <w:caps/>
        <w:smallCaps w:val="0"/>
        <w:strike w:val="0"/>
        <w:dstrike w:val="0"/>
        <w:outline w:val="0"/>
        <w:shadow w:val="0"/>
        <w:emboss w:val="0"/>
        <w:imprint w:val="0"/>
        <w:vanish w:val="0"/>
        <w:spacing w:val="0"/>
        <w:w w:val="100"/>
        <w:kern w:val="0"/>
        <w:position w:val="0"/>
        <w:sz w:val="24"/>
        <w:szCs w:val="24"/>
        <w:u w:val="none"/>
        <w:vertAlign w:val="baseline"/>
      </w:rPr>
    </w:lvl>
    <w:lvl w:ilvl="1">
      <w:start w:val="1"/>
      <w:numFmt w:val="decimal"/>
      <w:lvlRestart w:val="0"/>
      <w:pStyle w:val="a5"/>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2">
      <w:start w:val="1"/>
      <w:numFmt w:val="decimal"/>
      <w:lvlText w:val="%1.%2.%3."/>
      <w:lvlJc w:val="left"/>
      <w:pPr>
        <w:tabs>
          <w:tab w:val="num" w:pos="1152"/>
        </w:tabs>
        <w:ind w:left="936" w:hanging="504"/>
      </w:pPr>
      <w:rPr>
        <w:rFonts w:cs="Times New Roman" w:hint="default"/>
      </w:rPr>
    </w:lvl>
    <w:lvl w:ilvl="3">
      <w:start w:val="1"/>
      <w:numFmt w:val="decimal"/>
      <w:lvlText w:val="%1.%2.%3.%4."/>
      <w:lvlJc w:val="left"/>
      <w:pPr>
        <w:tabs>
          <w:tab w:val="num" w:pos="1512"/>
        </w:tabs>
        <w:ind w:left="1440" w:hanging="648"/>
      </w:pPr>
      <w:rPr>
        <w:rFonts w:cs="Times New Roman" w:hint="default"/>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30" w15:restartNumberingAfterBreak="0">
    <w:nsid w:val="425F7A16"/>
    <w:multiLevelType w:val="hybridMultilevel"/>
    <w:tmpl w:val="77F6882C"/>
    <w:lvl w:ilvl="0" w:tplc="A2063494">
      <w:start w:val="1"/>
      <w:numFmt w:val="bullet"/>
      <w:lvlText w:val=""/>
      <w:lvlJc w:val="left"/>
      <w:pPr>
        <w:tabs>
          <w:tab w:val="num" w:pos="1882"/>
        </w:tabs>
        <w:ind w:left="1882" w:hanging="360"/>
      </w:pPr>
      <w:rPr>
        <w:rFonts w:ascii="Symbol" w:hAnsi="Symbol" w:hint="default"/>
      </w:rPr>
    </w:lvl>
    <w:lvl w:ilvl="1" w:tplc="04190003">
      <w:start w:val="1"/>
      <w:numFmt w:val="bullet"/>
      <w:lvlText w:val="o"/>
      <w:lvlJc w:val="left"/>
      <w:pPr>
        <w:tabs>
          <w:tab w:val="num" w:pos="1900"/>
        </w:tabs>
        <w:ind w:left="1900" w:hanging="360"/>
      </w:pPr>
      <w:rPr>
        <w:rFonts w:ascii="Courier New" w:hAnsi="Courier New" w:hint="default"/>
      </w:rPr>
    </w:lvl>
    <w:lvl w:ilvl="2" w:tplc="04190005">
      <w:start w:val="1"/>
      <w:numFmt w:val="bullet"/>
      <w:lvlText w:val=""/>
      <w:lvlJc w:val="left"/>
      <w:pPr>
        <w:tabs>
          <w:tab w:val="num" w:pos="2620"/>
        </w:tabs>
        <w:ind w:left="2620" w:hanging="360"/>
      </w:pPr>
      <w:rPr>
        <w:rFonts w:ascii="Wingdings" w:hAnsi="Wingdings" w:hint="default"/>
      </w:rPr>
    </w:lvl>
    <w:lvl w:ilvl="3" w:tplc="04190001">
      <w:start w:val="1"/>
      <w:numFmt w:val="bullet"/>
      <w:lvlText w:val=""/>
      <w:lvlJc w:val="left"/>
      <w:pPr>
        <w:tabs>
          <w:tab w:val="num" w:pos="3340"/>
        </w:tabs>
        <w:ind w:left="3340" w:hanging="360"/>
      </w:pPr>
      <w:rPr>
        <w:rFonts w:ascii="Symbol" w:hAnsi="Symbol" w:hint="default"/>
      </w:rPr>
    </w:lvl>
    <w:lvl w:ilvl="4" w:tplc="04190003">
      <w:start w:val="1"/>
      <w:numFmt w:val="bullet"/>
      <w:lvlText w:val="o"/>
      <w:lvlJc w:val="left"/>
      <w:pPr>
        <w:tabs>
          <w:tab w:val="num" w:pos="4060"/>
        </w:tabs>
        <w:ind w:left="4060" w:hanging="360"/>
      </w:pPr>
      <w:rPr>
        <w:rFonts w:ascii="Courier New" w:hAnsi="Courier New" w:hint="default"/>
      </w:rPr>
    </w:lvl>
    <w:lvl w:ilvl="5" w:tplc="04190005">
      <w:start w:val="1"/>
      <w:numFmt w:val="bullet"/>
      <w:lvlText w:val=""/>
      <w:lvlJc w:val="left"/>
      <w:pPr>
        <w:tabs>
          <w:tab w:val="num" w:pos="4780"/>
        </w:tabs>
        <w:ind w:left="4780" w:hanging="360"/>
      </w:pPr>
      <w:rPr>
        <w:rFonts w:ascii="Wingdings" w:hAnsi="Wingdings" w:hint="default"/>
      </w:rPr>
    </w:lvl>
    <w:lvl w:ilvl="6" w:tplc="04190001">
      <w:start w:val="1"/>
      <w:numFmt w:val="bullet"/>
      <w:lvlText w:val=""/>
      <w:lvlJc w:val="left"/>
      <w:pPr>
        <w:tabs>
          <w:tab w:val="num" w:pos="5500"/>
        </w:tabs>
        <w:ind w:left="5500" w:hanging="360"/>
      </w:pPr>
      <w:rPr>
        <w:rFonts w:ascii="Symbol" w:hAnsi="Symbol" w:hint="default"/>
      </w:rPr>
    </w:lvl>
    <w:lvl w:ilvl="7" w:tplc="04190003">
      <w:start w:val="1"/>
      <w:numFmt w:val="bullet"/>
      <w:lvlText w:val="o"/>
      <w:lvlJc w:val="left"/>
      <w:pPr>
        <w:tabs>
          <w:tab w:val="num" w:pos="6220"/>
        </w:tabs>
        <w:ind w:left="6220" w:hanging="360"/>
      </w:pPr>
      <w:rPr>
        <w:rFonts w:ascii="Courier New" w:hAnsi="Courier New" w:hint="default"/>
      </w:rPr>
    </w:lvl>
    <w:lvl w:ilvl="8" w:tplc="04190005">
      <w:start w:val="1"/>
      <w:numFmt w:val="bullet"/>
      <w:lvlText w:val=""/>
      <w:lvlJc w:val="left"/>
      <w:pPr>
        <w:tabs>
          <w:tab w:val="num" w:pos="6940"/>
        </w:tabs>
        <w:ind w:left="6940" w:hanging="360"/>
      </w:pPr>
      <w:rPr>
        <w:rFonts w:ascii="Wingdings" w:hAnsi="Wingdings" w:hint="default"/>
      </w:rPr>
    </w:lvl>
  </w:abstractNum>
  <w:abstractNum w:abstractNumId="31" w15:restartNumberingAfterBreak="0">
    <w:nsid w:val="42EE57D8"/>
    <w:multiLevelType w:val="hybridMultilevel"/>
    <w:tmpl w:val="8A58B32A"/>
    <w:lvl w:ilvl="0" w:tplc="FADA0790">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5914AC84">
      <w:start w:val="1"/>
      <w:numFmt w:val="lowerLetter"/>
      <w:lvlText w:val="%2."/>
      <w:lvlJc w:val="left"/>
      <w:pPr>
        <w:tabs>
          <w:tab w:val="num" w:pos="1440"/>
        </w:tabs>
        <w:ind w:left="1440" w:hanging="360"/>
      </w:pPr>
      <w:rPr>
        <w:rFonts w:cs="Times New Roman"/>
      </w:rPr>
    </w:lvl>
    <w:lvl w:ilvl="2" w:tplc="E1D4312A">
      <w:start w:val="1"/>
      <w:numFmt w:val="lowerRoman"/>
      <w:lvlText w:val="%3."/>
      <w:lvlJc w:val="right"/>
      <w:pPr>
        <w:tabs>
          <w:tab w:val="num" w:pos="2160"/>
        </w:tabs>
        <w:ind w:left="2160" w:hanging="180"/>
      </w:pPr>
      <w:rPr>
        <w:rFonts w:cs="Times New Roman"/>
      </w:rPr>
    </w:lvl>
    <w:lvl w:ilvl="3" w:tplc="6114BEB8">
      <w:start w:val="1"/>
      <w:numFmt w:val="decimal"/>
      <w:lvlText w:val="%4."/>
      <w:lvlJc w:val="left"/>
      <w:pPr>
        <w:tabs>
          <w:tab w:val="num" w:pos="2880"/>
        </w:tabs>
        <w:ind w:left="2880" w:hanging="360"/>
      </w:pPr>
      <w:rPr>
        <w:rFonts w:cs="Times New Roman"/>
      </w:rPr>
    </w:lvl>
    <w:lvl w:ilvl="4" w:tplc="14CA0D4E">
      <w:start w:val="1"/>
      <w:numFmt w:val="lowerLetter"/>
      <w:lvlText w:val="%5."/>
      <w:lvlJc w:val="left"/>
      <w:pPr>
        <w:tabs>
          <w:tab w:val="num" w:pos="3600"/>
        </w:tabs>
        <w:ind w:left="3600" w:hanging="360"/>
      </w:pPr>
      <w:rPr>
        <w:rFonts w:cs="Times New Roman"/>
      </w:rPr>
    </w:lvl>
    <w:lvl w:ilvl="5" w:tplc="D63687B6">
      <w:start w:val="1"/>
      <w:numFmt w:val="lowerRoman"/>
      <w:lvlText w:val="%6."/>
      <w:lvlJc w:val="right"/>
      <w:pPr>
        <w:tabs>
          <w:tab w:val="num" w:pos="4320"/>
        </w:tabs>
        <w:ind w:left="4320" w:hanging="180"/>
      </w:pPr>
      <w:rPr>
        <w:rFonts w:cs="Times New Roman"/>
      </w:rPr>
    </w:lvl>
    <w:lvl w:ilvl="6" w:tplc="C9FC6F04">
      <w:start w:val="1"/>
      <w:numFmt w:val="decimal"/>
      <w:lvlText w:val="%7."/>
      <w:lvlJc w:val="left"/>
      <w:pPr>
        <w:tabs>
          <w:tab w:val="num" w:pos="5040"/>
        </w:tabs>
        <w:ind w:left="5040" w:hanging="360"/>
      </w:pPr>
      <w:rPr>
        <w:rFonts w:cs="Times New Roman"/>
      </w:rPr>
    </w:lvl>
    <w:lvl w:ilvl="7" w:tplc="80D8449A">
      <w:start w:val="1"/>
      <w:numFmt w:val="lowerLetter"/>
      <w:lvlText w:val="%8."/>
      <w:lvlJc w:val="left"/>
      <w:pPr>
        <w:tabs>
          <w:tab w:val="num" w:pos="5760"/>
        </w:tabs>
        <w:ind w:left="5760" w:hanging="360"/>
      </w:pPr>
      <w:rPr>
        <w:rFonts w:cs="Times New Roman"/>
      </w:rPr>
    </w:lvl>
    <w:lvl w:ilvl="8" w:tplc="37309E9E">
      <w:start w:val="1"/>
      <w:numFmt w:val="lowerRoman"/>
      <w:lvlText w:val="%9."/>
      <w:lvlJc w:val="right"/>
      <w:pPr>
        <w:tabs>
          <w:tab w:val="num" w:pos="6480"/>
        </w:tabs>
        <w:ind w:left="6480" w:hanging="180"/>
      </w:pPr>
      <w:rPr>
        <w:rFonts w:cs="Times New Roman"/>
      </w:rPr>
    </w:lvl>
  </w:abstractNum>
  <w:abstractNum w:abstractNumId="32" w15:restartNumberingAfterBreak="0">
    <w:nsid w:val="44A1256E"/>
    <w:multiLevelType w:val="hybridMultilevel"/>
    <w:tmpl w:val="846EE22C"/>
    <w:lvl w:ilvl="0" w:tplc="C3507BE0">
      <w:start w:val="1"/>
      <w:numFmt w:val="bullet"/>
      <w:lvlText w:val=""/>
      <w:lvlJc w:val="left"/>
      <w:pPr>
        <w:tabs>
          <w:tab w:val="num" w:pos="1440"/>
        </w:tabs>
        <w:ind w:left="1440" w:hanging="360"/>
      </w:pPr>
      <w:rPr>
        <w:rFonts w:ascii="Symbol" w:hAnsi="Symbol" w:hint="default"/>
      </w:rPr>
    </w:lvl>
    <w:lvl w:ilvl="1" w:tplc="E75AFAAC">
      <w:start w:val="1"/>
      <w:numFmt w:val="bullet"/>
      <w:pStyle w:val="a7"/>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4B170563"/>
    <w:multiLevelType w:val="singleLevel"/>
    <w:tmpl w:val="8A0C6168"/>
    <w:lvl w:ilvl="0">
      <w:start w:val="1"/>
      <w:numFmt w:val="bullet"/>
      <w:pStyle w:val="a8"/>
      <w:lvlText w:val=""/>
      <w:lvlJc w:val="left"/>
      <w:pPr>
        <w:tabs>
          <w:tab w:val="num" w:pos="786"/>
        </w:tabs>
        <w:ind w:left="786" w:hanging="360"/>
      </w:pPr>
      <w:rPr>
        <w:rFonts w:ascii="Wingdings" w:hAnsi="Wingdings" w:hint="default"/>
        <w:sz w:val="16"/>
      </w:rPr>
    </w:lvl>
  </w:abstractNum>
  <w:abstractNum w:abstractNumId="35" w15:restartNumberingAfterBreak="0">
    <w:nsid w:val="53FA6EA8"/>
    <w:multiLevelType w:val="hybridMultilevel"/>
    <w:tmpl w:val="5150CD44"/>
    <w:lvl w:ilvl="0" w:tplc="4D06553E">
      <w:start w:val="1"/>
      <w:numFmt w:val="bullet"/>
      <w:pStyle w:val="---"/>
      <w:lvlText w:val=""/>
      <w:lvlJc w:val="left"/>
      <w:pPr>
        <w:tabs>
          <w:tab w:val="num" w:pos="567"/>
        </w:tabs>
        <w:ind w:left="567" w:hanging="567"/>
      </w:pPr>
      <w:rPr>
        <w:rFonts w:ascii="Symbol" w:hAnsi="Symbol" w:hint="default"/>
        <w:color w:val="auto"/>
      </w:rPr>
    </w:lvl>
    <w:lvl w:ilvl="1" w:tplc="9F7A9E72">
      <w:start w:val="1"/>
      <w:numFmt w:val="bullet"/>
      <w:lvlText w:val="o"/>
      <w:lvlJc w:val="left"/>
      <w:pPr>
        <w:tabs>
          <w:tab w:val="num" w:pos="1440"/>
        </w:tabs>
        <w:ind w:left="1440" w:hanging="360"/>
      </w:pPr>
      <w:rPr>
        <w:rFonts w:ascii="Courier New" w:hAnsi="Courier New" w:hint="default"/>
      </w:rPr>
    </w:lvl>
    <w:lvl w:ilvl="2" w:tplc="0CD487A2">
      <w:start w:val="1"/>
      <w:numFmt w:val="bullet"/>
      <w:lvlText w:val=""/>
      <w:lvlJc w:val="left"/>
      <w:pPr>
        <w:tabs>
          <w:tab w:val="num" w:pos="2160"/>
        </w:tabs>
        <w:ind w:left="2160" w:hanging="360"/>
      </w:pPr>
      <w:rPr>
        <w:rFonts w:ascii="Wingdings" w:hAnsi="Wingdings" w:hint="default"/>
      </w:rPr>
    </w:lvl>
    <w:lvl w:ilvl="3" w:tplc="E504673A">
      <w:start w:val="1"/>
      <w:numFmt w:val="bullet"/>
      <w:lvlText w:val=""/>
      <w:lvlJc w:val="left"/>
      <w:pPr>
        <w:tabs>
          <w:tab w:val="num" w:pos="2880"/>
        </w:tabs>
        <w:ind w:left="2880" w:hanging="360"/>
      </w:pPr>
      <w:rPr>
        <w:rFonts w:ascii="Symbol" w:hAnsi="Symbol" w:hint="default"/>
      </w:rPr>
    </w:lvl>
    <w:lvl w:ilvl="4" w:tplc="A83CBA36">
      <w:start w:val="1"/>
      <w:numFmt w:val="bullet"/>
      <w:lvlText w:val="o"/>
      <w:lvlJc w:val="left"/>
      <w:pPr>
        <w:tabs>
          <w:tab w:val="num" w:pos="3600"/>
        </w:tabs>
        <w:ind w:left="3600" w:hanging="360"/>
      </w:pPr>
      <w:rPr>
        <w:rFonts w:ascii="Courier New" w:hAnsi="Courier New" w:hint="default"/>
      </w:rPr>
    </w:lvl>
    <w:lvl w:ilvl="5" w:tplc="62AA8EE4">
      <w:start w:val="1"/>
      <w:numFmt w:val="bullet"/>
      <w:lvlText w:val=""/>
      <w:lvlJc w:val="left"/>
      <w:pPr>
        <w:tabs>
          <w:tab w:val="num" w:pos="4320"/>
        </w:tabs>
        <w:ind w:left="4320" w:hanging="360"/>
      </w:pPr>
      <w:rPr>
        <w:rFonts w:ascii="Wingdings" w:hAnsi="Wingdings" w:hint="default"/>
      </w:rPr>
    </w:lvl>
    <w:lvl w:ilvl="6" w:tplc="3C28501A">
      <w:start w:val="1"/>
      <w:numFmt w:val="bullet"/>
      <w:lvlText w:val=""/>
      <w:lvlJc w:val="left"/>
      <w:pPr>
        <w:tabs>
          <w:tab w:val="num" w:pos="5040"/>
        </w:tabs>
        <w:ind w:left="5040" w:hanging="360"/>
      </w:pPr>
      <w:rPr>
        <w:rFonts w:ascii="Symbol" w:hAnsi="Symbol" w:hint="default"/>
      </w:rPr>
    </w:lvl>
    <w:lvl w:ilvl="7" w:tplc="676E6EDE">
      <w:start w:val="1"/>
      <w:numFmt w:val="bullet"/>
      <w:lvlText w:val="o"/>
      <w:lvlJc w:val="left"/>
      <w:pPr>
        <w:tabs>
          <w:tab w:val="num" w:pos="5760"/>
        </w:tabs>
        <w:ind w:left="5760" w:hanging="360"/>
      </w:pPr>
      <w:rPr>
        <w:rFonts w:ascii="Courier New" w:hAnsi="Courier New" w:hint="default"/>
      </w:rPr>
    </w:lvl>
    <w:lvl w:ilvl="8" w:tplc="ABB48926">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D766F8"/>
    <w:multiLevelType w:val="multilevel"/>
    <w:tmpl w:val="6372A9C2"/>
    <w:lvl w:ilvl="0">
      <w:start w:val="1"/>
      <w:numFmt w:val="decimal"/>
      <w:suff w:val="space"/>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7" w15:restartNumberingAfterBreak="0">
    <w:nsid w:val="55E321BE"/>
    <w:multiLevelType w:val="multilevel"/>
    <w:tmpl w:val="91B2D8C8"/>
    <w:lvl w:ilvl="0">
      <w:start w:val="1"/>
      <w:numFmt w:val="upperRoman"/>
      <w:pStyle w:val="1"/>
      <w:lvlText w:val="%1."/>
      <w:lvlJc w:val="left"/>
      <w:pPr>
        <w:tabs>
          <w:tab w:val="num" w:pos="720"/>
        </w:tabs>
      </w:pPr>
      <w:rPr>
        <w:rFonts w:cs="Times New Roman" w:hint="default"/>
      </w:rPr>
    </w:lvl>
    <w:lvl w:ilvl="1">
      <w:start w:val="1"/>
      <w:numFmt w:val="decimal"/>
      <w:isLgl/>
      <w:lvlText w:val="%1.%2."/>
      <w:lvlJc w:val="left"/>
      <w:pPr>
        <w:tabs>
          <w:tab w:val="num" w:pos="567"/>
        </w:tabs>
        <w:ind w:left="567" w:hanging="567"/>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8" w15:restartNumberingAfterBreak="0">
    <w:nsid w:val="56507DAE"/>
    <w:multiLevelType w:val="hybridMultilevel"/>
    <w:tmpl w:val="7A0EF248"/>
    <w:lvl w:ilvl="0" w:tplc="E0D61F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87C4526"/>
    <w:multiLevelType w:val="hybridMultilevel"/>
    <w:tmpl w:val="0BECAC3E"/>
    <w:lvl w:ilvl="0" w:tplc="04190001">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40" w15:restartNumberingAfterBreak="0">
    <w:nsid w:val="5A890C38"/>
    <w:multiLevelType w:val="hybridMultilevel"/>
    <w:tmpl w:val="334A0E6A"/>
    <w:lvl w:ilvl="0" w:tplc="6DBE9C68">
      <w:start w:val="1"/>
      <w:numFmt w:val="decimal"/>
      <w:lvlText w:val="%1)"/>
      <w:lvlJc w:val="left"/>
      <w:pPr>
        <w:ind w:left="990" w:hanging="360"/>
      </w:pPr>
      <w:rPr>
        <w:rFonts w:ascii="Times New Roman" w:eastAsia="Times New Roman" w:hAnsi="Times New Roman" w:cs="Times New Roman"/>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41" w15:restartNumberingAfterBreak="0">
    <w:nsid w:val="5FD533C0"/>
    <w:multiLevelType w:val="hybridMultilevel"/>
    <w:tmpl w:val="7B90B05C"/>
    <w:lvl w:ilvl="0" w:tplc="DDFE0F2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15:restartNumberingAfterBreak="0">
    <w:nsid w:val="63544D9F"/>
    <w:multiLevelType w:val="hybridMultilevel"/>
    <w:tmpl w:val="10447382"/>
    <w:lvl w:ilvl="0" w:tplc="BB4AAC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5466CD8"/>
    <w:multiLevelType w:val="hybridMultilevel"/>
    <w:tmpl w:val="F8AA299E"/>
    <w:lvl w:ilvl="0" w:tplc="E0D61F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B6D732D"/>
    <w:multiLevelType w:val="hybridMultilevel"/>
    <w:tmpl w:val="9036CF86"/>
    <w:lvl w:ilvl="0" w:tplc="E0D61F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DFE080E"/>
    <w:multiLevelType w:val="hybridMultilevel"/>
    <w:tmpl w:val="780C01CC"/>
    <w:lvl w:ilvl="0" w:tplc="614AD6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15:restartNumberingAfterBreak="0">
    <w:nsid w:val="6F166CD4"/>
    <w:multiLevelType w:val="multilevel"/>
    <w:tmpl w:val="5F14017E"/>
    <w:lvl w:ilvl="0">
      <w:start w:val="1"/>
      <w:numFmt w:val="decimal"/>
      <w:pStyle w:val="a9"/>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3403D3F"/>
    <w:multiLevelType w:val="hybridMultilevel"/>
    <w:tmpl w:val="A562282A"/>
    <w:lvl w:ilvl="0" w:tplc="CBB6A3B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15:restartNumberingAfterBreak="0">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752145C8"/>
    <w:multiLevelType w:val="multilevel"/>
    <w:tmpl w:val="568ED932"/>
    <w:lvl w:ilvl="0">
      <w:start w:val="1"/>
      <w:numFmt w:val="none"/>
      <w:pStyle w:val="aa"/>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b"/>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c"/>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d"/>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e"/>
      <w:suff w:val="nothing"/>
      <w:lvlText w:val=""/>
      <w:lvlJc w:val="center"/>
      <w:rPr>
        <w:rFonts w:ascii="Times New Roman" w:hAnsi="Times New Roman" w:cs="Times New Roman" w:hint="default"/>
        <w:b/>
        <w:bCs/>
        <w:i w:val="0"/>
        <w:iCs w:val="0"/>
        <w:caps/>
        <w:sz w:val="24"/>
        <w:szCs w:val="24"/>
      </w:rPr>
    </w:lvl>
    <w:lvl w:ilvl="5">
      <w:start w:val="1"/>
      <w:numFmt w:val="russianUpper"/>
      <w:lvlRestart w:val="0"/>
      <w:pStyle w:val="af"/>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pStyle w:val="af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cs="Times New Roman" w:hint="default"/>
      </w:rPr>
    </w:lvl>
    <w:lvl w:ilvl="8">
      <w:start w:val="1"/>
      <w:numFmt w:val="lowerRoman"/>
      <w:lvlText w:val="%9."/>
      <w:lvlJc w:val="right"/>
      <w:pPr>
        <w:tabs>
          <w:tab w:val="num" w:pos="2435"/>
        </w:tabs>
        <w:ind w:left="2435" w:hanging="144"/>
      </w:pPr>
      <w:rPr>
        <w:rFonts w:cs="Times New Roman" w:hint="default"/>
      </w:rPr>
    </w:lvl>
  </w:abstractNum>
  <w:abstractNum w:abstractNumId="50" w15:restartNumberingAfterBreak="0">
    <w:nsid w:val="79C70FD9"/>
    <w:multiLevelType w:val="multilevel"/>
    <w:tmpl w:val="0220CCA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7A3C2708"/>
    <w:multiLevelType w:val="hybridMultilevel"/>
    <w:tmpl w:val="45F89C56"/>
    <w:lvl w:ilvl="0" w:tplc="E0D61F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D8935EC"/>
    <w:multiLevelType w:val="hybridMultilevel"/>
    <w:tmpl w:val="9B0C86F8"/>
    <w:lvl w:ilvl="0" w:tplc="E0D61F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0"/>
  </w:num>
  <w:num w:numId="4">
    <w:abstractNumId w:val="34"/>
  </w:num>
  <w:num w:numId="5">
    <w:abstractNumId w:val="26"/>
  </w:num>
  <w:num w:numId="6">
    <w:abstractNumId w:val="33"/>
  </w:num>
  <w:num w:numId="7">
    <w:abstractNumId w:val="49"/>
  </w:num>
  <w:num w:numId="8">
    <w:abstractNumId w:val="35"/>
  </w:num>
  <w:num w:numId="9">
    <w:abstractNumId w:val="18"/>
  </w:num>
  <w:num w:numId="10">
    <w:abstractNumId w:val="37"/>
  </w:num>
  <w:num w:numId="11">
    <w:abstractNumId w:val="7"/>
  </w:num>
  <w:num w:numId="12">
    <w:abstractNumId w:val="29"/>
  </w:num>
  <w:num w:numId="13">
    <w:abstractNumId w:val="31"/>
  </w:num>
  <w:num w:numId="14">
    <w:abstractNumId w:val="21"/>
  </w:num>
  <w:num w:numId="15">
    <w:abstractNumId w:val="39"/>
  </w:num>
  <w:num w:numId="16">
    <w:abstractNumId w:val="46"/>
  </w:num>
  <w:num w:numId="17">
    <w:abstractNumId w:val="19"/>
  </w:num>
  <w:num w:numId="18">
    <w:abstractNumId w:val="32"/>
  </w:num>
  <w:num w:numId="19">
    <w:abstractNumId w:val="9"/>
  </w:num>
  <w:num w:numId="20">
    <w:abstractNumId w:val="23"/>
  </w:num>
  <w:num w:numId="21">
    <w:abstractNumId w:val="50"/>
  </w:num>
  <w:num w:numId="22">
    <w:abstractNumId w:val="51"/>
  </w:num>
  <w:num w:numId="23">
    <w:abstractNumId w:val="44"/>
  </w:num>
  <w:num w:numId="24">
    <w:abstractNumId w:val="38"/>
  </w:num>
  <w:num w:numId="25">
    <w:abstractNumId w:val="43"/>
  </w:num>
  <w:num w:numId="26">
    <w:abstractNumId w:val="16"/>
  </w:num>
  <w:num w:numId="27">
    <w:abstractNumId w:val="12"/>
  </w:num>
  <w:num w:numId="28">
    <w:abstractNumId w:val="52"/>
  </w:num>
  <w:num w:numId="29">
    <w:abstractNumId w:val="28"/>
  </w:num>
  <w:num w:numId="30">
    <w:abstractNumId w:val="28"/>
    <w:lvlOverride w:ilvl="0">
      <w:lvl w:ilvl="0">
        <w:start w:val="1"/>
        <w:numFmt w:val="decimal"/>
        <w:lvlText w:val="%1."/>
        <w:lvlJc w:val="left"/>
        <w:pPr>
          <w:ind w:left="0" w:firstLine="709"/>
        </w:pPr>
        <w:rPr>
          <w:rFonts w:hint="default"/>
        </w:rPr>
      </w:lvl>
    </w:lvlOverride>
    <w:lvlOverride w:ilvl="1">
      <w:lvl w:ilvl="1">
        <w:start w:val="1"/>
        <w:numFmt w:val="decimal"/>
        <w:isLgl/>
        <w:lvlText w:val="%1.%2."/>
        <w:lvlJc w:val="left"/>
        <w:pPr>
          <w:ind w:left="0" w:firstLine="709"/>
        </w:pPr>
        <w:rPr>
          <w:rFonts w:hint="default"/>
        </w:rPr>
      </w:lvl>
    </w:lvlOverride>
    <w:lvlOverride w:ilvl="2">
      <w:lvl w:ilvl="2">
        <w:start w:val="1"/>
        <w:numFmt w:val="decimal"/>
        <w:isLgl/>
        <w:lvlText w:val="%1.%2.%3."/>
        <w:lvlJc w:val="left"/>
        <w:pPr>
          <w:ind w:left="0" w:firstLine="709"/>
        </w:pPr>
        <w:rPr>
          <w:rFonts w:hint="default"/>
        </w:rPr>
      </w:lvl>
    </w:lvlOverride>
    <w:lvlOverride w:ilvl="3">
      <w:lvl w:ilvl="3">
        <w:start w:val="1"/>
        <w:numFmt w:val="decimal"/>
        <w:isLgl/>
        <w:lvlText w:val="%1.%2.%3.%4."/>
        <w:lvlJc w:val="left"/>
        <w:pPr>
          <w:ind w:left="0" w:firstLine="709"/>
        </w:pPr>
        <w:rPr>
          <w:rFonts w:hint="default"/>
        </w:rPr>
      </w:lvl>
    </w:lvlOverride>
    <w:lvlOverride w:ilvl="4">
      <w:lvl w:ilvl="4">
        <w:start w:val="1"/>
        <w:numFmt w:val="decimal"/>
        <w:isLgl/>
        <w:lvlText w:val="%1.%2.%3.%4.%5."/>
        <w:lvlJc w:val="left"/>
        <w:pPr>
          <w:ind w:left="0" w:firstLine="709"/>
        </w:pPr>
        <w:rPr>
          <w:rFonts w:hint="default"/>
        </w:rPr>
      </w:lvl>
    </w:lvlOverride>
    <w:lvlOverride w:ilvl="5">
      <w:lvl w:ilvl="5">
        <w:start w:val="1"/>
        <w:numFmt w:val="decimal"/>
        <w:isLgl/>
        <w:lvlText w:val="%1.%2.%3.%4.%5.%6."/>
        <w:lvlJc w:val="left"/>
        <w:pPr>
          <w:ind w:left="0" w:firstLine="709"/>
        </w:pPr>
        <w:rPr>
          <w:rFonts w:hint="default"/>
        </w:rPr>
      </w:lvl>
    </w:lvlOverride>
    <w:lvlOverride w:ilvl="6">
      <w:lvl w:ilvl="6">
        <w:start w:val="1"/>
        <w:numFmt w:val="decimal"/>
        <w:isLgl/>
        <w:lvlText w:val="%1.%2.%3.%4.%5.%6.%7."/>
        <w:lvlJc w:val="left"/>
        <w:pPr>
          <w:ind w:left="0" w:firstLine="709"/>
        </w:pPr>
        <w:rPr>
          <w:rFonts w:hint="default"/>
        </w:rPr>
      </w:lvl>
    </w:lvlOverride>
    <w:lvlOverride w:ilvl="7">
      <w:lvl w:ilvl="7">
        <w:start w:val="1"/>
        <w:numFmt w:val="decimal"/>
        <w:isLgl/>
        <w:lvlText w:val="%1.%2.%3.%4.%5.%6.%7.%8."/>
        <w:lvlJc w:val="left"/>
        <w:pPr>
          <w:ind w:left="0" w:firstLine="709"/>
        </w:pPr>
        <w:rPr>
          <w:rFonts w:hint="default"/>
        </w:rPr>
      </w:lvl>
    </w:lvlOverride>
    <w:lvlOverride w:ilvl="8">
      <w:lvl w:ilvl="8">
        <w:start w:val="1"/>
        <w:numFmt w:val="decimal"/>
        <w:isLgl/>
        <w:lvlText w:val="%1.%2.%3.%4.%5.%6.%7.%8.%9."/>
        <w:lvlJc w:val="left"/>
        <w:pPr>
          <w:ind w:left="0" w:firstLine="709"/>
        </w:pPr>
        <w:rPr>
          <w:rFonts w:hint="default"/>
        </w:rPr>
      </w:lvl>
    </w:lvlOverride>
  </w:num>
  <w:num w:numId="31">
    <w:abstractNumId w:val="40"/>
  </w:num>
  <w:num w:numId="32">
    <w:abstractNumId w:val="20"/>
  </w:num>
  <w:num w:numId="33">
    <w:abstractNumId w:val="14"/>
  </w:num>
  <w:num w:numId="34">
    <w:abstractNumId w:val="6"/>
  </w:num>
  <w:num w:numId="35">
    <w:abstractNumId w:val="15"/>
  </w:num>
  <w:num w:numId="36">
    <w:abstractNumId w:val="42"/>
  </w:num>
  <w:num w:numId="37">
    <w:abstractNumId w:val="8"/>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17"/>
  </w:num>
  <w:num w:numId="44">
    <w:abstractNumId w:val="2"/>
    <w:lvlOverride w:ilvl="0">
      <w:lvl w:ilvl="0">
        <w:numFmt w:val="bullet"/>
        <w:lvlText w:val="•"/>
        <w:legacy w:legacy="1" w:legacySpace="0" w:legacyIndent="341"/>
        <w:lvlJc w:val="left"/>
        <w:pPr>
          <w:ind w:left="0" w:firstLine="0"/>
        </w:pPr>
        <w:rPr>
          <w:rFonts w:ascii="Times New Roman" w:hAnsi="Times New Roman" w:cs="Times New Roman" w:hint="default"/>
        </w:rPr>
      </w:lvl>
    </w:lvlOverride>
  </w:num>
  <w:num w:numId="45">
    <w:abstractNumId w:val="13"/>
  </w:num>
  <w:num w:numId="46">
    <w:abstractNumId w:val="30"/>
  </w:num>
  <w:num w:numId="47">
    <w:abstractNumId w:val="24"/>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num>
  <w:num w:numId="50">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F56F3"/>
    <w:rsid w:val="00000A7D"/>
    <w:rsid w:val="0000457B"/>
    <w:rsid w:val="00004B57"/>
    <w:rsid w:val="0000554B"/>
    <w:rsid w:val="00005848"/>
    <w:rsid w:val="000072CE"/>
    <w:rsid w:val="000113C5"/>
    <w:rsid w:val="00011F2A"/>
    <w:rsid w:val="00012C37"/>
    <w:rsid w:val="00013BBA"/>
    <w:rsid w:val="00014CDA"/>
    <w:rsid w:val="000151A0"/>
    <w:rsid w:val="00015746"/>
    <w:rsid w:val="0001607A"/>
    <w:rsid w:val="00016AC6"/>
    <w:rsid w:val="00020025"/>
    <w:rsid w:val="00022D4B"/>
    <w:rsid w:val="0002613D"/>
    <w:rsid w:val="00026521"/>
    <w:rsid w:val="00030960"/>
    <w:rsid w:val="00031DDB"/>
    <w:rsid w:val="00031FA0"/>
    <w:rsid w:val="00032514"/>
    <w:rsid w:val="00032A05"/>
    <w:rsid w:val="00032B6C"/>
    <w:rsid w:val="00034799"/>
    <w:rsid w:val="0003670F"/>
    <w:rsid w:val="00037580"/>
    <w:rsid w:val="00040A06"/>
    <w:rsid w:val="000431E8"/>
    <w:rsid w:val="000435D9"/>
    <w:rsid w:val="0004440F"/>
    <w:rsid w:val="00044AA1"/>
    <w:rsid w:val="00045CB3"/>
    <w:rsid w:val="00047DA7"/>
    <w:rsid w:val="00047FF3"/>
    <w:rsid w:val="00050BD8"/>
    <w:rsid w:val="0005187E"/>
    <w:rsid w:val="00052711"/>
    <w:rsid w:val="0005288C"/>
    <w:rsid w:val="00053A0F"/>
    <w:rsid w:val="000545DC"/>
    <w:rsid w:val="00055A57"/>
    <w:rsid w:val="00056943"/>
    <w:rsid w:val="00056C8B"/>
    <w:rsid w:val="0005794A"/>
    <w:rsid w:val="00060379"/>
    <w:rsid w:val="000611E8"/>
    <w:rsid w:val="00061C6F"/>
    <w:rsid w:val="0006271B"/>
    <w:rsid w:val="00062B2D"/>
    <w:rsid w:val="00062E55"/>
    <w:rsid w:val="000630DE"/>
    <w:rsid w:val="00063A60"/>
    <w:rsid w:val="00064908"/>
    <w:rsid w:val="000649A3"/>
    <w:rsid w:val="00064A4F"/>
    <w:rsid w:val="00066013"/>
    <w:rsid w:val="00067130"/>
    <w:rsid w:val="00067164"/>
    <w:rsid w:val="000671C6"/>
    <w:rsid w:val="0006770A"/>
    <w:rsid w:val="00067AA7"/>
    <w:rsid w:val="00067AA8"/>
    <w:rsid w:val="0007097E"/>
    <w:rsid w:val="00070B2D"/>
    <w:rsid w:val="00071AD9"/>
    <w:rsid w:val="00073826"/>
    <w:rsid w:val="00073A7A"/>
    <w:rsid w:val="00073DA6"/>
    <w:rsid w:val="00074ACA"/>
    <w:rsid w:val="00075009"/>
    <w:rsid w:val="00075A07"/>
    <w:rsid w:val="00077AAD"/>
    <w:rsid w:val="00077C7D"/>
    <w:rsid w:val="00081660"/>
    <w:rsid w:val="0008220F"/>
    <w:rsid w:val="00082AED"/>
    <w:rsid w:val="00082C38"/>
    <w:rsid w:val="0008311A"/>
    <w:rsid w:val="00083897"/>
    <w:rsid w:val="00083AAB"/>
    <w:rsid w:val="000843F7"/>
    <w:rsid w:val="000867A4"/>
    <w:rsid w:val="0009048C"/>
    <w:rsid w:val="000917F8"/>
    <w:rsid w:val="00093582"/>
    <w:rsid w:val="00093E25"/>
    <w:rsid w:val="00093F99"/>
    <w:rsid w:val="000960AD"/>
    <w:rsid w:val="00096ADF"/>
    <w:rsid w:val="00096E39"/>
    <w:rsid w:val="00096E53"/>
    <w:rsid w:val="0009743D"/>
    <w:rsid w:val="000A0B22"/>
    <w:rsid w:val="000A147F"/>
    <w:rsid w:val="000A1A38"/>
    <w:rsid w:val="000A2193"/>
    <w:rsid w:val="000A24C4"/>
    <w:rsid w:val="000A2ABF"/>
    <w:rsid w:val="000A3A00"/>
    <w:rsid w:val="000A4069"/>
    <w:rsid w:val="000A4D29"/>
    <w:rsid w:val="000A5286"/>
    <w:rsid w:val="000A5DCF"/>
    <w:rsid w:val="000A77D3"/>
    <w:rsid w:val="000A7827"/>
    <w:rsid w:val="000A7E8C"/>
    <w:rsid w:val="000B130A"/>
    <w:rsid w:val="000B20C8"/>
    <w:rsid w:val="000B24B7"/>
    <w:rsid w:val="000B27FB"/>
    <w:rsid w:val="000B2BDB"/>
    <w:rsid w:val="000B2F5F"/>
    <w:rsid w:val="000B381C"/>
    <w:rsid w:val="000B3845"/>
    <w:rsid w:val="000B4526"/>
    <w:rsid w:val="000B6040"/>
    <w:rsid w:val="000B614D"/>
    <w:rsid w:val="000B63EE"/>
    <w:rsid w:val="000B7207"/>
    <w:rsid w:val="000B757B"/>
    <w:rsid w:val="000C11F5"/>
    <w:rsid w:val="000C1CB1"/>
    <w:rsid w:val="000C4308"/>
    <w:rsid w:val="000C4317"/>
    <w:rsid w:val="000C4898"/>
    <w:rsid w:val="000C4E05"/>
    <w:rsid w:val="000C4FCE"/>
    <w:rsid w:val="000C645E"/>
    <w:rsid w:val="000C682B"/>
    <w:rsid w:val="000C6A3C"/>
    <w:rsid w:val="000C7F92"/>
    <w:rsid w:val="000C7FC7"/>
    <w:rsid w:val="000D00BB"/>
    <w:rsid w:val="000D0C92"/>
    <w:rsid w:val="000D1778"/>
    <w:rsid w:val="000D26B7"/>
    <w:rsid w:val="000D395B"/>
    <w:rsid w:val="000D3BBE"/>
    <w:rsid w:val="000D448D"/>
    <w:rsid w:val="000D4B0E"/>
    <w:rsid w:val="000D518D"/>
    <w:rsid w:val="000D5DF4"/>
    <w:rsid w:val="000E0779"/>
    <w:rsid w:val="000E0A3D"/>
    <w:rsid w:val="000E0CFE"/>
    <w:rsid w:val="000E2F83"/>
    <w:rsid w:val="000E3CFD"/>
    <w:rsid w:val="000E5A12"/>
    <w:rsid w:val="000E61C7"/>
    <w:rsid w:val="000E7955"/>
    <w:rsid w:val="000F0B8A"/>
    <w:rsid w:val="000F2085"/>
    <w:rsid w:val="000F3F63"/>
    <w:rsid w:val="000F558D"/>
    <w:rsid w:val="000F6718"/>
    <w:rsid w:val="000F709B"/>
    <w:rsid w:val="000F7C07"/>
    <w:rsid w:val="00102B2A"/>
    <w:rsid w:val="00102C25"/>
    <w:rsid w:val="00102D3D"/>
    <w:rsid w:val="0010392C"/>
    <w:rsid w:val="001040BB"/>
    <w:rsid w:val="00104973"/>
    <w:rsid w:val="00104FC4"/>
    <w:rsid w:val="00105DBA"/>
    <w:rsid w:val="00105EAA"/>
    <w:rsid w:val="0011125B"/>
    <w:rsid w:val="00111C56"/>
    <w:rsid w:val="00113F5E"/>
    <w:rsid w:val="001141B5"/>
    <w:rsid w:val="001144B7"/>
    <w:rsid w:val="001147D8"/>
    <w:rsid w:val="00114B79"/>
    <w:rsid w:val="001156F4"/>
    <w:rsid w:val="00117712"/>
    <w:rsid w:val="00120062"/>
    <w:rsid w:val="00120236"/>
    <w:rsid w:val="00120363"/>
    <w:rsid w:val="00120E32"/>
    <w:rsid w:val="001220F3"/>
    <w:rsid w:val="0012297F"/>
    <w:rsid w:val="00122D62"/>
    <w:rsid w:val="001232EE"/>
    <w:rsid w:val="00123ED1"/>
    <w:rsid w:val="00124970"/>
    <w:rsid w:val="001249F3"/>
    <w:rsid w:val="00124C0D"/>
    <w:rsid w:val="00126786"/>
    <w:rsid w:val="0012731F"/>
    <w:rsid w:val="00127CE2"/>
    <w:rsid w:val="00130F94"/>
    <w:rsid w:val="00132013"/>
    <w:rsid w:val="00132544"/>
    <w:rsid w:val="001328A9"/>
    <w:rsid w:val="00132FEF"/>
    <w:rsid w:val="00134EF5"/>
    <w:rsid w:val="00134F16"/>
    <w:rsid w:val="0013621E"/>
    <w:rsid w:val="001374AB"/>
    <w:rsid w:val="0014106F"/>
    <w:rsid w:val="00142685"/>
    <w:rsid w:val="001426B7"/>
    <w:rsid w:val="00142C57"/>
    <w:rsid w:val="00142D2C"/>
    <w:rsid w:val="00143FDC"/>
    <w:rsid w:val="00144490"/>
    <w:rsid w:val="001455A2"/>
    <w:rsid w:val="00145693"/>
    <w:rsid w:val="001465C7"/>
    <w:rsid w:val="00146ACD"/>
    <w:rsid w:val="00147B2F"/>
    <w:rsid w:val="00150342"/>
    <w:rsid w:val="0015088D"/>
    <w:rsid w:val="001513A9"/>
    <w:rsid w:val="00152332"/>
    <w:rsid w:val="00153705"/>
    <w:rsid w:val="0015388A"/>
    <w:rsid w:val="00156494"/>
    <w:rsid w:val="00157D42"/>
    <w:rsid w:val="001603D2"/>
    <w:rsid w:val="001630FA"/>
    <w:rsid w:val="0016384C"/>
    <w:rsid w:val="00164F1B"/>
    <w:rsid w:val="00165D7F"/>
    <w:rsid w:val="0016606D"/>
    <w:rsid w:val="001667A4"/>
    <w:rsid w:val="00166A42"/>
    <w:rsid w:val="00167299"/>
    <w:rsid w:val="00170C32"/>
    <w:rsid w:val="00171C27"/>
    <w:rsid w:val="0017267D"/>
    <w:rsid w:val="00172FC6"/>
    <w:rsid w:val="0017786E"/>
    <w:rsid w:val="00177C6B"/>
    <w:rsid w:val="00180658"/>
    <w:rsid w:val="00181B6F"/>
    <w:rsid w:val="00181C95"/>
    <w:rsid w:val="001832CC"/>
    <w:rsid w:val="00184FA7"/>
    <w:rsid w:val="0018535A"/>
    <w:rsid w:val="001853CA"/>
    <w:rsid w:val="00186A90"/>
    <w:rsid w:val="00187615"/>
    <w:rsid w:val="00187DBD"/>
    <w:rsid w:val="00190289"/>
    <w:rsid w:val="0019043B"/>
    <w:rsid w:val="00191124"/>
    <w:rsid w:val="001914A5"/>
    <w:rsid w:val="00191743"/>
    <w:rsid w:val="00192E45"/>
    <w:rsid w:val="00193BF1"/>
    <w:rsid w:val="00193E39"/>
    <w:rsid w:val="0019455A"/>
    <w:rsid w:val="00194AFF"/>
    <w:rsid w:val="001955EE"/>
    <w:rsid w:val="00195F47"/>
    <w:rsid w:val="00196155"/>
    <w:rsid w:val="001A0B58"/>
    <w:rsid w:val="001A2327"/>
    <w:rsid w:val="001A2A6B"/>
    <w:rsid w:val="001A2ADD"/>
    <w:rsid w:val="001A4AF9"/>
    <w:rsid w:val="001A50F3"/>
    <w:rsid w:val="001A5224"/>
    <w:rsid w:val="001A647E"/>
    <w:rsid w:val="001A649E"/>
    <w:rsid w:val="001A69C7"/>
    <w:rsid w:val="001B16D6"/>
    <w:rsid w:val="001B1DC8"/>
    <w:rsid w:val="001B38A4"/>
    <w:rsid w:val="001B4A24"/>
    <w:rsid w:val="001B5759"/>
    <w:rsid w:val="001B7173"/>
    <w:rsid w:val="001B723C"/>
    <w:rsid w:val="001B7D77"/>
    <w:rsid w:val="001B7F4D"/>
    <w:rsid w:val="001C04FF"/>
    <w:rsid w:val="001C0AC2"/>
    <w:rsid w:val="001C0F41"/>
    <w:rsid w:val="001C3A0F"/>
    <w:rsid w:val="001C3AC6"/>
    <w:rsid w:val="001C4E60"/>
    <w:rsid w:val="001C5591"/>
    <w:rsid w:val="001C679D"/>
    <w:rsid w:val="001D09FF"/>
    <w:rsid w:val="001D0B1E"/>
    <w:rsid w:val="001D0C0D"/>
    <w:rsid w:val="001D0F66"/>
    <w:rsid w:val="001D18C1"/>
    <w:rsid w:val="001D29FC"/>
    <w:rsid w:val="001D32BF"/>
    <w:rsid w:val="001D36CE"/>
    <w:rsid w:val="001D5366"/>
    <w:rsid w:val="001D605E"/>
    <w:rsid w:val="001D6733"/>
    <w:rsid w:val="001D6DF7"/>
    <w:rsid w:val="001D769D"/>
    <w:rsid w:val="001D7926"/>
    <w:rsid w:val="001D798E"/>
    <w:rsid w:val="001E0021"/>
    <w:rsid w:val="001E352C"/>
    <w:rsid w:val="001E3979"/>
    <w:rsid w:val="001E581F"/>
    <w:rsid w:val="001E5C08"/>
    <w:rsid w:val="001E6287"/>
    <w:rsid w:val="001E7BEB"/>
    <w:rsid w:val="001F05E2"/>
    <w:rsid w:val="001F0FF5"/>
    <w:rsid w:val="001F1571"/>
    <w:rsid w:val="001F1F8B"/>
    <w:rsid w:val="001F36F5"/>
    <w:rsid w:val="001F508A"/>
    <w:rsid w:val="001F575F"/>
    <w:rsid w:val="001F5B89"/>
    <w:rsid w:val="001F5EE5"/>
    <w:rsid w:val="001F64D7"/>
    <w:rsid w:val="001F696D"/>
    <w:rsid w:val="001F7467"/>
    <w:rsid w:val="001F75D5"/>
    <w:rsid w:val="002001B1"/>
    <w:rsid w:val="00201B0A"/>
    <w:rsid w:val="00201DD7"/>
    <w:rsid w:val="002033EB"/>
    <w:rsid w:val="0020340B"/>
    <w:rsid w:val="00204B1A"/>
    <w:rsid w:val="002116F6"/>
    <w:rsid w:val="0021189D"/>
    <w:rsid w:val="00211B30"/>
    <w:rsid w:val="00212AFF"/>
    <w:rsid w:val="00212CEE"/>
    <w:rsid w:val="002130E0"/>
    <w:rsid w:val="00214BA4"/>
    <w:rsid w:val="002154D8"/>
    <w:rsid w:val="00215A4A"/>
    <w:rsid w:val="00216D7F"/>
    <w:rsid w:val="00217752"/>
    <w:rsid w:val="00221D0D"/>
    <w:rsid w:val="00221E88"/>
    <w:rsid w:val="00221F52"/>
    <w:rsid w:val="00222648"/>
    <w:rsid w:val="00222D23"/>
    <w:rsid w:val="002233C3"/>
    <w:rsid w:val="00223642"/>
    <w:rsid w:val="002240B1"/>
    <w:rsid w:val="002245D1"/>
    <w:rsid w:val="00225891"/>
    <w:rsid w:val="00225EB9"/>
    <w:rsid w:val="002277A3"/>
    <w:rsid w:val="002314A3"/>
    <w:rsid w:val="00231A64"/>
    <w:rsid w:val="002327E9"/>
    <w:rsid w:val="00232835"/>
    <w:rsid w:val="00232D22"/>
    <w:rsid w:val="00232D50"/>
    <w:rsid w:val="00233291"/>
    <w:rsid w:val="00236198"/>
    <w:rsid w:val="0023795F"/>
    <w:rsid w:val="002413FB"/>
    <w:rsid w:val="00242C13"/>
    <w:rsid w:val="002458DA"/>
    <w:rsid w:val="0024718B"/>
    <w:rsid w:val="00251058"/>
    <w:rsid w:val="002512EF"/>
    <w:rsid w:val="002524FF"/>
    <w:rsid w:val="00252605"/>
    <w:rsid w:val="00252910"/>
    <w:rsid w:val="0025293C"/>
    <w:rsid w:val="00252B06"/>
    <w:rsid w:val="00254299"/>
    <w:rsid w:val="00255BA7"/>
    <w:rsid w:val="002567A9"/>
    <w:rsid w:val="00261700"/>
    <w:rsid w:val="00261B23"/>
    <w:rsid w:val="00262422"/>
    <w:rsid w:val="00262A9E"/>
    <w:rsid w:val="0026354A"/>
    <w:rsid w:val="00264129"/>
    <w:rsid w:val="002641FE"/>
    <w:rsid w:val="00264DA0"/>
    <w:rsid w:val="002658D5"/>
    <w:rsid w:val="00265B74"/>
    <w:rsid w:val="0026624F"/>
    <w:rsid w:val="00267385"/>
    <w:rsid w:val="0027049F"/>
    <w:rsid w:val="002706ED"/>
    <w:rsid w:val="00270706"/>
    <w:rsid w:val="00271297"/>
    <w:rsid w:val="0027265C"/>
    <w:rsid w:val="0027451D"/>
    <w:rsid w:val="00274C19"/>
    <w:rsid w:val="002763A9"/>
    <w:rsid w:val="00277C88"/>
    <w:rsid w:val="00277D45"/>
    <w:rsid w:val="002803CF"/>
    <w:rsid w:val="00280816"/>
    <w:rsid w:val="00280C7F"/>
    <w:rsid w:val="0028111B"/>
    <w:rsid w:val="00281B2D"/>
    <w:rsid w:val="00281D0A"/>
    <w:rsid w:val="00282AF1"/>
    <w:rsid w:val="00282E62"/>
    <w:rsid w:val="002831E5"/>
    <w:rsid w:val="00283324"/>
    <w:rsid w:val="002846B1"/>
    <w:rsid w:val="00284BC6"/>
    <w:rsid w:val="002859E2"/>
    <w:rsid w:val="00285DB5"/>
    <w:rsid w:val="00285E27"/>
    <w:rsid w:val="00286802"/>
    <w:rsid w:val="00287C69"/>
    <w:rsid w:val="00287E30"/>
    <w:rsid w:val="002913CC"/>
    <w:rsid w:val="00291D57"/>
    <w:rsid w:val="00292368"/>
    <w:rsid w:val="00292E0B"/>
    <w:rsid w:val="00293B78"/>
    <w:rsid w:val="00294EF6"/>
    <w:rsid w:val="002955FD"/>
    <w:rsid w:val="00295C2F"/>
    <w:rsid w:val="00297178"/>
    <w:rsid w:val="00297CF2"/>
    <w:rsid w:val="002A1190"/>
    <w:rsid w:val="002A2067"/>
    <w:rsid w:val="002A38A1"/>
    <w:rsid w:val="002A41F3"/>
    <w:rsid w:val="002A46F3"/>
    <w:rsid w:val="002A4768"/>
    <w:rsid w:val="002A50D0"/>
    <w:rsid w:val="002A5295"/>
    <w:rsid w:val="002A5695"/>
    <w:rsid w:val="002A5C03"/>
    <w:rsid w:val="002A6142"/>
    <w:rsid w:val="002A615A"/>
    <w:rsid w:val="002A77E5"/>
    <w:rsid w:val="002B019F"/>
    <w:rsid w:val="002B0DE0"/>
    <w:rsid w:val="002B1181"/>
    <w:rsid w:val="002B1C69"/>
    <w:rsid w:val="002B3769"/>
    <w:rsid w:val="002B51BC"/>
    <w:rsid w:val="002B6959"/>
    <w:rsid w:val="002B6CB7"/>
    <w:rsid w:val="002B7555"/>
    <w:rsid w:val="002B7C7A"/>
    <w:rsid w:val="002C150F"/>
    <w:rsid w:val="002C20EC"/>
    <w:rsid w:val="002C2266"/>
    <w:rsid w:val="002C2BE0"/>
    <w:rsid w:val="002C2C05"/>
    <w:rsid w:val="002C3F09"/>
    <w:rsid w:val="002C562F"/>
    <w:rsid w:val="002C641E"/>
    <w:rsid w:val="002C6AD6"/>
    <w:rsid w:val="002C6CC1"/>
    <w:rsid w:val="002C7624"/>
    <w:rsid w:val="002C7911"/>
    <w:rsid w:val="002D0259"/>
    <w:rsid w:val="002D0BCA"/>
    <w:rsid w:val="002D1823"/>
    <w:rsid w:val="002D1DD2"/>
    <w:rsid w:val="002D26DC"/>
    <w:rsid w:val="002D2EF4"/>
    <w:rsid w:val="002D3CBB"/>
    <w:rsid w:val="002D3FAC"/>
    <w:rsid w:val="002D4A47"/>
    <w:rsid w:val="002D4C8C"/>
    <w:rsid w:val="002D5505"/>
    <w:rsid w:val="002E0BE6"/>
    <w:rsid w:val="002E0FDB"/>
    <w:rsid w:val="002E12CB"/>
    <w:rsid w:val="002E1D0C"/>
    <w:rsid w:val="002E2D42"/>
    <w:rsid w:val="002E363A"/>
    <w:rsid w:val="002E45F5"/>
    <w:rsid w:val="002E7C04"/>
    <w:rsid w:val="002F1091"/>
    <w:rsid w:val="002F116D"/>
    <w:rsid w:val="002F29E4"/>
    <w:rsid w:val="002F4F30"/>
    <w:rsid w:val="002F6808"/>
    <w:rsid w:val="002F6ED8"/>
    <w:rsid w:val="002F7F0D"/>
    <w:rsid w:val="0030001D"/>
    <w:rsid w:val="003008C8"/>
    <w:rsid w:val="00300D7E"/>
    <w:rsid w:val="00302206"/>
    <w:rsid w:val="00302465"/>
    <w:rsid w:val="0030277B"/>
    <w:rsid w:val="00302B54"/>
    <w:rsid w:val="00302C78"/>
    <w:rsid w:val="003030D2"/>
    <w:rsid w:val="00303449"/>
    <w:rsid w:val="00303F84"/>
    <w:rsid w:val="0030465B"/>
    <w:rsid w:val="00304CC5"/>
    <w:rsid w:val="003062CF"/>
    <w:rsid w:val="00306BA3"/>
    <w:rsid w:val="00310B8D"/>
    <w:rsid w:val="003118BA"/>
    <w:rsid w:val="00313F57"/>
    <w:rsid w:val="00314EE4"/>
    <w:rsid w:val="0031500E"/>
    <w:rsid w:val="003166CF"/>
    <w:rsid w:val="00317D94"/>
    <w:rsid w:val="003204D1"/>
    <w:rsid w:val="00321DA1"/>
    <w:rsid w:val="00321F18"/>
    <w:rsid w:val="003224B6"/>
    <w:rsid w:val="003247D4"/>
    <w:rsid w:val="00326AC3"/>
    <w:rsid w:val="00326BB0"/>
    <w:rsid w:val="003271B0"/>
    <w:rsid w:val="00327B59"/>
    <w:rsid w:val="00327FF3"/>
    <w:rsid w:val="00330D31"/>
    <w:rsid w:val="00330D58"/>
    <w:rsid w:val="00330ED7"/>
    <w:rsid w:val="00331C28"/>
    <w:rsid w:val="003331F2"/>
    <w:rsid w:val="00334573"/>
    <w:rsid w:val="00334978"/>
    <w:rsid w:val="003352BD"/>
    <w:rsid w:val="003355C2"/>
    <w:rsid w:val="00335D15"/>
    <w:rsid w:val="00336221"/>
    <w:rsid w:val="0033779C"/>
    <w:rsid w:val="00341DB4"/>
    <w:rsid w:val="00341EE3"/>
    <w:rsid w:val="003423D1"/>
    <w:rsid w:val="00342AD8"/>
    <w:rsid w:val="00343DEA"/>
    <w:rsid w:val="003448A2"/>
    <w:rsid w:val="00346582"/>
    <w:rsid w:val="00346F36"/>
    <w:rsid w:val="00347254"/>
    <w:rsid w:val="00347355"/>
    <w:rsid w:val="0034766C"/>
    <w:rsid w:val="00351D08"/>
    <w:rsid w:val="0035268B"/>
    <w:rsid w:val="00352C72"/>
    <w:rsid w:val="00355C92"/>
    <w:rsid w:val="0035664D"/>
    <w:rsid w:val="00356987"/>
    <w:rsid w:val="00357987"/>
    <w:rsid w:val="00357A33"/>
    <w:rsid w:val="00357FF6"/>
    <w:rsid w:val="00357FFA"/>
    <w:rsid w:val="00360416"/>
    <w:rsid w:val="003605E5"/>
    <w:rsid w:val="0036089F"/>
    <w:rsid w:val="00360E0A"/>
    <w:rsid w:val="0036166E"/>
    <w:rsid w:val="00362E26"/>
    <w:rsid w:val="00364D59"/>
    <w:rsid w:val="003662F8"/>
    <w:rsid w:val="003667E5"/>
    <w:rsid w:val="003702AA"/>
    <w:rsid w:val="00370609"/>
    <w:rsid w:val="00370DAD"/>
    <w:rsid w:val="0037161B"/>
    <w:rsid w:val="00376018"/>
    <w:rsid w:val="0037671B"/>
    <w:rsid w:val="0037698E"/>
    <w:rsid w:val="00376B24"/>
    <w:rsid w:val="0038177E"/>
    <w:rsid w:val="00381FC1"/>
    <w:rsid w:val="00383CD8"/>
    <w:rsid w:val="00383DDD"/>
    <w:rsid w:val="003842B0"/>
    <w:rsid w:val="00385DC3"/>
    <w:rsid w:val="00390849"/>
    <w:rsid w:val="00390E0E"/>
    <w:rsid w:val="00391C4C"/>
    <w:rsid w:val="00394188"/>
    <w:rsid w:val="00395912"/>
    <w:rsid w:val="00396920"/>
    <w:rsid w:val="00396E0F"/>
    <w:rsid w:val="00397070"/>
    <w:rsid w:val="00397320"/>
    <w:rsid w:val="00397330"/>
    <w:rsid w:val="003A0389"/>
    <w:rsid w:val="003A1560"/>
    <w:rsid w:val="003A284C"/>
    <w:rsid w:val="003A59D1"/>
    <w:rsid w:val="003A5B97"/>
    <w:rsid w:val="003A610D"/>
    <w:rsid w:val="003A6DEF"/>
    <w:rsid w:val="003A7472"/>
    <w:rsid w:val="003A7581"/>
    <w:rsid w:val="003A7701"/>
    <w:rsid w:val="003A7F69"/>
    <w:rsid w:val="003A7F6D"/>
    <w:rsid w:val="003B0D49"/>
    <w:rsid w:val="003B24BE"/>
    <w:rsid w:val="003B24E1"/>
    <w:rsid w:val="003B39B5"/>
    <w:rsid w:val="003B3F0A"/>
    <w:rsid w:val="003B402D"/>
    <w:rsid w:val="003B4395"/>
    <w:rsid w:val="003B45FB"/>
    <w:rsid w:val="003B6381"/>
    <w:rsid w:val="003C1456"/>
    <w:rsid w:val="003C2F3E"/>
    <w:rsid w:val="003C3230"/>
    <w:rsid w:val="003C502E"/>
    <w:rsid w:val="003C6324"/>
    <w:rsid w:val="003C73EC"/>
    <w:rsid w:val="003C77ED"/>
    <w:rsid w:val="003D0662"/>
    <w:rsid w:val="003D073B"/>
    <w:rsid w:val="003D2114"/>
    <w:rsid w:val="003D293B"/>
    <w:rsid w:val="003D2C38"/>
    <w:rsid w:val="003D33EA"/>
    <w:rsid w:val="003D3AA1"/>
    <w:rsid w:val="003D3F4A"/>
    <w:rsid w:val="003D4797"/>
    <w:rsid w:val="003D577C"/>
    <w:rsid w:val="003D5C5B"/>
    <w:rsid w:val="003D79E4"/>
    <w:rsid w:val="003E099A"/>
    <w:rsid w:val="003E0BD2"/>
    <w:rsid w:val="003E12AE"/>
    <w:rsid w:val="003E1542"/>
    <w:rsid w:val="003E2F96"/>
    <w:rsid w:val="003E3459"/>
    <w:rsid w:val="003E385C"/>
    <w:rsid w:val="003E3DB7"/>
    <w:rsid w:val="003E3F23"/>
    <w:rsid w:val="003E408C"/>
    <w:rsid w:val="003E5CA0"/>
    <w:rsid w:val="003E5ED4"/>
    <w:rsid w:val="003E69E7"/>
    <w:rsid w:val="003E6BEE"/>
    <w:rsid w:val="003E7219"/>
    <w:rsid w:val="003E72D0"/>
    <w:rsid w:val="003E7F03"/>
    <w:rsid w:val="003F0853"/>
    <w:rsid w:val="003F1BDB"/>
    <w:rsid w:val="003F253E"/>
    <w:rsid w:val="003F36F3"/>
    <w:rsid w:val="003F3A13"/>
    <w:rsid w:val="003F4B0B"/>
    <w:rsid w:val="003F6E84"/>
    <w:rsid w:val="003F7EB0"/>
    <w:rsid w:val="00400350"/>
    <w:rsid w:val="004007A7"/>
    <w:rsid w:val="00400931"/>
    <w:rsid w:val="0040174E"/>
    <w:rsid w:val="0040265A"/>
    <w:rsid w:val="00402DFF"/>
    <w:rsid w:val="00403215"/>
    <w:rsid w:val="00403DF1"/>
    <w:rsid w:val="00404988"/>
    <w:rsid w:val="004051ED"/>
    <w:rsid w:val="004055DB"/>
    <w:rsid w:val="004055F0"/>
    <w:rsid w:val="004056A2"/>
    <w:rsid w:val="00406ECF"/>
    <w:rsid w:val="00407FA7"/>
    <w:rsid w:val="0041184F"/>
    <w:rsid w:val="0041251D"/>
    <w:rsid w:val="004127A6"/>
    <w:rsid w:val="004149FB"/>
    <w:rsid w:val="00414D0A"/>
    <w:rsid w:val="004170F2"/>
    <w:rsid w:val="0042058C"/>
    <w:rsid w:val="00420777"/>
    <w:rsid w:val="0042078A"/>
    <w:rsid w:val="00421C83"/>
    <w:rsid w:val="00422446"/>
    <w:rsid w:val="00422A8F"/>
    <w:rsid w:val="00422DE1"/>
    <w:rsid w:val="00423978"/>
    <w:rsid w:val="00425C5C"/>
    <w:rsid w:val="0042615D"/>
    <w:rsid w:val="00426744"/>
    <w:rsid w:val="00426FEA"/>
    <w:rsid w:val="00427E6B"/>
    <w:rsid w:val="00430208"/>
    <w:rsid w:val="004306CC"/>
    <w:rsid w:val="00430CFA"/>
    <w:rsid w:val="00432087"/>
    <w:rsid w:val="00432CDC"/>
    <w:rsid w:val="00433BD0"/>
    <w:rsid w:val="00433ED7"/>
    <w:rsid w:val="004349CC"/>
    <w:rsid w:val="00436CA3"/>
    <w:rsid w:val="00437982"/>
    <w:rsid w:val="00437D6F"/>
    <w:rsid w:val="00437FD3"/>
    <w:rsid w:val="00440BBB"/>
    <w:rsid w:val="00440C69"/>
    <w:rsid w:val="0044254D"/>
    <w:rsid w:val="00442944"/>
    <w:rsid w:val="00444278"/>
    <w:rsid w:val="00444668"/>
    <w:rsid w:val="004457F2"/>
    <w:rsid w:val="00445926"/>
    <w:rsid w:val="0044616F"/>
    <w:rsid w:val="00446A5E"/>
    <w:rsid w:val="00450A18"/>
    <w:rsid w:val="004534A9"/>
    <w:rsid w:val="00455535"/>
    <w:rsid w:val="00455608"/>
    <w:rsid w:val="00455721"/>
    <w:rsid w:val="00456624"/>
    <w:rsid w:val="00456673"/>
    <w:rsid w:val="004567EC"/>
    <w:rsid w:val="00456DF7"/>
    <w:rsid w:val="00457E98"/>
    <w:rsid w:val="004616BF"/>
    <w:rsid w:val="00461A1F"/>
    <w:rsid w:val="00463547"/>
    <w:rsid w:val="004637C0"/>
    <w:rsid w:val="00464B78"/>
    <w:rsid w:val="00466223"/>
    <w:rsid w:val="00466B48"/>
    <w:rsid w:val="00471311"/>
    <w:rsid w:val="004717C0"/>
    <w:rsid w:val="00474EEE"/>
    <w:rsid w:val="00475239"/>
    <w:rsid w:val="00475BB7"/>
    <w:rsid w:val="00480469"/>
    <w:rsid w:val="00480728"/>
    <w:rsid w:val="004809CD"/>
    <w:rsid w:val="00481258"/>
    <w:rsid w:val="004817AA"/>
    <w:rsid w:val="00484152"/>
    <w:rsid w:val="00484565"/>
    <w:rsid w:val="00484D7A"/>
    <w:rsid w:val="004850AE"/>
    <w:rsid w:val="00486862"/>
    <w:rsid w:val="00486C65"/>
    <w:rsid w:val="0048707E"/>
    <w:rsid w:val="00491BE7"/>
    <w:rsid w:val="0049418F"/>
    <w:rsid w:val="004941CA"/>
    <w:rsid w:val="00494E76"/>
    <w:rsid w:val="00494F89"/>
    <w:rsid w:val="004956C4"/>
    <w:rsid w:val="00495D85"/>
    <w:rsid w:val="0049606C"/>
    <w:rsid w:val="004969C7"/>
    <w:rsid w:val="004974EE"/>
    <w:rsid w:val="004A0282"/>
    <w:rsid w:val="004A08AA"/>
    <w:rsid w:val="004A28AC"/>
    <w:rsid w:val="004A2D6A"/>
    <w:rsid w:val="004A2E18"/>
    <w:rsid w:val="004A4399"/>
    <w:rsid w:val="004A4D20"/>
    <w:rsid w:val="004A5C71"/>
    <w:rsid w:val="004A7F8B"/>
    <w:rsid w:val="004B0DA9"/>
    <w:rsid w:val="004B11E1"/>
    <w:rsid w:val="004B1B13"/>
    <w:rsid w:val="004B35CE"/>
    <w:rsid w:val="004B3920"/>
    <w:rsid w:val="004B3B1F"/>
    <w:rsid w:val="004B3DF4"/>
    <w:rsid w:val="004B42CE"/>
    <w:rsid w:val="004B4CA4"/>
    <w:rsid w:val="004B654D"/>
    <w:rsid w:val="004B7722"/>
    <w:rsid w:val="004C04C9"/>
    <w:rsid w:val="004C101D"/>
    <w:rsid w:val="004C1605"/>
    <w:rsid w:val="004C2CE8"/>
    <w:rsid w:val="004C405A"/>
    <w:rsid w:val="004C4253"/>
    <w:rsid w:val="004C4F90"/>
    <w:rsid w:val="004C53C3"/>
    <w:rsid w:val="004C5CE1"/>
    <w:rsid w:val="004C7AE5"/>
    <w:rsid w:val="004D0C87"/>
    <w:rsid w:val="004D32B9"/>
    <w:rsid w:val="004D3D12"/>
    <w:rsid w:val="004D4248"/>
    <w:rsid w:val="004D4E96"/>
    <w:rsid w:val="004D5F2C"/>
    <w:rsid w:val="004D68CA"/>
    <w:rsid w:val="004D7348"/>
    <w:rsid w:val="004D7A8D"/>
    <w:rsid w:val="004D7BFA"/>
    <w:rsid w:val="004D7EC1"/>
    <w:rsid w:val="004E1701"/>
    <w:rsid w:val="004E192A"/>
    <w:rsid w:val="004E1D3F"/>
    <w:rsid w:val="004E37C4"/>
    <w:rsid w:val="004E3C98"/>
    <w:rsid w:val="004E4043"/>
    <w:rsid w:val="004E4EC4"/>
    <w:rsid w:val="004E57B7"/>
    <w:rsid w:val="004E59F4"/>
    <w:rsid w:val="004E5BCF"/>
    <w:rsid w:val="004E73C9"/>
    <w:rsid w:val="004E74AC"/>
    <w:rsid w:val="004F0424"/>
    <w:rsid w:val="004F23E6"/>
    <w:rsid w:val="004F2DCF"/>
    <w:rsid w:val="004F2FDC"/>
    <w:rsid w:val="004F5558"/>
    <w:rsid w:val="004F607D"/>
    <w:rsid w:val="004F6B47"/>
    <w:rsid w:val="004F6D97"/>
    <w:rsid w:val="004F72E1"/>
    <w:rsid w:val="004F7846"/>
    <w:rsid w:val="005001C6"/>
    <w:rsid w:val="00502557"/>
    <w:rsid w:val="005029C0"/>
    <w:rsid w:val="00505EA7"/>
    <w:rsid w:val="00510204"/>
    <w:rsid w:val="0051055F"/>
    <w:rsid w:val="005136E2"/>
    <w:rsid w:val="005138F6"/>
    <w:rsid w:val="0051405E"/>
    <w:rsid w:val="0051430E"/>
    <w:rsid w:val="005155E8"/>
    <w:rsid w:val="00515899"/>
    <w:rsid w:val="00515F62"/>
    <w:rsid w:val="005168B6"/>
    <w:rsid w:val="005178C8"/>
    <w:rsid w:val="00517EA4"/>
    <w:rsid w:val="00522BE0"/>
    <w:rsid w:val="00523007"/>
    <w:rsid w:val="0052425F"/>
    <w:rsid w:val="00526BC8"/>
    <w:rsid w:val="00527158"/>
    <w:rsid w:val="005277DC"/>
    <w:rsid w:val="0052793E"/>
    <w:rsid w:val="00527BE7"/>
    <w:rsid w:val="0053007C"/>
    <w:rsid w:val="00531EC4"/>
    <w:rsid w:val="0053263D"/>
    <w:rsid w:val="00532664"/>
    <w:rsid w:val="00532ED3"/>
    <w:rsid w:val="0053338F"/>
    <w:rsid w:val="00535387"/>
    <w:rsid w:val="00535462"/>
    <w:rsid w:val="0053618D"/>
    <w:rsid w:val="00536219"/>
    <w:rsid w:val="0053779F"/>
    <w:rsid w:val="005408F6"/>
    <w:rsid w:val="0054288A"/>
    <w:rsid w:val="00544826"/>
    <w:rsid w:val="00545CAD"/>
    <w:rsid w:val="00546B5E"/>
    <w:rsid w:val="00546FFF"/>
    <w:rsid w:val="00547B63"/>
    <w:rsid w:val="005506F0"/>
    <w:rsid w:val="00551475"/>
    <w:rsid w:val="005516F3"/>
    <w:rsid w:val="00552703"/>
    <w:rsid w:val="00552E75"/>
    <w:rsid w:val="00553FAF"/>
    <w:rsid w:val="00554BE7"/>
    <w:rsid w:val="00554C35"/>
    <w:rsid w:val="00555165"/>
    <w:rsid w:val="00556426"/>
    <w:rsid w:val="00556CE1"/>
    <w:rsid w:val="00556F5D"/>
    <w:rsid w:val="00557935"/>
    <w:rsid w:val="00560A6E"/>
    <w:rsid w:val="00560C97"/>
    <w:rsid w:val="005639F0"/>
    <w:rsid w:val="00564565"/>
    <w:rsid w:val="00564F67"/>
    <w:rsid w:val="005656A8"/>
    <w:rsid w:val="0057114A"/>
    <w:rsid w:val="00571A98"/>
    <w:rsid w:val="00575F6C"/>
    <w:rsid w:val="005774B9"/>
    <w:rsid w:val="0058039B"/>
    <w:rsid w:val="0058064E"/>
    <w:rsid w:val="00580B26"/>
    <w:rsid w:val="00580D44"/>
    <w:rsid w:val="005814D9"/>
    <w:rsid w:val="005814EC"/>
    <w:rsid w:val="005818E6"/>
    <w:rsid w:val="005820AC"/>
    <w:rsid w:val="0058244A"/>
    <w:rsid w:val="00583BF6"/>
    <w:rsid w:val="0058487C"/>
    <w:rsid w:val="005850C8"/>
    <w:rsid w:val="00585E17"/>
    <w:rsid w:val="00586667"/>
    <w:rsid w:val="0058768D"/>
    <w:rsid w:val="00590336"/>
    <w:rsid w:val="005917DC"/>
    <w:rsid w:val="00591B41"/>
    <w:rsid w:val="00592C6E"/>
    <w:rsid w:val="00592ED9"/>
    <w:rsid w:val="005930F8"/>
    <w:rsid w:val="005939D2"/>
    <w:rsid w:val="00594007"/>
    <w:rsid w:val="00595C3A"/>
    <w:rsid w:val="00595C81"/>
    <w:rsid w:val="005974B1"/>
    <w:rsid w:val="005A0033"/>
    <w:rsid w:val="005A0097"/>
    <w:rsid w:val="005A11E6"/>
    <w:rsid w:val="005A14B9"/>
    <w:rsid w:val="005A234F"/>
    <w:rsid w:val="005A2925"/>
    <w:rsid w:val="005A2997"/>
    <w:rsid w:val="005A2F16"/>
    <w:rsid w:val="005A33A5"/>
    <w:rsid w:val="005A35D8"/>
    <w:rsid w:val="005A4469"/>
    <w:rsid w:val="005A499D"/>
    <w:rsid w:val="005A69C4"/>
    <w:rsid w:val="005A6B77"/>
    <w:rsid w:val="005A771B"/>
    <w:rsid w:val="005A7B02"/>
    <w:rsid w:val="005A7F92"/>
    <w:rsid w:val="005B02F6"/>
    <w:rsid w:val="005B1D92"/>
    <w:rsid w:val="005B2658"/>
    <w:rsid w:val="005B3100"/>
    <w:rsid w:val="005B3266"/>
    <w:rsid w:val="005B35C7"/>
    <w:rsid w:val="005B3C14"/>
    <w:rsid w:val="005B3DB7"/>
    <w:rsid w:val="005B4193"/>
    <w:rsid w:val="005B4B56"/>
    <w:rsid w:val="005B58BE"/>
    <w:rsid w:val="005B6A25"/>
    <w:rsid w:val="005B71AB"/>
    <w:rsid w:val="005B7750"/>
    <w:rsid w:val="005B796B"/>
    <w:rsid w:val="005C0CC7"/>
    <w:rsid w:val="005C0F29"/>
    <w:rsid w:val="005C3538"/>
    <w:rsid w:val="005C56FD"/>
    <w:rsid w:val="005C5F2A"/>
    <w:rsid w:val="005C661B"/>
    <w:rsid w:val="005C6DAD"/>
    <w:rsid w:val="005C7DE7"/>
    <w:rsid w:val="005D0562"/>
    <w:rsid w:val="005D0B1D"/>
    <w:rsid w:val="005D178D"/>
    <w:rsid w:val="005D3DFD"/>
    <w:rsid w:val="005D407E"/>
    <w:rsid w:val="005D4749"/>
    <w:rsid w:val="005D634B"/>
    <w:rsid w:val="005D72EC"/>
    <w:rsid w:val="005D76B9"/>
    <w:rsid w:val="005E0172"/>
    <w:rsid w:val="005E1524"/>
    <w:rsid w:val="005E1531"/>
    <w:rsid w:val="005E1587"/>
    <w:rsid w:val="005E19D0"/>
    <w:rsid w:val="005E1DC5"/>
    <w:rsid w:val="005E38C4"/>
    <w:rsid w:val="005E391C"/>
    <w:rsid w:val="005E543A"/>
    <w:rsid w:val="005E59CB"/>
    <w:rsid w:val="005E5E7B"/>
    <w:rsid w:val="005E5EE3"/>
    <w:rsid w:val="005E6995"/>
    <w:rsid w:val="005E6EA7"/>
    <w:rsid w:val="005E7015"/>
    <w:rsid w:val="005F12E5"/>
    <w:rsid w:val="005F20BE"/>
    <w:rsid w:val="005F23B7"/>
    <w:rsid w:val="005F26AF"/>
    <w:rsid w:val="005F3341"/>
    <w:rsid w:val="005F3612"/>
    <w:rsid w:val="005F36FB"/>
    <w:rsid w:val="005F3734"/>
    <w:rsid w:val="005F5AA9"/>
    <w:rsid w:val="005F7632"/>
    <w:rsid w:val="005F795F"/>
    <w:rsid w:val="005F7A0E"/>
    <w:rsid w:val="005F7A12"/>
    <w:rsid w:val="00600D37"/>
    <w:rsid w:val="00600ED9"/>
    <w:rsid w:val="00600F3A"/>
    <w:rsid w:val="00600F5A"/>
    <w:rsid w:val="00601266"/>
    <w:rsid w:val="00601BA5"/>
    <w:rsid w:val="00602938"/>
    <w:rsid w:val="00603A07"/>
    <w:rsid w:val="00603E57"/>
    <w:rsid w:val="006045B4"/>
    <w:rsid w:val="00605339"/>
    <w:rsid w:val="00606099"/>
    <w:rsid w:val="00606612"/>
    <w:rsid w:val="00611017"/>
    <w:rsid w:val="0061140C"/>
    <w:rsid w:val="00611A92"/>
    <w:rsid w:val="00612EA4"/>
    <w:rsid w:val="0061358D"/>
    <w:rsid w:val="00613673"/>
    <w:rsid w:val="00613BB0"/>
    <w:rsid w:val="0061410F"/>
    <w:rsid w:val="006143B4"/>
    <w:rsid w:val="006165E2"/>
    <w:rsid w:val="006167E2"/>
    <w:rsid w:val="006168E3"/>
    <w:rsid w:val="00616F0E"/>
    <w:rsid w:val="006204CA"/>
    <w:rsid w:val="00620C87"/>
    <w:rsid w:val="00620F9D"/>
    <w:rsid w:val="00622FD0"/>
    <w:rsid w:val="00623FCA"/>
    <w:rsid w:val="00624BB4"/>
    <w:rsid w:val="006278FB"/>
    <w:rsid w:val="0063103B"/>
    <w:rsid w:val="006323F9"/>
    <w:rsid w:val="006337EF"/>
    <w:rsid w:val="00635389"/>
    <w:rsid w:val="00635CA9"/>
    <w:rsid w:val="00636059"/>
    <w:rsid w:val="006367AC"/>
    <w:rsid w:val="00636965"/>
    <w:rsid w:val="006375A6"/>
    <w:rsid w:val="00640F07"/>
    <w:rsid w:val="00641035"/>
    <w:rsid w:val="00641EC7"/>
    <w:rsid w:val="006421B0"/>
    <w:rsid w:val="00642BDE"/>
    <w:rsid w:val="006432FC"/>
    <w:rsid w:val="00643A23"/>
    <w:rsid w:val="00643E06"/>
    <w:rsid w:val="006443BB"/>
    <w:rsid w:val="0064690E"/>
    <w:rsid w:val="00647076"/>
    <w:rsid w:val="00650665"/>
    <w:rsid w:val="0065075F"/>
    <w:rsid w:val="00652883"/>
    <w:rsid w:val="00652BFA"/>
    <w:rsid w:val="00655916"/>
    <w:rsid w:val="00656EBC"/>
    <w:rsid w:val="00657F97"/>
    <w:rsid w:val="00660BC6"/>
    <w:rsid w:val="00660D57"/>
    <w:rsid w:val="00661DAD"/>
    <w:rsid w:val="00662A7D"/>
    <w:rsid w:val="006631E0"/>
    <w:rsid w:val="00663407"/>
    <w:rsid w:val="00663456"/>
    <w:rsid w:val="0066365F"/>
    <w:rsid w:val="00664343"/>
    <w:rsid w:val="00664E0E"/>
    <w:rsid w:val="006654B2"/>
    <w:rsid w:val="0066634B"/>
    <w:rsid w:val="00666523"/>
    <w:rsid w:val="00666C60"/>
    <w:rsid w:val="006724D9"/>
    <w:rsid w:val="00672818"/>
    <w:rsid w:val="0067307B"/>
    <w:rsid w:val="00673ACE"/>
    <w:rsid w:val="00673BBF"/>
    <w:rsid w:val="00680AEA"/>
    <w:rsid w:val="00680EC8"/>
    <w:rsid w:val="006810EC"/>
    <w:rsid w:val="00681ACF"/>
    <w:rsid w:val="00682B5B"/>
    <w:rsid w:val="00683251"/>
    <w:rsid w:val="006836BA"/>
    <w:rsid w:val="0068541D"/>
    <w:rsid w:val="006858DF"/>
    <w:rsid w:val="00686487"/>
    <w:rsid w:val="00686556"/>
    <w:rsid w:val="006866A0"/>
    <w:rsid w:val="006869A7"/>
    <w:rsid w:val="006872F2"/>
    <w:rsid w:val="0068774C"/>
    <w:rsid w:val="00687C22"/>
    <w:rsid w:val="006903A1"/>
    <w:rsid w:val="00690A15"/>
    <w:rsid w:val="00690B99"/>
    <w:rsid w:val="0069110E"/>
    <w:rsid w:val="0069130E"/>
    <w:rsid w:val="00693320"/>
    <w:rsid w:val="00695308"/>
    <w:rsid w:val="00696D79"/>
    <w:rsid w:val="00697947"/>
    <w:rsid w:val="00697A01"/>
    <w:rsid w:val="006A217E"/>
    <w:rsid w:val="006A3429"/>
    <w:rsid w:val="006A6148"/>
    <w:rsid w:val="006A6E24"/>
    <w:rsid w:val="006A74D7"/>
    <w:rsid w:val="006B049A"/>
    <w:rsid w:val="006B071E"/>
    <w:rsid w:val="006B08B8"/>
    <w:rsid w:val="006B1304"/>
    <w:rsid w:val="006B1825"/>
    <w:rsid w:val="006B1CB1"/>
    <w:rsid w:val="006B25FB"/>
    <w:rsid w:val="006B2BAB"/>
    <w:rsid w:val="006B3B5E"/>
    <w:rsid w:val="006B45AB"/>
    <w:rsid w:val="006B4F73"/>
    <w:rsid w:val="006B55E4"/>
    <w:rsid w:val="006B57DB"/>
    <w:rsid w:val="006C0B8E"/>
    <w:rsid w:val="006C2064"/>
    <w:rsid w:val="006C23D9"/>
    <w:rsid w:val="006C2897"/>
    <w:rsid w:val="006C30CD"/>
    <w:rsid w:val="006C441E"/>
    <w:rsid w:val="006C51F1"/>
    <w:rsid w:val="006C70BE"/>
    <w:rsid w:val="006D1D06"/>
    <w:rsid w:val="006D25FF"/>
    <w:rsid w:val="006D585D"/>
    <w:rsid w:val="006D5FB0"/>
    <w:rsid w:val="006E0839"/>
    <w:rsid w:val="006E1BA1"/>
    <w:rsid w:val="006E1D53"/>
    <w:rsid w:val="006E227E"/>
    <w:rsid w:val="006E2673"/>
    <w:rsid w:val="006E2690"/>
    <w:rsid w:val="006E2FFF"/>
    <w:rsid w:val="006E431D"/>
    <w:rsid w:val="006E5E29"/>
    <w:rsid w:val="006E635A"/>
    <w:rsid w:val="006E6B24"/>
    <w:rsid w:val="006E7390"/>
    <w:rsid w:val="006E74FA"/>
    <w:rsid w:val="006E7CF8"/>
    <w:rsid w:val="006F073A"/>
    <w:rsid w:val="006F0945"/>
    <w:rsid w:val="006F0C27"/>
    <w:rsid w:val="006F1346"/>
    <w:rsid w:val="006F1811"/>
    <w:rsid w:val="006F1A9A"/>
    <w:rsid w:val="006F2627"/>
    <w:rsid w:val="006F3DD7"/>
    <w:rsid w:val="006F47BD"/>
    <w:rsid w:val="006F57AA"/>
    <w:rsid w:val="006F6C47"/>
    <w:rsid w:val="006F6D48"/>
    <w:rsid w:val="006F7777"/>
    <w:rsid w:val="00700371"/>
    <w:rsid w:val="00701629"/>
    <w:rsid w:val="00701EBB"/>
    <w:rsid w:val="00703A96"/>
    <w:rsid w:val="0070424E"/>
    <w:rsid w:val="00704BE8"/>
    <w:rsid w:val="007052DC"/>
    <w:rsid w:val="007053AA"/>
    <w:rsid w:val="007056EF"/>
    <w:rsid w:val="00705D81"/>
    <w:rsid w:val="00705DD1"/>
    <w:rsid w:val="007112C0"/>
    <w:rsid w:val="007153F7"/>
    <w:rsid w:val="00715707"/>
    <w:rsid w:val="00715B9A"/>
    <w:rsid w:val="00715EF6"/>
    <w:rsid w:val="00715FDF"/>
    <w:rsid w:val="007164A5"/>
    <w:rsid w:val="00716ACD"/>
    <w:rsid w:val="00717539"/>
    <w:rsid w:val="00720ACC"/>
    <w:rsid w:val="0072162A"/>
    <w:rsid w:val="0072181C"/>
    <w:rsid w:val="00721C7E"/>
    <w:rsid w:val="00722A7D"/>
    <w:rsid w:val="00722E8A"/>
    <w:rsid w:val="00723064"/>
    <w:rsid w:val="00723A2A"/>
    <w:rsid w:val="00723BA0"/>
    <w:rsid w:val="007242BC"/>
    <w:rsid w:val="00724E16"/>
    <w:rsid w:val="00724FFD"/>
    <w:rsid w:val="007259F5"/>
    <w:rsid w:val="007265E4"/>
    <w:rsid w:val="00727477"/>
    <w:rsid w:val="00727FE9"/>
    <w:rsid w:val="007305AF"/>
    <w:rsid w:val="007306C5"/>
    <w:rsid w:val="00731398"/>
    <w:rsid w:val="0073306E"/>
    <w:rsid w:val="007331C7"/>
    <w:rsid w:val="00736633"/>
    <w:rsid w:val="00737BB9"/>
    <w:rsid w:val="007406E9"/>
    <w:rsid w:val="0074127D"/>
    <w:rsid w:val="0074167F"/>
    <w:rsid w:val="00741B6E"/>
    <w:rsid w:val="00743C20"/>
    <w:rsid w:val="007448EE"/>
    <w:rsid w:val="00744A6E"/>
    <w:rsid w:val="00744CE4"/>
    <w:rsid w:val="007450D5"/>
    <w:rsid w:val="0074526D"/>
    <w:rsid w:val="0074559B"/>
    <w:rsid w:val="00747AC1"/>
    <w:rsid w:val="007511F3"/>
    <w:rsid w:val="00752585"/>
    <w:rsid w:val="00752B98"/>
    <w:rsid w:val="0075509D"/>
    <w:rsid w:val="007570BF"/>
    <w:rsid w:val="00757A83"/>
    <w:rsid w:val="00760076"/>
    <w:rsid w:val="0076062B"/>
    <w:rsid w:val="00760F85"/>
    <w:rsid w:val="00761E78"/>
    <w:rsid w:val="00763681"/>
    <w:rsid w:val="007651C1"/>
    <w:rsid w:val="007666D7"/>
    <w:rsid w:val="0077075B"/>
    <w:rsid w:val="007739E4"/>
    <w:rsid w:val="00775663"/>
    <w:rsid w:val="00775B00"/>
    <w:rsid w:val="00775C7E"/>
    <w:rsid w:val="007767A0"/>
    <w:rsid w:val="007817E6"/>
    <w:rsid w:val="00783420"/>
    <w:rsid w:val="007852D5"/>
    <w:rsid w:val="00786BBB"/>
    <w:rsid w:val="007871DF"/>
    <w:rsid w:val="0079327A"/>
    <w:rsid w:val="00793686"/>
    <w:rsid w:val="00793940"/>
    <w:rsid w:val="00793BB9"/>
    <w:rsid w:val="00794C04"/>
    <w:rsid w:val="0079504E"/>
    <w:rsid w:val="007968BA"/>
    <w:rsid w:val="00796F1A"/>
    <w:rsid w:val="00797078"/>
    <w:rsid w:val="007974A7"/>
    <w:rsid w:val="007A1C76"/>
    <w:rsid w:val="007A23B9"/>
    <w:rsid w:val="007A2FF2"/>
    <w:rsid w:val="007A3220"/>
    <w:rsid w:val="007A4629"/>
    <w:rsid w:val="007A5D92"/>
    <w:rsid w:val="007A5DD8"/>
    <w:rsid w:val="007A601F"/>
    <w:rsid w:val="007A67FD"/>
    <w:rsid w:val="007A72FF"/>
    <w:rsid w:val="007A760B"/>
    <w:rsid w:val="007B147E"/>
    <w:rsid w:val="007B18D5"/>
    <w:rsid w:val="007B41E6"/>
    <w:rsid w:val="007B4588"/>
    <w:rsid w:val="007B47F0"/>
    <w:rsid w:val="007B4996"/>
    <w:rsid w:val="007B57AA"/>
    <w:rsid w:val="007B5838"/>
    <w:rsid w:val="007B5CA9"/>
    <w:rsid w:val="007B635F"/>
    <w:rsid w:val="007B63B1"/>
    <w:rsid w:val="007B7485"/>
    <w:rsid w:val="007B74BD"/>
    <w:rsid w:val="007C084A"/>
    <w:rsid w:val="007C0CA6"/>
    <w:rsid w:val="007C1890"/>
    <w:rsid w:val="007C2755"/>
    <w:rsid w:val="007C28A0"/>
    <w:rsid w:val="007C2CB1"/>
    <w:rsid w:val="007C3D95"/>
    <w:rsid w:val="007C4E2E"/>
    <w:rsid w:val="007C78CB"/>
    <w:rsid w:val="007D0540"/>
    <w:rsid w:val="007D0661"/>
    <w:rsid w:val="007D0E64"/>
    <w:rsid w:val="007D1B13"/>
    <w:rsid w:val="007D1BEA"/>
    <w:rsid w:val="007D1C8A"/>
    <w:rsid w:val="007D3CB7"/>
    <w:rsid w:val="007D3E67"/>
    <w:rsid w:val="007D5D4D"/>
    <w:rsid w:val="007D6019"/>
    <w:rsid w:val="007D602C"/>
    <w:rsid w:val="007D61EC"/>
    <w:rsid w:val="007D6E5D"/>
    <w:rsid w:val="007D6EC2"/>
    <w:rsid w:val="007D736C"/>
    <w:rsid w:val="007D7813"/>
    <w:rsid w:val="007E01EE"/>
    <w:rsid w:val="007E29DA"/>
    <w:rsid w:val="007E3925"/>
    <w:rsid w:val="007E3DDF"/>
    <w:rsid w:val="007E3E32"/>
    <w:rsid w:val="007E462A"/>
    <w:rsid w:val="007E4640"/>
    <w:rsid w:val="007E476F"/>
    <w:rsid w:val="007E4862"/>
    <w:rsid w:val="007E60E5"/>
    <w:rsid w:val="007E72D3"/>
    <w:rsid w:val="007E7308"/>
    <w:rsid w:val="007E79FC"/>
    <w:rsid w:val="007E7F37"/>
    <w:rsid w:val="007F14BA"/>
    <w:rsid w:val="007F16FC"/>
    <w:rsid w:val="007F1C74"/>
    <w:rsid w:val="007F212C"/>
    <w:rsid w:val="007F2E16"/>
    <w:rsid w:val="007F4CD5"/>
    <w:rsid w:val="007F51B2"/>
    <w:rsid w:val="007F625D"/>
    <w:rsid w:val="007F6408"/>
    <w:rsid w:val="007F6EDE"/>
    <w:rsid w:val="007F7C7A"/>
    <w:rsid w:val="00800DE5"/>
    <w:rsid w:val="0080162B"/>
    <w:rsid w:val="008018B4"/>
    <w:rsid w:val="008028D7"/>
    <w:rsid w:val="00802AD4"/>
    <w:rsid w:val="00802E52"/>
    <w:rsid w:val="008041FC"/>
    <w:rsid w:val="00804D85"/>
    <w:rsid w:val="00805863"/>
    <w:rsid w:val="00806FFF"/>
    <w:rsid w:val="008079E8"/>
    <w:rsid w:val="00807E46"/>
    <w:rsid w:val="00811A2E"/>
    <w:rsid w:val="00811B9E"/>
    <w:rsid w:val="00812987"/>
    <w:rsid w:val="008147A6"/>
    <w:rsid w:val="00814A2A"/>
    <w:rsid w:val="00815356"/>
    <w:rsid w:val="00816952"/>
    <w:rsid w:val="008200B8"/>
    <w:rsid w:val="00820804"/>
    <w:rsid w:val="00820AF5"/>
    <w:rsid w:val="008215EF"/>
    <w:rsid w:val="00821A30"/>
    <w:rsid w:val="008228ED"/>
    <w:rsid w:val="00822BFD"/>
    <w:rsid w:val="00822F6C"/>
    <w:rsid w:val="008233DA"/>
    <w:rsid w:val="00823A7D"/>
    <w:rsid w:val="00824258"/>
    <w:rsid w:val="00824776"/>
    <w:rsid w:val="00824863"/>
    <w:rsid w:val="00824CC8"/>
    <w:rsid w:val="00824F6D"/>
    <w:rsid w:val="0082570D"/>
    <w:rsid w:val="008264E6"/>
    <w:rsid w:val="00826545"/>
    <w:rsid w:val="00827CB0"/>
    <w:rsid w:val="00830DEF"/>
    <w:rsid w:val="00831504"/>
    <w:rsid w:val="00831FD7"/>
    <w:rsid w:val="0083207A"/>
    <w:rsid w:val="008371A7"/>
    <w:rsid w:val="008409AE"/>
    <w:rsid w:val="00840B94"/>
    <w:rsid w:val="00841E17"/>
    <w:rsid w:val="00841F83"/>
    <w:rsid w:val="008421AD"/>
    <w:rsid w:val="008428F2"/>
    <w:rsid w:val="00843CA1"/>
    <w:rsid w:val="0084507C"/>
    <w:rsid w:val="008453C5"/>
    <w:rsid w:val="008453E8"/>
    <w:rsid w:val="00845780"/>
    <w:rsid w:val="008457C4"/>
    <w:rsid w:val="00845AEE"/>
    <w:rsid w:val="008471E2"/>
    <w:rsid w:val="008478BC"/>
    <w:rsid w:val="008502C6"/>
    <w:rsid w:val="008518B8"/>
    <w:rsid w:val="00852EC2"/>
    <w:rsid w:val="008536A7"/>
    <w:rsid w:val="00854124"/>
    <w:rsid w:val="00854132"/>
    <w:rsid w:val="008548CA"/>
    <w:rsid w:val="00854C02"/>
    <w:rsid w:val="00856680"/>
    <w:rsid w:val="0085704F"/>
    <w:rsid w:val="008571C8"/>
    <w:rsid w:val="00857B2F"/>
    <w:rsid w:val="008605D7"/>
    <w:rsid w:val="0086082B"/>
    <w:rsid w:val="008617B7"/>
    <w:rsid w:val="008638DA"/>
    <w:rsid w:val="008643B1"/>
    <w:rsid w:val="008702BE"/>
    <w:rsid w:val="00871418"/>
    <w:rsid w:val="0087146D"/>
    <w:rsid w:val="00871644"/>
    <w:rsid w:val="00871D18"/>
    <w:rsid w:val="00872DF9"/>
    <w:rsid w:val="008736FC"/>
    <w:rsid w:val="008759C6"/>
    <w:rsid w:val="00875B88"/>
    <w:rsid w:val="0087625F"/>
    <w:rsid w:val="00876C48"/>
    <w:rsid w:val="00877692"/>
    <w:rsid w:val="00877F44"/>
    <w:rsid w:val="00880030"/>
    <w:rsid w:val="00881822"/>
    <w:rsid w:val="00882538"/>
    <w:rsid w:val="00882E3A"/>
    <w:rsid w:val="0088340A"/>
    <w:rsid w:val="00884730"/>
    <w:rsid w:val="008859EA"/>
    <w:rsid w:val="00885B13"/>
    <w:rsid w:val="0088635F"/>
    <w:rsid w:val="00887B96"/>
    <w:rsid w:val="008905E3"/>
    <w:rsid w:val="00890756"/>
    <w:rsid w:val="0089173F"/>
    <w:rsid w:val="00893C09"/>
    <w:rsid w:val="00893E1D"/>
    <w:rsid w:val="00894D2D"/>
    <w:rsid w:val="00895622"/>
    <w:rsid w:val="00896AC0"/>
    <w:rsid w:val="00897E95"/>
    <w:rsid w:val="008A023E"/>
    <w:rsid w:val="008A07DE"/>
    <w:rsid w:val="008A1904"/>
    <w:rsid w:val="008A1D5A"/>
    <w:rsid w:val="008A26BF"/>
    <w:rsid w:val="008A2A11"/>
    <w:rsid w:val="008A2C7F"/>
    <w:rsid w:val="008A3BA8"/>
    <w:rsid w:val="008A3D7F"/>
    <w:rsid w:val="008A3F76"/>
    <w:rsid w:val="008A5EAF"/>
    <w:rsid w:val="008B1B5B"/>
    <w:rsid w:val="008B2693"/>
    <w:rsid w:val="008B2F35"/>
    <w:rsid w:val="008B306A"/>
    <w:rsid w:val="008B32C5"/>
    <w:rsid w:val="008B40AF"/>
    <w:rsid w:val="008B4A4F"/>
    <w:rsid w:val="008B5CDF"/>
    <w:rsid w:val="008B6147"/>
    <w:rsid w:val="008B6C42"/>
    <w:rsid w:val="008B71F0"/>
    <w:rsid w:val="008B7900"/>
    <w:rsid w:val="008C0F04"/>
    <w:rsid w:val="008C1887"/>
    <w:rsid w:val="008C28D8"/>
    <w:rsid w:val="008C3345"/>
    <w:rsid w:val="008C3ACF"/>
    <w:rsid w:val="008C4483"/>
    <w:rsid w:val="008C4773"/>
    <w:rsid w:val="008C5D2A"/>
    <w:rsid w:val="008C6516"/>
    <w:rsid w:val="008C713E"/>
    <w:rsid w:val="008C754D"/>
    <w:rsid w:val="008C768E"/>
    <w:rsid w:val="008C785D"/>
    <w:rsid w:val="008D003D"/>
    <w:rsid w:val="008D153B"/>
    <w:rsid w:val="008D1DD9"/>
    <w:rsid w:val="008D514E"/>
    <w:rsid w:val="008D51DF"/>
    <w:rsid w:val="008D5BD0"/>
    <w:rsid w:val="008D6124"/>
    <w:rsid w:val="008D64EC"/>
    <w:rsid w:val="008E0ADB"/>
    <w:rsid w:val="008E0FCE"/>
    <w:rsid w:val="008E20D3"/>
    <w:rsid w:val="008E20DB"/>
    <w:rsid w:val="008E270B"/>
    <w:rsid w:val="008E2D9B"/>
    <w:rsid w:val="008E3320"/>
    <w:rsid w:val="008E338C"/>
    <w:rsid w:val="008E3D99"/>
    <w:rsid w:val="008E7BAC"/>
    <w:rsid w:val="008F016B"/>
    <w:rsid w:val="008F06FE"/>
    <w:rsid w:val="008F14F7"/>
    <w:rsid w:val="008F2D67"/>
    <w:rsid w:val="008F3440"/>
    <w:rsid w:val="008F3B18"/>
    <w:rsid w:val="008F3DA2"/>
    <w:rsid w:val="008F56FD"/>
    <w:rsid w:val="008F5E72"/>
    <w:rsid w:val="008F6708"/>
    <w:rsid w:val="008F7B83"/>
    <w:rsid w:val="009003F5"/>
    <w:rsid w:val="00900904"/>
    <w:rsid w:val="00901677"/>
    <w:rsid w:val="0090287A"/>
    <w:rsid w:val="009029DE"/>
    <w:rsid w:val="00902CF4"/>
    <w:rsid w:val="009047B6"/>
    <w:rsid w:val="009049DF"/>
    <w:rsid w:val="00904A0B"/>
    <w:rsid w:val="00904D15"/>
    <w:rsid w:val="0090526E"/>
    <w:rsid w:val="00906C0F"/>
    <w:rsid w:val="009071AF"/>
    <w:rsid w:val="009073A8"/>
    <w:rsid w:val="0090754D"/>
    <w:rsid w:val="00910A00"/>
    <w:rsid w:val="00910B12"/>
    <w:rsid w:val="00910BC9"/>
    <w:rsid w:val="0091114B"/>
    <w:rsid w:val="00911352"/>
    <w:rsid w:val="009119B2"/>
    <w:rsid w:val="00912166"/>
    <w:rsid w:val="009137B6"/>
    <w:rsid w:val="00913E36"/>
    <w:rsid w:val="00913EDA"/>
    <w:rsid w:val="00914A03"/>
    <w:rsid w:val="00914B58"/>
    <w:rsid w:val="009159DD"/>
    <w:rsid w:val="00915F5C"/>
    <w:rsid w:val="009161EA"/>
    <w:rsid w:val="00916BFB"/>
    <w:rsid w:val="00916C4C"/>
    <w:rsid w:val="00916C80"/>
    <w:rsid w:val="00917882"/>
    <w:rsid w:val="00917CEF"/>
    <w:rsid w:val="00917FA4"/>
    <w:rsid w:val="00920DC5"/>
    <w:rsid w:val="00921087"/>
    <w:rsid w:val="00921607"/>
    <w:rsid w:val="00921FCB"/>
    <w:rsid w:val="00922D7C"/>
    <w:rsid w:val="0092309D"/>
    <w:rsid w:val="009245A2"/>
    <w:rsid w:val="009248AC"/>
    <w:rsid w:val="00925DB0"/>
    <w:rsid w:val="00926273"/>
    <w:rsid w:val="0092658D"/>
    <w:rsid w:val="00927D04"/>
    <w:rsid w:val="00930A11"/>
    <w:rsid w:val="00931845"/>
    <w:rsid w:val="00932399"/>
    <w:rsid w:val="009323F6"/>
    <w:rsid w:val="00932DEC"/>
    <w:rsid w:val="00933A80"/>
    <w:rsid w:val="00933D94"/>
    <w:rsid w:val="0093417C"/>
    <w:rsid w:val="0093418C"/>
    <w:rsid w:val="00934526"/>
    <w:rsid w:val="00934B6E"/>
    <w:rsid w:val="009355A2"/>
    <w:rsid w:val="00935B47"/>
    <w:rsid w:val="0093788A"/>
    <w:rsid w:val="00937A74"/>
    <w:rsid w:val="00937F8C"/>
    <w:rsid w:val="00940516"/>
    <w:rsid w:val="0094126E"/>
    <w:rsid w:val="00942549"/>
    <w:rsid w:val="0094260D"/>
    <w:rsid w:val="009440DB"/>
    <w:rsid w:val="00944D8B"/>
    <w:rsid w:val="00945E1C"/>
    <w:rsid w:val="00950ED5"/>
    <w:rsid w:val="00951087"/>
    <w:rsid w:val="0095188D"/>
    <w:rsid w:val="00951B78"/>
    <w:rsid w:val="00952632"/>
    <w:rsid w:val="00953805"/>
    <w:rsid w:val="00953A8F"/>
    <w:rsid w:val="00953DC9"/>
    <w:rsid w:val="009561F2"/>
    <w:rsid w:val="00956464"/>
    <w:rsid w:val="0095662B"/>
    <w:rsid w:val="0095667F"/>
    <w:rsid w:val="00956874"/>
    <w:rsid w:val="00956D4E"/>
    <w:rsid w:val="00956FB6"/>
    <w:rsid w:val="00957400"/>
    <w:rsid w:val="009607C7"/>
    <w:rsid w:val="00960E4B"/>
    <w:rsid w:val="00961895"/>
    <w:rsid w:val="00961B70"/>
    <w:rsid w:val="0096275D"/>
    <w:rsid w:val="00962921"/>
    <w:rsid w:val="009629FC"/>
    <w:rsid w:val="009643B2"/>
    <w:rsid w:val="00967F30"/>
    <w:rsid w:val="00970DB9"/>
    <w:rsid w:val="00970F36"/>
    <w:rsid w:val="00971068"/>
    <w:rsid w:val="009714F8"/>
    <w:rsid w:val="00971926"/>
    <w:rsid w:val="00971954"/>
    <w:rsid w:val="00971AE5"/>
    <w:rsid w:val="009722F6"/>
    <w:rsid w:val="009725E1"/>
    <w:rsid w:val="00976B38"/>
    <w:rsid w:val="00977535"/>
    <w:rsid w:val="009819F0"/>
    <w:rsid w:val="009826AA"/>
    <w:rsid w:val="00985510"/>
    <w:rsid w:val="00985A02"/>
    <w:rsid w:val="0098630A"/>
    <w:rsid w:val="00986AB5"/>
    <w:rsid w:val="00986DBD"/>
    <w:rsid w:val="009870D1"/>
    <w:rsid w:val="00990870"/>
    <w:rsid w:val="009912D5"/>
    <w:rsid w:val="009919B3"/>
    <w:rsid w:val="009928FD"/>
    <w:rsid w:val="00993663"/>
    <w:rsid w:val="00996555"/>
    <w:rsid w:val="009972C9"/>
    <w:rsid w:val="00997E16"/>
    <w:rsid w:val="009A0653"/>
    <w:rsid w:val="009A1729"/>
    <w:rsid w:val="009A1D6D"/>
    <w:rsid w:val="009A299B"/>
    <w:rsid w:val="009A488E"/>
    <w:rsid w:val="009A574F"/>
    <w:rsid w:val="009A69A7"/>
    <w:rsid w:val="009A69B8"/>
    <w:rsid w:val="009A6D47"/>
    <w:rsid w:val="009A7102"/>
    <w:rsid w:val="009A74E9"/>
    <w:rsid w:val="009A7B5B"/>
    <w:rsid w:val="009B0CFB"/>
    <w:rsid w:val="009B0FDB"/>
    <w:rsid w:val="009B1519"/>
    <w:rsid w:val="009B24DC"/>
    <w:rsid w:val="009B40AF"/>
    <w:rsid w:val="009B40BD"/>
    <w:rsid w:val="009B4CC3"/>
    <w:rsid w:val="009B5967"/>
    <w:rsid w:val="009B60D0"/>
    <w:rsid w:val="009B6575"/>
    <w:rsid w:val="009C05B0"/>
    <w:rsid w:val="009C1267"/>
    <w:rsid w:val="009C1656"/>
    <w:rsid w:val="009C2D80"/>
    <w:rsid w:val="009C34F9"/>
    <w:rsid w:val="009C3EE1"/>
    <w:rsid w:val="009C4B75"/>
    <w:rsid w:val="009C4BBB"/>
    <w:rsid w:val="009C5711"/>
    <w:rsid w:val="009C6D24"/>
    <w:rsid w:val="009C6EDA"/>
    <w:rsid w:val="009C7C6B"/>
    <w:rsid w:val="009D1331"/>
    <w:rsid w:val="009D1BD5"/>
    <w:rsid w:val="009D242C"/>
    <w:rsid w:val="009D3450"/>
    <w:rsid w:val="009D3F6D"/>
    <w:rsid w:val="009D64F1"/>
    <w:rsid w:val="009D74BD"/>
    <w:rsid w:val="009D7A53"/>
    <w:rsid w:val="009E0141"/>
    <w:rsid w:val="009E01E3"/>
    <w:rsid w:val="009E0247"/>
    <w:rsid w:val="009E02E1"/>
    <w:rsid w:val="009E14C4"/>
    <w:rsid w:val="009E1D54"/>
    <w:rsid w:val="009E38EB"/>
    <w:rsid w:val="009E3E90"/>
    <w:rsid w:val="009E4345"/>
    <w:rsid w:val="009E5BFE"/>
    <w:rsid w:val="009E7535"/>
    <w:rsid w:val="009E78D0"/>
    <w:rsid w:val="009F024D"/>
    <w:rsid w:val="009F0658"/>
    <w:rsid w:val="009F0BA0"/>
    <w:rsid w:val="009F0FF4"/>
    <w:rsid w:val="009F1185"/>
    <w:rsid w:val="009F1AD3"/>
    <w:rsid w:val="009F3255"/>
    <w:rsid w:val="009F3672"/>
    <w:rsid w:val="009F385E"/>
    <w:rsid w:val="009F413C"/>
    <w:rsid w:val="009F44B0"/>
    <w:rsid w:val="009F4B93"/>
    <w:rsid w:val="009F4C85"/>
    <w:rsid w:val="009F4E67"/>
    <w:rsid w:val="009F5191"/>
    <w:rsid w:val="009F5568"/>
    <w:rsid w:val="009F5E7F"/>
    <w:rsid w:val="009F6579"/>
    <w:rsid w:val="009F7264"/>
    <w:rsid w:val="00A008BE"/>
    <w:rsid w:val="00A0347F"/>
    <w:rsid w:val="00A0599C"/>
    <w:rsid w:val="00A05DDE"/>
    <w:rsid w:val="00A06916"/>
    <w:rsid w:val="00A07D22"/>
    <w:rsid w:val="00A10571"/>
    <w:rsid w:val="00A116BA"/>
    <w:rsid w:val="00A11AED"/>
    <w:rsid w:val="00A1257D"/>
    <w:rsid w:val="00A134C7"/>
    <w:rsid w:val="00A1461C"/>
    <w:rsid w:val="00A158AF"/>
    <w:rsid w:val="00A16A91"/>
    <w:rsid w:val="00A17FC8"/>
    <w:rsid w:val="00A20AEC"/>
    <w:rsid w:val="00A2281B"/>
    <w:rsid w:val="00A23832"/>
    <w:rsid w:val="00A23FB4"/>
    <w:rsid w:val="00A246FA"/>
    <w:rsid w:val="00A2496A"/>
    <w:rsid w:val="00A24DD0"/>
    <w:rsid w:val="00A255E7"/>
    <w:rsid w:val="00A2656B"/>
    <w:rsid w:val="00A267F9"/>
    <w:rsid w:val="00A26A71"/>
    <w:rsid w:val="00A26CC9"/>
    <w:rsid w:val="00A273AA"/>
    <w:rsid w:val="00A27C08"/>
    <w:rsid w:val="00A32949"/>
    <w:rsid w:val="00A32BB5"/>
    <w:rsid w:val="00A32C14"/>
    <w:rsid w:val="00A34371"/>
    <w:rsid w:val="00A34456"/>
    <w:rsid w:val="00A34EAB"/>
    <w:rsid w:val="00A358CD"/>
    <w:rsid w:val="00A35C39"/>
    <w:rsid w:val="00A3635E"/>
    <w:rsid w:val="00A40758"/>
    <w:rsid w:val="00A40A13"/>
    <w:rsid w:val="00A4231D"/>
    <w:rsid w:val="00A43104"/>
    <w:rsid w:val="00A43158"/>
    <w:rsid w:val="00A4336B"/>
    <w:rsid w:val="00A43E11"/>
    <w:rsid w:val="00A43F04"/>
    <w:rsid w:val="00A442A4"/>
    <w:rsid w:val="00A451A5"/>
    <w:rsid w:val="00A46856"/>
    <w:rsid w:val="00A46992"/>
    <w:rsid w:val="00A46A7B"/>
    <w:rsid w:val="00A46FFB"/>
    <w:rsid w:val="00A47EEB"/>
    <w:rsid w:val="00A50740"/>
    <w:rsid w:val="00A508E9"/>
    <w:rsid w:val="00A520B9"/>
    <w:rsid w:val="00A5259A"/>
    <w:rsid w:val="00A531D5"/>
    <w:rsid w:val="00A54032"/>
    <w:rsid w:val="00A54322"/>
    <w:rsid w:val="00A54A22"/>
    <w:rsid w:val="00A54EC7"/>
    <w:rsid w:val="00A5607F"/>
    <w:rsid w:val="00A57F3A"/>
    <w:rsid w:val="00A6070D"/>
    <w:rsid w:val="00A60A55"/>
    <w:rsid w:val="00A62145"/>
    <w:rsid w:val="00A624E7"/>
    <w:rsid w:val="00A624FC"/>
    <w:rsid w:val="00A63EE2"/>
    <w:rsid w:val="00A64011"/>
    <w:rsid w:val="00A658AF"/>
    <w:rsid w:val="00A65C0B"/>
    <w:rsid w:val="00A676DE"/>
    <w:rsid w:val="00A67929"/>
    <w:rsid w:val="00A70667"/>
    <w:rsid w:val="00A708AA"/>
    <w:rsid w:val="00A722A8"/>
    <w:rsid w:val="00A7279B"/>
    <w:rsid w:val="00A72CEB"/>
    <w:rsid w:val="00A74C0B"/>
    <w:rsid w:val="00A75A5F"/>
    <w:rsid w:val="00A7681C"/>
    <w:rsid w:val="00A80DF7"/>
    <w:rsid w:val="00A820CC"/>
    <w:rsid w:val="00A828AB"/>
    <w:rsid w:val="00A83FE1"/>
    <w:rsid w:val="00A85561"/>
    <w:rsid w:val="00A858AD"/>
    <w:rsid w:val="00A85EB8"/>
    <w:rsid w:val="00A86529"/>
    <w:rsid w:val="00A8724A"/>
    <w:rsid w:val="00A8740A"/>
    <w:rsid w:val="00A87756"/>
    <w:rsid w:val="00A8779E"/>
    <w:rsid w:val="00A90425"/>
    <w:rsid w:val="00A9187B"/>
    <w:rsid w:val="00A9258E"/>
    <w:rsid w:val="00A9331F"/>
    <w:rsid w:val="00A93357"/>
    <w:rsid w:val="00A9340C"/>
    <w:rsid w:val="00A955B6"/>
    <w:rsid w:val="00A959C8"/>
    <w:rsid w:val="00AA00EF"/>
    <w:rsid w:val="00AA06DC"/>
    <w:rsid w:val="00AA07FB"/>
    <w:rsid w:val="00AA1392"/>
    <w:rsid w:val="00AA2963"/>
    <w:rsid w:val="00AA4968"/>
    <w:rsid w:val="00AA4C81"/>
    <w:rsid w:val="00AA4CC1"/>
    <w:rsid w:val="00AA5800"/>
    <w:rsid w:val="00AA59B2"/>
    <w:rsid w:val="00AA5F6C"/>
    <w:rsid w:val="00AA66CE"/>
    <w:rsid w:val="00AB0AF4"/>
    <w:rsid w:val="00AB0CD5"/>
    <w:rsid w:val="00AB35C9"/>
    <w:rsid w:val="00AB372B"/>
    <w:rsid w:val="00AB4211"/>
    <w:rsid w:val="00AB45B8"/>
    <w:rsid w:val="00AB5921"/>
    <w:rsid w:val="00AB6E67"/>
    <w:rsid w:val="00AB7349"/>
    <w:rsid w:val="00AC009B"/>
    <w:rsid w:val="00AC20F2"/>
    <w:rsid w:val="00AC2A06"/>
    <w:rsid w:val="00AC33FF"/>
    <w:rsid w:val="00AC46D5"/>
    <w:rsid w:val="00AC47F8"/>
    <w:rsid w:val="00AC4AE8"/>
    <w:rsid w:val="00AC5484"/>
    <w:rsid w:val="00AC61DD"/>
    <w:rsid w:val="00AC6641"/>
    <w:rsid w:val="00AC679F"/>
    <w:rsid w:val="00AC711E"/>
    <w:rsid w:val="00AC7D6D"/>
    <w:rsid w:val="00AC7DFD"/>
    <w:rsid w:val="00AD07EC"/>
    <w:rsid w:val="00AD081D"/>
    <w:rsid w:val="00AD0B98"/>
    <w:rsid w:val="00AD15B6"/>
    <w:rsid w:val="00AD1770"/>
    <w:rsid w:val="00AD19D4"/>
    <w:rsid w:val="00AD1B5E"/>
    <w:rsid w:val="00AD1C40"/>
    <w:rsid w:val="00AD23EF"/>
    <w:rsid w:val="00AD3B19"/>
    <w:rsid w:val="00AD3F6A"/>
    <w:rsid w:val="00AD4D4D"/>
    <w:rsid w:val="00AD55AA"/>
    <w:rsid w:val="00AD6DBC"/>
    <w:rsid w:val="00AD7307"/>
    <w:rsid w:val="00AE051D"/>
    <w:rsid w:val="00AE21EF"/>
    <w:rsid w:val="00AE39E5"/>
    <w:rsid w:val="00AE4ED1"/>
    <w:rsid w:val="00AE585D"/>
    <w:rsid w:val="00AE5E13"/>
    <w:rsid w:val="00AE641E"/>
    <w:rsid w:val="00AE659E"/>
    <w:rsid w:val="00AF0057"/>
    <w:rsid w:val="00AF133C"/>
    <w:rsid w:val="00AF14DD"/>
    <w:rsid w:val="00AF2754"/>
    <w:rsid w:val="00AF32DD"/>
    <w:rsid w:val="00AF45CF"/>
    <w:rsid w:val="00AF5CFE"/>
    <w:rsid w:val="00AF5D43"/>
    <w:rsid w:val="00AF5E71"/>
    <w:rsid w:val="00AF70E6"/>
    <w:rsid w:val="00AF7BFD"/>
    <w:rsid w:val="00AF7E9E"/>
    <w:rsid w:val="00B003FC"/>
    <w:rsid w:val="00B00774"/>
    <w:rsid w:val="00B00F9F"/>
    <w:rsid w:val="00B03B74"/>
    <w:rsid w:val="00B04552"/>
    <w:rsid w:val="00B061BE"/>
    <w:rsid w:val="00B068FA"/>
    <w:rsid w:val="00B10089"/>
    <w:rsid w:val="00B1170D"/>
    <w:rsid w:val="00B12584"/>
    <w:rsid w:val="00B12F7A"/>
    <w:rsid w:val="00B14873"/>
    <w:rsid w:val="00B148B8"/>
    <w:rsid w:val="00B1673B"/>
    <w:rsid w:val="00B1778F"/>
    <w:rsid w:val="00B21166"/>
    <w:rsid w:val="00B2152B"/>
    <w:rsid w:val="00B21878"/>
    <w:rsid w:val="00B2204A"/>
    <w:rsid w:val="00B220B0"/>
    <w:rsid w:val="00B23110"/>
    <w:rsid w:val="00B232C1"/>
    <w:rsid w:val="00B2395E"/>
    <w:rsid w:val="00B23C24"/>
    <w:rsid w:val="00B24025"/>
    <w:rsid w:val="00B24504"/>
    <w:rsid w:val="00B253D9"/>
    <w:rsid w:val="00B26483"/>
    <w:rsid w:val="00B26961"/>
    <w:rsid w:val="00B26F38"/>
    <w:rsid w:val="00B27D00"/>
    <w:rsid w:val="00B30B0C"/>
    <w:rsid w:val="00B340F9"/>
    <w:rsid w:val="00B356AC"/>
    <w:rsid w:val="00B3662E"/>
    <w:rsid w:val="00B36D7B"/>
    <w:rsid w:val="00B404C3"/>
    <w:rsid w:val="00B41A90"/>
    <w:rsid w:val="00B445E8"/>
    <w:rsid w:val="00B45F4F"/>
    <w:rsid w:val="00B46A3C"/>
    <w:rsid w:val="00B4701E"/>
    <w:rsid w:val="00B505B3"/>
    <w:rsid w:val="00B5193A"/>
    <w:rsid w:val="00B519AC"/>
    <w:rsid w:val="00B51B07"/>
    <w:rsid w:val="00B521B2"/>
    <w:rsid w:val="00B542D0"/>
    <w:rsid w:val="00B555F2"/>
    <w:rsid w:val="00B55F45"/>
    <w:rsid w:val="00B576AA"/>
    <w:rsid w:val="00B601DE"/>
    <w:rsid w:val="00B6154E"/>
    <w:rsid w:val="00B6175F"/>
    <w:rsid w:val="00B61C6F"/>
    <w:rsid w:val="00B62170"/>
    <w:rsid w:val="00B62C1C"/>
    <w:rsid w:val="00B64190"/>
    <w:rsid w:val="00B64498"/>
    <w:rsid w:val="00B64D7B"/>
    <w:rsid w:val="00B652A2"/>
    <w:rsid w:val="00B65C7A"/>
    <w:rsid w:val="00B6648A"/>
    <w:rsid w:val="00B668E2"/>
    <w:rsid w:val="00B67E57"/>
    <w:rsid w:val="00B71281"/>
    <w:rsid w:val="00B71953"/>
    <w:rsid w:val="00B71E22"/>
    <w:rsid w:val="00B732B0"/>
    <w:rsid w:val="00B73A74"/>
    <w:rsid w:val="00B74D26"/>
    <w:rsid w:val="00B8070F"/>
    <w:rsid w:val="00B80B3F"/>
    <w:rsid w:val="00B80C8B"/>
    <w:rsid w:val="00B8265E"/>
    <w:rsid w:val="00B82783"/>
    <w:rsid w:val="00B82940"/>
    <w:rsid w:val="00B82BCE"/>
    <w:rsid w:val="00B8383E"/>
    <w:rsid w:val="00B83A21"/>
    <w:rsid w:val="00B84291"/>
    <w:rsid w:val="00B84DF0"/>
    <w:rsid w:val="00B852D1"/>
    <w:rsid w:val="00B8561B"/>
    <w:rsid w:val="00B85D8E"/>
    <w:rsid w:val="00B906CF"/>
    <w:rsid w:val="00B90D1C"/>
    <w:rsid w:val="00B90DB5"/>
    <w:rsid w:val="00B91A03"/>
    <w:rsid w:val="00B93826"/>
    <w:rsid w:val="00B93A77"/>
    <w:rsid w:val="00B947B3"/>
    <w:rsid w:val="00B94CE3"/>
    <w:rsid w:val="00B955EE"/>
    <w:rsid w:val="00B96010"/>
    <w:rsid w:val="00B96A18"/>
    <w:rsid w:val="00BA11AB"/>
    <w:rsid w:val="00BA165A"/>
    <w:rsid w:val="00BA24A6"/>
    <w:rsid w:val="00BA2AAD"/>
    <w:rsid w:val="00BA326C"/>
    <w:rsid w:val="00BA3A81"/>
    <w:rsid w:val="00BA41B1"/>
    <w:rsid w:val="00BA47F9"/>
    <w:rsid w:val="00BA4FB8"/>
    <w:rsid w:val="00BA5134"/>
    <w:rsid w:val="00BA58DC"/>
    <w:rsid w:val="00BA65FC"/>
    <w:rsid w:val="00BA6D2C"/>
    <w:rsid w:val="00BA7DB5"/>
    <w:rsid w:val="00BB1817"/>
    <w:rsid w:val="00BB47A0"/>
    <w:rsid w:val="00BB497A"/>
    <w:rsid w:val="00BB4B3A"/>
    <w:rsid w:val="00BB603B"/>
    <w:rsid w:val="00BB60B1"/>
    <w:rsid w:val="00BB6686"/>
    <w:rsid w:val="00BB7425"/>
    <w:rsid w:val="00BB79E2"/>
    <w:rsid w:val="00BB7A98"/>
    <w:rsid w:val="00BB7ADD"/>
    <w:rsid w:val="00BC089A"/>
    <w:rsid w:val="00BC0993"/>
    <w:rsid w:val="00BC09FE"/>
    <w:rsid w:val="00BC1578"/>
    <w:rsid w:val="00BC2079"/>
    <w:rsid w:val="00BC2172"/>
    <w:rsid w:val="00BC3597"/>
    <w:rsid w:val="00BC431C"/>
    <w:rsid w:val="00BC4437"/>
    <w:rsid w:val="00BC4A20"/>
    <w:rsid w:val="00BC4B3A"/>
    <w:rsid w:val="00BC4F83"/>
    <w:rsid w:val="00BC5DEA"/>
    <w:rsid w:val="00BC61A0"/>
    <w:rsid w:val="00BC74F5"/>
    <w:rsid w:val="00BD03D0"/>
    <w:rsid w:val="00BD08AE"/>
    <w:rsid w:val="00BD08DB"/>
    <w:rsid w:val="00BD0AB1"/>
    <w:rsid w:val="00BD2384"/>
    <w:rsid w:val="00BD2A2B"/>
    <w:rsid w:val="00BD2FA5"/>
    <w:rsid w:val="00BD461C"/>
    <w:rsid w:val="00BD5854"/>
    <w:rsid w:val="00BD5AB6"/>
    <w:rsid w:val="00BD5CD6"/>
    <w:rsid w:val="00BD785B"/>
    <w:rsid w:val="00BD7D9D"/>
    <w:rsid w:val="00BE133D"/>
    <w:rsid w:val="00BE1E41"/>
    <w:rsid w:val="00BE2185"/>
    <w:rsid w:val="00BE2462"/>
    <w:rsid w:val="00BE314B"/>
    <w:rsid w:val="00BE4672"/>
    <w:rsid w:val="00BE510E"/>
    <w:rsid w:val="00BE52E2"/>
    <w:rsid w:val="00BE642A"/>
    <w:rsid w:val="00BE7C19"/>
    <w:rsid w:val="00BF1229"/>
    <w:rsid w:val="00BF2103"/>
    <w:rsid w:val="00BF2E8F"/>
    <w:rsid w:val="00BF3E20"/>
    <w:rsid w:val="00BF4C9C"/>
    <w:rsid w:val="00BF556C"/>
    <w:rsid w:val="00BF580F"/>
    <w:rsid w:val="00BF66A5"/>
    <w:rsid w:val="00BF71DF"/>
    <w:rsid w:val="00BF76A4"/>
    <w:rsid w:val="00BF7C0F"/>
    <w:rsid w:val="00C00B55"/>
    <w:rsid w:val="00C01371"/>
    <w:rsid w:val="00C013EA"/>
    <w:rsid w:val="00C015F9"/>
    <w:rsid w:val="00C01A7C"/>
    <w:rsid w:val="00C01AA3"/>
    <w:rsid w:val="00C01EAE"/>
    <w:rsid w:val="00C01F51"/>
    <w:rsid w:val="00C02267"/>
    <w:rsid w:val="00C025B0"/>
    <w:rsid w:val="00C03AF2"/>
    <w:rsid w:val="00C04F5C"/>
    <w:rsid w:val="00C05A66"/>
    <w:rsid w:val="00C07A16"/>
    <w:rsid w:val="00C1139E"/>
    <w:rsid w:val="00C122B5"/>
    <w:rsid w:val="00C13B04"/>
    <w:rsid w:val="00C15819"/>
    <w:rsid w:val="00C16123"/>
    <w:rsid w:val="00C17358"/>
    <w:rsid w:val="00C17D9D"/>
    <w:rsid w:val="00C204A4"/>
    <w:rsid w:val="00C20778"/>
    <w:rsid w:val="00C21CBE"/>
    <w:rsid w:val="00C240CB"/>
    <w:rsid w:val="00C25878"/>
    <w:rsid w:val="00C2622F"/>
    <w:rsid w:val="00C26957"/>
    <w:rsid w:val="00C310F7"/>
    <w:rsid w:val="00C326B4"/>
    <w:rsid w:val="00C33F87"/>
    <w:rsid w:val="00C34137"/>
    <w:rsid w:val="00C34388"/>
    <w:rsid w:val="00C353C1"/>
    <w:rsid w:val="00C35789"/>
    <w:rsid w:val="00C368A5"/>
    <w:rsid w:val="00C36A01"/>
    <w:rsid w:val="00C40AB1"/>
    <w:rsid w:val="00C40CEB"/>
    <w:rsid w:val="00C4196B"/>
    <w:rsid w:val="00C41B49"/>
    <w:rsid w:val="00C43956"/>
    <w:rsid w:val="00C46F84"/>
    <w:rsid w:val="00C4729F"/>
    <w:rsid w:val="00C4748C"/>
    <w:rsid w:val="00C47566"/>
    <w:rsid w:val="00C475AD"/>
    <w:rsid w:val="00C50D5D"/>
    <w:rsid w:val="00C50E3A"/>
    <w:rsid w:val="00C53054"/>
    <w:rsid w:val="00C530B3"/>
    <w:rsid w:val="00C5378C"/>
    <w:rsid w:val="00C53E12"/>
    <w:rsid w:val="00C54079"/>
    <w:rsid w:val="00C5525D"/>
    <w:rsid w:val="00C56989"/>
    <w:rsid w:val="00C57EA2"/>
    <w:rsid w:val="00C603F5"/>
    <w:rsid w:val="00C70012"/>
    <w:rsid w:val="00C714C0"/>
    <w:rsid w:val="00C71973"/>
    <w:rsid w:val="00C719F4"/>
    <w:rsid w:val="00C71F70"/>
    <w:rsid w:val="00C72108"/>
    <w:rsid w:val="00C723AA"/>
    <w:rsid w:val="00C72F05"/>
    <w:rsid w:val="00C731CE"/>
    <w:rsid w:val="00C739C7"/>
    <w:rsid w:val="00C76256"/>
    <w:rsid w:val="00C76A39"/>
    <w:rsid w:val="00C80CDA"/>
    <w:rsid w:val="00C8187D"/>
    <w:rsid w:val="00C82044"/>
    <w:rsid w:val="00C82173"/>
    <w:rsid w:val="00C822E2"/>
    <w:rsid w:val="00C8239B"/>
    <w:rsid w:val="00C825B6"/>
    <w:rsid w:val="00C839F3"/>
    <w:rsid w:val="00C8448F"/>
    <w:rsid w:val="00C85DF2"/>
    <w:rsid w:val="00C86037"/>
    <w:rsid w:val="00C862FD"/>
    <w:rsid w:val="00C8632E"/>
    <w:rsid w:val="00C868D4"/>
    <w:rsid w:val="00C872FA"/>
    <w:rsid w:val="00C8779D"/>
    <w:rsid w:val="00C879C4"/>
    <w:rsid w:val="00C914C0"/>
    <w:rsid w:val="00C91871"/>
    <w:rsid w:val="00C92676"/>
    <w:rsid w:val="00C931B7"/>
    <w:rsid w:val="00C93705"/>
    <w:rsid w:val="00C94B2F"/>
    <w:rsid w:val="00C95142"/>
    <w:rsid w:val="00C95AA3"/>
    <w:rsid w:val="00CA0710"/>
    <w:rsid w:val="00CA09F0"/>
    <w:rsid w:val="00CA1856"/>
    <w:rsid w:val="00CA1871"/>
    <w:rsid w:val="00CA205E"/>
    <w:rsid w:val="00CA23BE"/>
    <w:rsid w:val="00CA55F7"/>
    <w:rsid w:val="00CA599A"/>
    <w:rsid w:val="00CA5D97"/>
    <w:rsid w:val="00CA6646"/>
    <w:rsid w:val="00CA6C79"/>
    <w:rsid w:val="00CA7368"/>
    <w:rsid w:val="00CB0528"/>
    <w:rsid w:val="00CB16A8"/>
    <w:rsid w:val="00CB1FEB"/>
    <w:rsid w:val="00CB429E"/>
    <w:rsid w:val="00CB4E14"/>
    <w:rsid w:val="00CB4FCA"/>
    <w:rsid w:val="00CB5589"/>
    <w:rsid w:val="00CB70E9"/>
    <w:rsid w:val="00CC0A55"/>
    <w:rsid w:val="00CC202F"/>
    <w:rsid w:val="00CC32B0"/>
    <w:rsid w:val="00CC45A1"/>
    <w:rsid w:val="00CC5028"/>
    <w:rsid w:val="00CC5200"/>
    <w:rsid w:val="00CC5BCB"/>
    <w:rsid w:val="00CC66A2"/>
    <w:rsid w:val="00CC7445"/>
    <w:rsid w:val="00CD094E"/>
    <w:rsid w:val="00CD0A11"/>
    <w:rsid w:val="00CD16D2"/>
    <w:rsid w:val="00CD2898"/>
    <w:rsid w:val="00CD2B27"/>
    <w:rsid w:val="00CD32F4"/>
    <w:rsid w:val="00CD5523"/>
    <w:rsid w:val="00CD5BC1"/>
    <w:rsid w:val="00CE073C"/>
    <w:rsid w:val="00CE082C"/>
    <w:rsid w:val="00CE144C"/>
    <w:rsid w:val="00CE2212"/>
    <w:rsid w:val="00CE2AEB"/>
    <w:rsid w:val="00CE3434"/>
    <w:rsid w:val="00CE3F30"/>
    <w:rsid w:val="00CE4EA8"/>
    <w:rsid w:val="00CE4FBB"/>
    <w:rsid w:val="00CE51A0"/>
    <w:rsid w:val="00CE54E5"/>
    <w:rsid w:val="00CE55B6"/>
    <w:rsid w:val="00CE58C6"/>
    <w:rsid w:val="00CE7BE1"/>
    <w:rsid w:val="00CE7F1F"/>
    <w:rsid w:val="00CF09BD"/>
    <w:rsid w:val="00CF130F"/>
    <w:rsid w:val="00CF2100"/>
    <w:rsid w:val="00CF2576"/>
    <w:rsid w:val="00CF2971"/>
    <w:rsid w:val="00CF338F"/>
    <w:rsid w:val="00CF3B65"/>
    <w:rsid w:val="00CF3C5C"/>
    <w:rsid w:val="00CF4189"/>
    <w:rsid w:val="00CF4504"/>
    <w:rsid w:val="00CF473D"/>
    <w:rsid w:val="00CF50BD"/>
    <w:rsid w:val="00D01724"/>
    <w:rsid w:val="00D02044"/>
    <w:rsid w:val="00D02243"/>
    <w:rsid w:val="00D033DC"/>
    <w:rsid w:val="00D04320"/>
    <w:rsid w:val="00D045E2"/>
    <w:rsid w:val="00D04845"/>
    <w:rsid w:val="00D04DD8"/>
    <w:rsid w:val="00D0501C"/>
    <w:rsid w:val="00D07CB9"/>
    <w:rsid w:val="00D10628"/>
    <w:rsid w:val="00D107EA"/>
    <w:rsid w:val="00D10925"/>
    <w:rsid w:val="00D10A7C"/>
    <w:rsid w:val="00D114FB"/>
    <w:rsid w:val="00D11886"/>
    <w:rsid w:val="00D11F9E"/>
    <w:rsid w:val="00D12BB7"/>
    <w:rsid w:val="00D13FA9"/>
    <w:rsid w:val="00D16277"/>
    <w:rsid w:val="00D16396"/>
    <w:rsid w:val="00D1678E"/>
    <w:rsid w:val="00D1750D"/>
    <w:rsid w:val="00D20969"/>
    <w:rsid w:val="00D20CE6"/>
    <w:rsid w:val="00D22085"/>
    <w:rsid w:val="00D226A9"/>
    <w:rsid w:val="00D2446B"/>
    <w:rsid w:val="00D244D4"/>
    <w:rsid w:val="00D2479C"/>
    <w:rsid w:val="00D24C55"/>
    <w:rsid w:val="00D27A55"/>
    <w:rsid w:val="00D27C14"/>
    <w:rsid w:val="00D30338"/>
    <w:rsid w:val="00D30C62"/>
    <w:rsid w:val="00D31902"/>
    <w:rsid w:val="00D32AB2"/>
    <w:rsid w:val="00D339CA"/>
    <w:rsid w:val="00D400F3"/>
    <w:rsid w:val="00D4189E"/>
    <w:rsid w:val="00D41E5C"/>
    <w:rsid w:val="00D437FA"/>
    <w:rsid w:val="00D44981"/>
    <w:rsid w:val="00D450D1"/>
    <w:rsid w:val="00D47A16"/>
    <w:rsid w:val="00D47DB8"/>
    <w:rsid w:val="00D47E01"/>
    <w:rsid w:val="00D47EC3"/>
    <w:rsid w:val="00D509D6"/>
    <w:rsid w:val="00D523B3"/>
    <w:rsid w:val="00D525AB"/>
    <w:rsid w:val="00D538FE"/>
    <w:rsid w:val="00D5502E"/>
    <w:rsid w:val="00D560AB"/>
    <w:rsid w:val="00D566CC"/>
    <w:rsid w:val="00D56EB6"/>
    <w:rsid w:val="00D619AE"/>
    <w:rsid w:val="00D62BD9"/>
    <w:rsid w:val="00D62F6A"/>
    <w:rsid w:val="00D634C4"/>
    <w:rsid w:val="00D63D9A"/>
    <w:rsid w:val="00D64284"/>
    <w:rsid w:val="00D6490A"/>
    <w:rsid w:val="00D64DF2"/>
    <w:rsid w:val="00D65035"/>
    <w:rsid w:val="00D65184"/>
    <w:rsid w:val="00D67292"/>
    <w:rsid w:val="00D67EEB"/>
    <w:rsid w:val="00D70DB0"/>
    <w:rsid w:val="00D7243D"/>
    <w:rsid w:val="00D737C9"/>
    <w:rsid w:val="00D7474C"/>
    <w:rsid w:val="00D74C5D"/>
    <w:rsid w:val="00D754BE"/>
    <w:rsid w:val="00D757FF"/>
    <w:rsid w:val="00D759E3"/>
    <w:rsid w:val="00D80330"/>
    <w:rsid w:val="00D805BF"/>
    <w:rsid w:val="00D80D3E"/>
    <w:rsid w:val="00D8126F"/>
    <w:rsid w:val="00D827DB"/>
    <w:rsid w:val="00D83E90"/>
    <w:rsid w:val="00D84AB1"/>
    <w:rsid w:val="00D84D73"/>
    <w:rsid w:val="00D85F62"/>
    <w:rsid w:val="00D8610D"/>
    <w:rsid w:val="00D906B4"/>
    <w:rsid w:val="00D90AC4"/>
    <w:rsid w:val="00D912EC"/>
    <w:rsid w:val="00D923AB"/>
    <w:rsid w:val="00D926E0"/>
    <w:rsid w:val="00D92AFE"/>
    <w:rsid w:val="00D93186"/>
    <w:rsid w:val="00D93448"/>
    <w:rsid w:val="00D944CE"/>
    <w:rsid w:val="00D96B2F"/>
    <w:rsid w:val="00D97371"/>
    <w:rsid w:val="00D97B36"/>
    <w:rsid w:val="00DA0652"/>
    <w:rsid w:val="00DA095B"/>
    <w:rsid w:val="00DA23B7"/>
    <w:rsid w:val="00DA3568"/>
    <w:rsid w:val="00DA39FF"/>
    <w:rsid w:val="00DA4AAF"/>
    <w:rsid w:val="00DA57BD"/>
    <w:rsid w:val="00DA61E6"/>
    <w:rsid w:val="00DA623B"/>
    <w:rsid w:val="00DA6988"/>
    <w:rsid w:val="00DB03CA"/>
    <w:rsid w:val="00DB0DE8"/>
    <w:rsid w:val="00DB0E2A"/>
    <w:rsid w:val="00DB17AD"/>
    <w:rsid w:val="00DB290A"/>
    <w:rsid w:val="00DB2EDC"/>
    <w:rsid w:val="00DB3A15"/>
    <w:rsid w:val="00DB4083"/>
    <w:rsid w:val="00DB48F8"/>
    <w:rsid w:val="00DB55ED"/>
    <w:rsid w:val="00DB6389"/>
    <w:rsid w:val="00DB7316"/>
    <w:rsid w:val="00DB7484"/>
    <w:rsid w:val="00DB7CBF"/>
    <w:rsid w:val="00DC1035"/>
    <w:rsid w:val="00DC1359"/>
    <w:rsid w:val="00DC20FA"/>
    <w:rsid w:val="00DC25A3"/>
    <w:rsid w:val="00DC29F3"/>
    <w:rsid w:val="00DC3262"/>
    <w:rsid w:val="00DC3885"/>
    <w:rsid w:val="00DC5292"/>
    <w:rsid w:val="00DC7078"/>
    <w:rsid w:val="00DD047C"/>
    <w:rsid w:val="00DD0D7A"/>
    <w:rsid w:val="00DD1153"/>
    <w:rsid w:val="00DD1BB1"/>
    <w:rsid w:val="00DD1E75"/>
    <w:rsid w:val="00DD21F4"/>
    <w:rsid w:val="00DD2FD6"/>
    <w:rsid w:val="00DD3A23"/>
    <w:rsid w:val="00DD5071"/>
    <w:rsid w:val="00DD5DC0"/>
    <w:rsid w:val="00DE0756"/>
    <w:rsid w:val="00DE2EF4"/>
    <w:rsid w:val="00DE346C"/>
    <w:rsid w:val="00DE3BED"/>
    <w:rsid w:val="00DE4A7C"/>
    <w:rsid w:val="00DE4BB0"/>
    <w:rsid w:val="00DE4D28"/>
    <w:rsid w:val="00DE5055"/>
    <w:rsid w:val="00DE5356"/>
    <w:rsid w:val="00DE56BF"/>
    <w:rsid w:val="00DE6A7E"/>
    <w:rsid w:val="00DF14ED"/>
    <w:rsid w:val="00DF1561"/>
    <w:rsid w:val="00DF1850"/>
    <w:rsid w:val="00DF18D1"/>
    <w:rsid w:val="00DF1A93"/>
    <w:rsid w:val="00DF1F42"/>
    <w:rsid w:val="00DF2C4C"/>
    <w:rsid w:val="00DF3884"/>
    <w:rsid w:val="00DF4A67"/>
    <w:rsid w:val="00DF5F4E"/>
    <w:rsid w:val="00DF75F9"/>
    <w:rsid w:val="00DF76EF"/>
    <w:rsid w:val="00E00EA8"/>
    <w:rsid w:val="00E00EB0"/>
    <w:rsid w:val="00E0202C"/>
    <w:rsid w:val="00E0235D"/>
    <w:rsid w:val="00E02EDE"/>
    <w:rsid w:val="00E03B4B"/>
    <w:rsid w:val="00E043C2"/>
    <w:rsid w:val="00E047D3"/>
    <w:rsid w:val="00E04E00"/>
    <w:rsid w:val="00E06B8C"/>
    <w:rsid w:val="00E07F9D"/>
    <w:rsid w:val="00E1001D"/>
    <w:rsid w:val="00E1006A"/>
    <w:rsid w:val="00E106C0"/>
    <w:rsid w:val="00E10FCA"/>
    <w:rsid w:val="00E122B2"/>
    <w:rsid w:val="00E12EA6"/>
    <w:rsid w:val="00E12FB1"/>
    <w:rsid w:val="00E13B9E"/>
    <w:rsid w:val="00E13D31"/>
    <w:rsid w:val="00E13EBB"/>
    <w:rsid w:val="00E13EDE"/>
    <w:rsid w:val="00E149F4"/>
    <w:rsid w:val="00E14D6A"/>
    <w:rsid w:val="00E15147"/>
    <w:rsid w:val="00E15BF5"/>
    <w:rsid w:val="00E15CC9"/>
    <w:rsid w:val="00E166B6"/>
    <w:rsid w:val="00E210CB"/>
    <w:rsid w:val="00E21869"/>
    <w:rsid w:val="00E22784"/>
    <w:rsid w:val="00E234F0"/>
    <w:rsid w:val="00E2371F"/>
    <w:rsid w:val="00E23F1E"/>
    <w:rsid w:val="00E255B7"/>
    <w:rsid w:val="00E261BA"/>
    <w:rsid w:val="00E2673C"/>
    <w:rsid w:val="00E26AE1"/>
    <w:rsid w:val="00E27D66"/>
    <w:rsid w:val="00E30825"/>
    <w:rsid w:val="00E30DB5"/>
    <w:rsid w:val="00E31257"/>
    <w:rsid w:val="00E31A6D"/>
    <w:rsid w:val="00E31D3E"/>
    <w:rsid w:val="00E33406"/>
    <w:rsid w:val="00E357B7"/>
    <w:rsid w:val="00E362FA"/>
    <w:rsid w:val="00E371B4"/>
    <w:rsid w:val="00E40361"/>
    <w:rsid w:val="00E41984"/>
    <w:rsid w:val="00E429D4"/>
    <w:rsid w:val="00E4569C"/>
    <w:rsid w:val="00E45D3D"/>
    <w:rsid w:val="00E460B8"/>
    <w:rsid w:val="00E46A45"/>
    <w:rsid w:val="00E47A0B"/>
    <w:rsid w:val="00E510E3"/>
    <w:rsid w:val="00E54871"/>
    <w:rsid w:val="00E54875"/>
    <w:rsid w:val="00E54ADC"/>
    <w:rsid w:val="00E550E0"/>
    <w:rsid w:val="00E5542F"/>
    <w:rsid w:val="00E55903"/>
    <w:rsid w:val="00E567EE"/>
    <w:rsid w:val="00E57A75"/>
    <w:rsid w:val="00E57B02"/>
    <w:rsid w:val="00E62B4E"/>
    <w:rsid w:val="00E62C71"/>
    <w:rsid w:val="00E64985"/>
    <w:rsid w:val="00E666CC"/>
    <w:rsid w:val="00E67877"/>
    <w:rsid w:val="00E71259"/>
    <w:rsid w:val="00E71EDB"/>
    <w:rsid w:val="00E72078"/>
    <w:rsid w:val="00E72449"/>
    <w:rsid w:val="00E72584"/>
    <w:rsid w:val="00E727DD"/>
    <w:rsid w:val="00E731C8"/>
    <w:rsid w:val="00E73F6D"/>
    <w:rsid w:val="00E74EE0"/>
    <w:rsid w:val="00E750F8"/>
    <w:rsid w:val="00E76969"/>
    <w:rsid w:val="00E76A8E"/>
    <w:rsid w:val="00E76B44"/>
    <w:rsid w:val="00E776AA"/>
    <w:rsid w:val="00E82A41"/>
    <w:rsid w:val="00E83457"/>
    <w:rsid w:val="00E835A2"/>
    <w:rsid w:val="00E84BDF"/>
    <w:rsid w:val="00E84D09"/>
    <w:rsid w:val="00E84E54"/>
    <w:rsid w:val="00E86E44"/>
    <w:rsid w:val="00E86FD0"/>
    <w:rsid w:val="00E87BAE"/>
    <w:rsid w:val="00E91CF3"/>
    <w:rsid w:val="00E91FAB"/>
    <w:rsid w:val="00E92D99"/>
    <w:rsid w:val="00E974AE"/>
    <w:rsid w:val="00EA0108"/>
    <w:rsid w:val="00EA0430"/>
    <w:rsid w:val="00EA136B"/>
    <w:rsid w:val="00EA2789"/>
    <w:rsid w:val="00EA3897"/>
    <w:rsid w:val="00EA3ADF"/>
    <w:rsid w:val="00EA3E2D"/>
    <w:rsid w:val="00EA42EB"/>
    <w:rsid w:val="00EA55C5"/>
    <w:rsid w:val="00EA5ADD"/>
    <w:rsid w:val="00EA6201"/>
    <w:rsid w:val="00EB031E"/>
    <w:rsid w:val="00EB108B"/>
    <w:rsid w:val="00EB19A3"/>
    <w:rsid w:val="00EB2726"/>
    <w:rsid w:val="00EB2A63"/>
    <w:rsid w:val="00EB2CF7"/>
    <w:rsid w:val="00EB3E5C"/>
    <w:rsid w:val="00EB4816"/>
    <w:rsid w:val="00EB4AD5"/>
    <w:rsid w:val="00EB53DC"/>
    <w:rsid w:val="00EB60E6"/>
    <w:rsid w:val="00EB69EB"/>
    <w:rsid w:val="00EB7010"/>
    <w:rsid w:val="00EC0EF9"/>
    <w:rsid w:val="00EC171B"/>
    <w:rsid w:val="00EC1DCE"/>
    <w:rsid w:val="00EC2D1E"/>
    <w:rsid w:val="00EC2D8F"/>
    <w:rsid w:val="00EC30F7"/>
    <w:rsid w:val="00EC44F7"/>
    <w:rsid w:val="00EC5602"/>
    <w:rsid w:val="00EC6264"/>
    <w:rsid w:val="00EC709C"/>
    <w:rsid w:val="00ED0760"/>
    <w:rsid w:val="00ED0A5F"/>
    <w:rsid w:val="00ED11F9"/>
    <w:rsid w:val="00ED14A9"/>
    <w:rsid w:val="00ED359B"/>
    <w:rsid w:val="00ED4137"/>
    <w:rsid w:val="00ED5B71"/>
    <w:rsid w:val="00ED6182"/>
    <w:rsid w:val="00ED61DE"/>
    <w:rsid w:val="00ED7F68"/>
    <w:rsid w:val="00EE1FDF"/>
    <w:rsid w:val="00EE2011"/>
    <w:rsid w:val="00EE4449"/>
    <w:rsid w:val="00EE45D0"/>
    <w:rsid w:val="00EE59E2"/>
    <w:rsid w:val="00EE5F59"/>
    <w:rsid w:val="00EE67CB"/>
    <w:rsid w:val="00EE6E56"/>
    <w:rsid w:val="00EE76F5"/>
    <w:rsid w:val="00EF17B3"/>
    <w:rsid w:val="00EF4E15"/>
    <w:rsid w:val="00EF508C"/>
    <w:rsid w:val="00EF5F47"/>
    <w:rsid w:val="00EF6743"/>
    <w:rsid w:val="00F0211E"/>
    <w:rsid w:val="00F028F1"/>
    <w:rsid w:val="00F02B0E"/>
    <w:rsid w:val="00F03A6E"/>
    <w:rsid w:val="00F03F69"/>
    <w:rsid w:val="00F0620F"/>
    <w:rsid w:val="00F0672E"/>
    <w:rsid w:val="00F07F66"/>
    <w:rsid w:val="00F1004D"/>
    <w:rsid w:val="00F10885"/>
    <w:rsid w:val="00F11726"/>
    <w:rsid w:val="00F12154"/>
    <w:rsid w:val="00F128D6"/>
    <w:rsid w:val="00F12E6F"/>
    <w:rsid w:val="00F131B9"/>
    <w:rsid w:val="00F13B3F"/>
    <w:rsid w:val="00F13CCC"/>
    <w:rsid w:val="00F13DA6"/>
    <w:rsid w:val="00F142FF"/>
    <w:rsid w:val="00F14AD5"/>
    <w:rsid w:val="00F14BF5"/>
    <w:rsid w:val="00F14D6F"/>
    <w:rsid w:val="00F15B7D"/>
    <w:rsid w:val="00F17128"/>
    <w:rsid w:val="00F17386"/>
    <w:rsid w:val="00F20C08"/>
    <w:rsid w:val="00F213D4"/>
    <w:rsid w:val="00F213F3"/>
    <w:rsid w:val="00F21C13"/>
    <w:rsid w:val="00F22DC8"/>
    <w:rsid w:val="00F236EA"/>
    <w:rsid w:val="00F24E3A"/>
    <w:rsid w:val="00F25120"/>
    <w:rsid w:val="00F25488"/>
    <w:rsid w:val="00F25538"/>
    <w:rsid w:val="00F26156"/>
    <w:rsid w:val="00F26636"/>
    <w:rsid w:val="00F26958"/>
    <w:rsid w:val="00F26C91"/>
    <w:rsid w:val="00F30BAA"/>
    <w:rsid w:val="00F31AA8"/>
    <w:rsid w:val="00F32A9C"/>
    <w:rsid w:val="00F32C62"/>
    <w:rsid w:val="00F32C71"/>
    <w:rsid w:val="00F32D8A"/>
    <w:rsid w:val="00F33F1C"/>
    <w:rsid w:val="00F34A8C"/>
    <w:rsid w:val="00F34B9B"/>
    <w:rsid w:val="00F34DFB"/>
    <w:rsid w:val="00F35EF4"/>
    <w:rsid w:val="00F36C4F"/>
    <w:rsid w:val="00F378A0"/>
    <w:rsid w:val="00F4009B"/>
    <w:rsid w:val="00F417EA"/>
    <w:rsid w:val="00F418A0"/>
    <w:rsid w:val="00F42D2D"/>
    <w:rsid w:val="00F43BAA"/>
    <w:rsid w:val="00F43F85"/>
    <w:rsid w:val="00F45822"/>
    <w:rsid w:val="00F464C3"/>
    <w:rsid w:val="00F502C8"/>
    <w:rsid w:val="00F502CB"/>
    <w:rsid w:val="00F53350"/>
    <w:rsid w:val="00F56201"/>
    <w:rsid w:val="00F57217"/>
    <w:rsid w:val="00F60022"/>
    <w:rsid w:val="00F602AD"/>
    <w:rsid w:val="00F612E7"/>
    <w:rsid w:val="00F612FB"/>
    <w:rsid w:val="00F615EA"/>
    <w:rsid w:val="00F61C20"/>
    <w:rsid w:val="00F624BE"/>
    <w:rsid w:val="00F6421F"/>
    <w:rsid w:val="00F64797"/>
    <w:rsid w:val="00F64E09"/>
    <w:rsid w:val="00F66112"/>
    <w:rsid w:val="00F67067"/>
    <w:rsid w:val="00F67AAA"/>
    <w:rsid w:val="00F7059B"/>
    <w:rsid w:val="00F71099"/>
    <w:rsid w:val="00F71701"/>
    <w:rsid w:val="00F71E91"/>
    <w:rsid w:val="00F72034"/>
    <w:rsid w:val="00F725FB"/>
    <w:rsid w:val="00F72ADB"/>
    <w:rsid w:val="00F73D07"/>
    <w:rsid w:val="00F74FB4"/>
    <w:rsid w:val="00F75125"/>
    <w:rsid w:val="00F7549B"/>
    <w:rsid w:val="00F75C22"/>
    <w:rsid w:val="00F76B51"/>
    <w:rsid w:val="00F772E0"/>
    <w:rsid w:val="00F77413"/>
    <w:rsid w:val="00F80863"/>
    <w:rsid w:val="00F8086E"/>
    <w:rsid w:val="00F812EC"/>
    <w:rsid w:val="00F81464"/>
    <w:rsid w:val="00F825F0"/>
    <w:rsid w:val="00F83812"/>
    <w:rsid w:val="00F83FA2"/>
    <w:rsid w:val="00F84D47"/>
    <w:rsid w:val="00F85418"/>
    <w:rsid w:val="00F85724"/>
    <w:rsid w:val="00F85805"/>
    <w:rsid w:val="00F86C8C"/>
    <w:rsid w:val="00F87040"/>
    <w:rsid w:val="00F90AF2"/>
    <w:rsid w:val="00F912D3"/>
    <w:rsid w:val="00F918AD"/>
    <w:rsid w:val="00F91BB6"/>
    <w:rsid w:val="00F92107"/>
    <w:rsid w:val="00F9216C"/>
    <w:rsid w:val="00F9219D"/>
    <w:rsid w:val="00F924DC"/>
    <w:rsid w:val="00F92917"/>
    <w:rsid w:val="00F92A84"/>
    <w:rsid w:val="00F934E8"/>
    <w:rsid w:val="00F944E9"/>
    <w:rsid w:val="00F948D3"/>
    <w:rsid w:val="00F949E1"/>
    <w:rsid w:val="00F94D3C"/>
    <w:rsid w:val="00F94FFB"/>
    <w:rsid w:val="00F9646A"/>
    <w:rsid w:val="00FA0405"/>
    <w:rsid w:val="00FA1B6E"/>
    <w:rsid w:val="00FA266D"/>
    <w:rsid w:val="00FA2C35"/>
    <w:rsid w:val="00FA688E"/>
    <w:rsid w:val="00FA746E"/>
    <w:rsid w:val="00FA7801"/>
    <w:rsid w:val="00FA790A"/>
    <w:rsid w:val="00FA7FEF"/>
    <w:rsid w:val="00FB0B27"/>
    <w:rsid w:val="00FB17D0"/>
    <w:rsid w:val="00FB20B1"/>
    <w:rsid w:val="00FB2D57"/>
    <w:rsid w:val="00FB392F"/>
    <w:rsid w:val="00FB5791"/>
    <w:rsid w:val="00FB6298"/>
    <w:rsid w:val="00FB703A"/>
    <w:rsid w:val="00FB7213"/>
    <w:rsid w:val="00FC062D"/>
    <w:rsid w:val="00FC0AE1"/>
    <w:rsid w:val="00FC13FB"/>
    <w:rsid w:val="00FC1B44"/>
    <w:rsid w:val="00FC1EE4"/>
    <w:rsid w:val="00FC2082"/>
    <w:rsid w:val="00FC2110"/>
    <w:rsid w:val="00FC30F3"/>
    <w:rsid w:val="00FC3BAE"/>
    <w:rsid w:val="00FC4074"/>
    <w:rsid w:val="00FC4145"/>
    <w:rsid w:val="00FC4202"/>
    <w:rsid w:val="00FC4233"/>
    <w:rsid w:val="00FC4B27"/>
    <w:rsid w:val="00FC4D7D"/>
    <w:rsid w:val="00FC668B"/>
    <w:rsid w:val="00FC6F8B"/>
    <w:rsid w:val="00FC791D"/>
    <w:rsid w:val="00FD0066"/>
    <w:rsid w:val="00FD0423"/>
    <w:rsid w:val="00FD090B"/>
    <w:rsid w:val="00FD0CEA"/>
    <w:rsid w:val="00FD0F09"/>
    <w:rsid w:val="00FD1115"/>
    <w:rsid w:val="00FD3175"/>
    <w:rsid w:val="00FD3520"/>
    <w:rsid w:val="00FD45ED"/>
    <w:rsid w:val="00FD5332"/>
    <w:rsid w:val="00FD71D1"/>
    <w:rsid w:val="00FD7702"/>
    <w:rsid w:val="00FD79A0"/>
    <w:rsid w:val="00FE00FF"/>
    <w:rsid w:val="00FE3928"/>
    <w:rsid w:val="00FE3E6D"/>
    <w:rsid w:val="00FE40C3"/>
    <w:rsid w:val="00FE543D"/>
    <w:rsid w:val="00FE5C03"/>
    <w:rsid w:val="00FF13DB"/>
    <w:rsid w:val="00FF2E10"/>
    <w:rsid w:val="00FF4E8F"/>
    <w:rsid w:val="00FF5037"/>
    <w:rsid w:val="00FF56F3"/>
    <w:rsid w:val="00FF6F9A"/>
    <w:rsid w:val="00FF775B"/>
    <w:rsid w:val="00FF7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88D9F"/>
  <w15:docId w15:val="{97B8E95A-A0A4-4EB7-B19F-DA14E6F57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nhideWhenUsed="1"/>
    <w:lsdException w:name="Table Grid 3" w:semiHidden="1" w:uiPriority="99" w:unhideWhenUsed="1"/>
    <w:lsdException w:name="Table Grid 4" w:semiHidden="1" w:unhideWhenUsed="1"/>
    <w:lsdException w:name="Table Grid 5" w:semiHidden="1" w:unhideWhenUsed="1"/>
    <w:lsdException w:name="Table Grid 6" w:semiHidden="1" w:uiPriority="99" w:unhideWhenUsed="1"/>
    <w:lsdException w:name="Table Grid 7" w:semiHidden="1" w:uiPriority="99" w:unhideWhenUsed="1"/>
    <w:lsdException w:name="Table Grid 8"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FF56F3"/>
    <w:pPr>
      <w:spacing w:after="0" w:line="240" w:lineRule="auto"/>
    </w:pPr>
    <w:rPr>
      <w:rFonts w:ascii="Times New Roman" w:eastAsia="Times New Roman" w:hAnsi="Times New Roman" w:cs="Times New Roman"/>
      <w:sz w:val="24"/>
      <w:szCs w:val="24"/>
      <w:lang w:eastAsia="ru-RU"/>
    </w:rPr>
  </w:style>
  <w:style w:type="paragraph" w:styleId="10">
    <w:name w:val="heading 1"/>
    <w:aliases w:val="Глава + Times New Roman Знак,14 пт Знак,Заголовок 1 Знак2 Знак,Заголовок 1 Знак1 Знак Знак,Заголовок 1 Знак Знак Знак Знак,Заголовок 1 Знак1 Знак Знак1 Знак Знак,Заголовок 1 Знак Знак Знак Знак Знак Знак,Заголовок 1 Знак Знак Знак"/>
    <w:basedOn w:val="af1"/>
    <w:next w:val="af1"/>
    <w:link w:val="11"/>
    <w:uiPriority w:val="99"/>
    <w:qFormat/>
    <w:rsid w:val="001144B7"/>
    <w:pPr>
      <w:keepNext/>
      <w:outlineLvl w:val="0"/>
    </w:pPr>
    <w:rPr>
      <w:sz w:val="28"/>
      <w:szCs w:val="20"/>
    </w:rPr>
  </w:style>
  <w:style w:type="paragraph" w:styleId="20">
    <w:name w:val="heading 2"/>
    <w:aliases w:val="2,h2,Numbered text 3,H2"/>
    <w:basedOn w:val="af1"/>
    <w:next w:val="af1"/>
    <w:link w:val="21"/>
    <w:uiPriority w:val="99"/>
    <w:qFormat/>
    <w:rsid w:val="001144B7"/>
    <w:pPr>
      <w:keepNext/>
      <w:ind w:firstLine="993"/>
      <w:jc w:val="right"/>
      <w:outlineLvl w:val="1"/>
    </w:pPr>
    <w:rPr>
      <w:szCs w:val="20"/>
    </w:rPr>
  </w:style>
  <w:style w:type="paragraph" w:styleId="30">
    <w:name w:val="heading 3"/>
    <w:basedOn w:val="af1"/>
    <w:next w:val="af1"/>
    <w:link w:val="31"/>
    <w:qFormat/>
    <w:rsid w:val="001144B7"/>
    <w:pPr>
      <w:keepNext/>
      <w:ind w:firstLine="993"/>
      <w:jc w:val="center"/>
      <w:outlineLvl w:val="2"/>
    </w:pPr>
    <w:rPr>
      <w:b/>
      <w:sz w:val="28"/>
      <w:szCs w:val="20"/>
    </w:rPr>
  </w:style>
  <w:style w:type="paragraph" w:styleId="4">
    <w:name w:val="heading 4"/>
    <w:basedOn w:val="af1"/>
    <w:next w:val="af1"/>
    <w:link w:val="40"/>
    <w:qFormat/>
    <w:rsid w:val="00D80330"/>
    <w:pPr>
      <w:keepNext/>
      <w:outlineLvl w:val="3"/>
    </w:pPr>
    <w:rPr>
      <w:rFonts w:ascii="Calibri" w:hAnsi="Calibri"/>
      <w:b/>
      <w:bCs/>
      <w:sz w:val="28"/>
      <w:szCs w:val="28"/>
    </w:rPr>
  </w:style>
  <w:style w:type="paragraph" w:styleId="5">
    <w:name w:val="heading 5"/>
    <w:basedOn w:val="af1"/>
    <w:next w:val="af1"/>
    <w:link w:val="50"/>
    <w:qFormat/>
    <w:rsid w:val="00D80330"/>
    <w:pPr>
      <w:keepNext/>
      <w:jc w:val="center"/>
      <w:outlineLvl w:val="4"/>
    </w:pPr>
    <w:rPr>
      <w:rFonts w:ascii="Calibri" w:hAnsi="Calibri"/>
      <w:b/>
      <w:bCs/>
      <w:i/>
      <w:iCs/>
      <w:sz w:val="26"/>
      <w:szCs w:val="26"/>
    </w:rPr>
  </w:style>
  <w:style w:type="paragraph" w:styleId="6">
    <w:name w:val="heading 6"/>
    <w:basedOn w:val="af1"/>
    <w:next w:val="af1"/>
    <w:link w:val="60"/>
    <w:qFormat/>
    <w:rsid w:val="00D80330"/>
    <w:pPr>
      <w:keepNext/>
      <w:jc w:val="both"/>
      <w:outlineLvl w:val="5"/>
    </w:pPr>
    <w:rPr>
      <w:rFonts w:ascii="Calibri" w:hAnsi="Calibri"/>
      <w:b/>
      <w:bCs/>
      <w:sz w:val="20"/>
      <w:szCs w:val="20"/>
    </w:rPr>
  </w:style>
  <w:style w:type="paragraph" w:styleId="7">
    <w:name w:val="heading 7"/>
    <w:basedOn w:val="af1"/>
    <w:next w:val="af1"/>
    <w:link w:val="70"/>
    <w:uiPriority w:val="99"/>
    <w:qFormat/>
    <w:rsid w:val="00D80330"/>
    <w:pPr>
      <w:keepNext/>
      <w:jc w:val="both"/>
      <w:outlineLvl w:val="6"/>
    </w:pPr>
    <w:rPr>
      <w:rFonts w:ascii="Calibri" w:hAnsi="Calibri"/>
    </w:rPr>
  </w:style>
  <w:style w:type="paragraph" w:styleId="8">
    <w:name w:val="heading 8"/>
    <w:basedOn w:val="af1"/>
    <w:next w:val="af1"/>
    <w:link w:val="80"/>
    <w:uiPriority w:val="9"/>
    <w:qFormat/>
    <w:rsid w:val="00D80330"/>
    <w:pPr>
      <w:keepNext/>
      <w:ind w:firstLine="748"/>
      <w:jc w:val="both"/>
      <w:outlineLvl w:val="7"/>
    </w:pPr>
    <w:rPr>
      <w:rFonts w:ascii="Calibri" w:hAnsi="Calibri"/>
      <w:i/>
      <w:iCs/>
    </w:rPr>
  </w:style>
  <w:style w:type="paragraph" w:styleId="9">
    <w:name w:val="heading 9"/>
    <w:basedOn w:val="af1"/>
    <w:next w:val="af1"/>
    <w:link w:val="90"/>
    <w:uiPriority w:val="99"/>
    <w:qFormat/>
    <w:rsid w:val="00680AEA"/>
    <w:pPr>
      <w:keepNext/>
      <w:ind w:firstLine="360"/>
      <w:jc w:val="center"/>
      <w:outlineLvl w:val="8"/>
    </w:pPr>
    <w:rPr>
      <w:sz w:val="28"/>
      <w:szCs w:val="20"/>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character" w:customStyle="1" w:styleId="11">
    <w:name w:val="Заголовок 1 Знак"/>
    <w:aliases w:val="Глава + Times New Roman Знак Знак,14 пт Знак Знак,Заголовок 1 Знак2 Знак Знак,Заголовок 1 Знак1 Знак Знак Знак,Заголовок 1 Знак Знак Знак Знак Знак,Заголовок 1 Знак1 Знак Знак1 Знак Знак Знак,Заголовок 1 Знак Знак Знак Знак1"/>
    <w:basedOn w:val="af2"/>
    <w:link w:val="10"/>
    <w:uiPriority w:val="99"/>
    <w:rsid w:val="001144B7"/>
    <w:rPr>
      <w:rFonts w:ascii="Times New Roman" w:eastAsia="Times New Roman" w:hAnsi="Times New Roman" w:cs="Times New Roman"/>
      <w:sz w:val="28"/>
      <w:szCs w:val="20"/>
      <w:lang w:eastAsia="ru-RU"/>
    </w:rPr>
  </w:style>
  <w:style w:type="character" w:customStyle="1" w:styleId="21">
    <w:name w:val="Заголовок 2 Знак"/>
    <w:aliases w:val="2 Знак1,h2 Знак1,Numbered text 3 Знак1,H2 Знак"/>
    <w:basedOn w:val="af2"/>
    <w:link w:val="20"/>
    <w:uiPriority w:val="99"/>
    <w:rsid w:val="001144B7"/>
    <w:rPr>
      <w:rFonts w:ascii="Times New Roman" w:eastAsia="Times New Roman" w:hAnsi="Times New Roman" w:cs="Times New Roman"/>
      <w:sz w:val="24"/>
      <w:szCs w:val="20"/>
      <w:lang w:eastAsia="ru-RU"/>
    </w:rPr>
  </w:style>
  <w:style w:type="character" w:customStyle="1" w:styleId="31">
    <w:name w:val="Заголовок 3 Знак"/>
    <w:basedOn w:val="af2"/>
    <w:link w:val="30"/>
    <w:rsid w:val="001144B7"/>
    <w:rPr>
      <w:rFonts w:ascii="Times New Roman" w:eastAsia="Times New Roman" w:hAnsi="Times New Roman" w:cs="Times New Roman"/>
      <w:b/>
      <w:sz w:val="28"/>
      <w:szCs w:val="20"/>
      <w:lang w:eastAsia="ru-RU"/>
    </w:rPr>
  </w:style>
  <w:style w:type="character" w:customStyle="1" w:styleId="40">
    <w:name w:val="Заголовок 4 Знак"/>
    <w:basedOn w:val="af2"/>
    <w:link w:val="4"/>
    <w:rsid w:val="00D80330"/>
    <w:rPr>
      <w:rFonts w:ascii="Calibri" w:eastAsia="Times New Roman" w:hAnsi="Calibri" w:cs="Times New Roman"/>
      <w:b/>
      <w:bCs/>
      <w:sz w:val="28"/>
      <w:szCs w:val="28"/>
      <w:lang w:eastAsia="ru-RU"/>
    </w:rPr>
  </w:style>
  <w:style w:type="character" w:customStyle="1" w:styleId="50">
    <w:name w:val="Заголовок 5 Знак"/>
    <w:basedOn w:val="af2"/>
    <w:link w:val="5"/>
    <w:rsid w:val="00D80330"/>
    <w:rPr>
      <w:rFonts w:ascii="Calibri" w:eastAsia="Times New Roman" w:hAnsi="Calibri" w:cs="Times New Roman"/>
      <w:b/>
      <w:bCs/>
      <w:i/>
      <w:iCs/>
      <w:sz w:val="26"/>
      <w:szCs w:val="26"/>
      <w:lang w:eastAsia="ru-RU"/>
    </w:rPr>
  </w:style>
  <w:style w:type="character" w:customStyle="1" w:styleId="60">
    <w:name w:val="Заголовок 6 Знак"/>
    <w:basedOn w:val="af2"/>
    <w:link w:val="6"/>
    <w:rsid w:val="00D80330"/>
    <w:rPr>
      <w:rFonts w:ascii="Calibri" w:eastAsia="Times New Roman" w:hAnsi="Calibri" w:cs="Times New Roman"/>
      <w:b/>
      <w:bCs/>
      <w:sz w:val="20"/>
      <w:szCs w:val="20"/>
      <w:lang w:eastAsia="ru-RU"/>
    </w:rPr>
  </w:style>
  <w:style w:type="character" w:customStyle="1" w:styleId="70">
    <w:name w:val="Заголовок 7 Знак"/>
    <w:basedOn w:val="af2"/>
    <w:link w:val="7"/>
    <w:uiPriority w:val="99"/>
    <w:rsid w:val="00D80330"/>
    <w:rPr>
      <w:rFonts w:ascii="Calibri" w:eastAsia="Times New Roman" w:hAnsi="Calibri" w:cs="Times New Roman"/>
      <w:sz w:val="24"/>
      <w:szCs w:val="24"/>
      <w:lang w:eastAsia="ru-RU"/>
    </w:rPr>
  </w:style>
  <w:style w:type="character" w:customStyle="1" w:styleId="80">
    <w:name w:val="Заголовок 8 Знак"/>
    <w:basedOn w:val="af2"/>
    <w:link w:val="8"/>
    <w:uiPriority w:val="9"/>
    <w:rsid w:val="00D80330"/>
    <w:rPr>
      <w:rFonts w:ascii="Calibri" w:eastAsia="Times New Roman" w:hAnsi="Calibri" w:cs="Times New Roman"/>
      <w:i/>
      <w:iCs/>
      <w:sz w:val="24"/>
      <w:szCs w:val="24"/>
      <w:lang w:eastAsia="ru-RU"/>
    </w:rPr>
  </w:style>
  <w:style w:type="paragraph" w:customStyle="1" w:styleId="Style3">
    <w:name w:val="Style3"/>
    <w:basedOn w:val="af1"/>
    <w:uiPriority w:val="99"/>
    <w:rsid w:val="00FF56F3"/>
    <w:pPr>
      <w:widowControl w:val="0"/>
      <w:autoSpaceDE w:val="0"/>
      <w:autoSpaceDN w:val="0"/>
      <w:adjustRightInd w:val="0"/>
      <w:spacing w:line="434" w:lineRule="exact"/>
      <w:jc w:val="center"/>
    </w:pPr>
    <w:rPr>
      <w:sz w:val="28"/>
    </w:rPr>
  </w:style>
  <w:style w:type="paragraph" w:customStyle="1" w:styleId="Style43">
    <w:name w:val="Style43"/>
    <w:basedOn w:val="af1"/>
    <w:uiPriority w:val="99"/>
    <w:rsid w:val="00FF56F3"/>
    <w:pPr>
      <w:widowControl w:val="0"/>
      <w:autoSpaceDE w:val="0"/>
      <w:autoSpaceDN w:val="0"/>
      <w:adjustRightInd w:val="0"/>
      <w:spacing w:line="262" w:lineRule="exact"/>
      <w:ind w:firstLine="979"/>
      <w:jc w:val="both"/>
    </w:pPr>
    <w:rPr>
      <w:sz w:val="28"/>
    </w:rPr>
  </w:style>
  <w:style w:type="character" w:customStyle="1" w:styleId="FontStyle57">
    <w:name w:val="Font Style57"/>
    <w:uiPriority w:val="99"/>
    <w:rsid w:val="00FF56F3"/>
    <w:rPr>
      <w:rFonts w:ascii="Cambria" w:hAnsi="Cambria" w:cs="Cambria"/>
      <w:sz w:val="20"/>
      <w:szCs w:val="20"/>
    </w:rPr>
  </w:style>
  <w:style w:type="paragraph" w:customStyle="1" w:styleId="Style2">
    <w:name w:val="Style2"/>
    <w:basedOn w:val="af1"/>
    <w:uiPriority w:val="99"/>
    <w:rsid w:val="00FF56F3"/>
    <w:pPr>
      <w:widowControl w:val="0"/>
      <w:autoSpaceDE w:val="0"/>
      <w:autoSpaceDN w:val="0"/>
      <w:adjustRightInd w:val="0"/>
      <w:jc w:val="both"/>
    </w:pPr>
    <w:rPr>
      <w:sz w:val="28"/>
    </w:rPr>
  </w:style>
  <w:style w:type="paragraph" w:styleId="af5">
    <w:name w:val="Body Text"/>
    <w:aliases w:val="Знак1 Знак, Знак1 Знак,Основной текст Знак Знак Знак,Основной текст Знак Знак1,bt,Основной текст Знак Знак,TabelTekst,text,Body Text2,Body Text2 Char Char Char Char Char Char Char Char Char,Main text,Body Text Char2 Char, Char"/>
    <w:basedOn w:val="af1"/>
    <w:link w:val="af6"/>
    <w:uiPriority w:val="99"/>
    <w:qFormat/>
    <w:rsid w:val="00FF56F3"/>
    <w:pPr>
      <w:jc w:val="center"/>
    </w:pPr>
    <w:rPr>
      <w:b/>
      <w:bCs/>
      <w:sz w:val="28"/>
    </w:rPr>
  </w:style>
  <w:style w:type="character" w:customStyle="1" w:styleId="af6">
    <w:name w:val="Основной текст Знак"/>
    <w:aliases w:val="Знак1 Знак Знак, Знак1 Знак Знак,Основной текст Знак Знак Знак Знак,Основной текст Знак Знак1 Знак1,bt Знак1,Основной текст Знак Знак Знак1,TabelTekst Знак,text Знак,Body Text2 Знак,Main text Знак,Body Text Char2 Char Знак, Char Знак"/>
    <w:basedOn w:val="af2"/>
    <w:link w:val="af5"/>
    <w:uiPriority w:val="99"/>
    <w:rsid w:val="00FF56F3"/>
    <w:rPr>
      <w:rFonts w:ascii="Times New Roman" w:eastAsia="Times New Roman" w:hAnsi="Times New Roman" w:cs="Times New Roman"/>
      <w:b/>
      <w:bCs/>
      <w:sz w:val="28"/>
      <w:szCs w:val="24"/>
      <w:lang w:eastAsia="ru-RU"/>
    </w:rPr>
  </w:style>
  <w:style w:type="paragraph" w:customStyle="1" w:styleId="ConsPlusNormal">
    <w:name w:val="ConsPlusNormal"/>
    <w:link w:val="ConsPlusNormal0"/>
    <w:uiPriority w:val="99"/>
    <w:qFormat/>
    <w:rsid w:val="00FF56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7">
    <w:name w:val="List Paragraph"/>
    <w:aliases w:val="Варианты ответов,Вc2c2аe0e0рf0f0иe8e8аe0e0нededтf2f2ыfbfb оeeeeтf2f2вe2e2еe5e5тf2f2оeeeeвe2e2,Вc2c2аe0e0рf0f0иe8e8аe0e0нededтf2f2ыfbfb оeeeeтf2f2вe2e2еe5e5тf2f2оeeeeвe2e2 Text,List Paragraph,мой"/>
    <w:basedOn w:val="af1"/>
    <w:link w:val="af8"/>
    <w:uiPriority w:val="34"/>
    <w:qFormat/>
    <w:rsid w:val="005F26A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Title">
    <w:name w:val="ConsPlusTitle"/>
    <w:uiPriority w:val="99"/>
    <w:rsid w:val="005F26AF"/>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f9">
    <w:name w:val="Основной текст_"/>
    <w:basedOn w:val="af2"/>
    <w:link w:val="12"/>
    <w:rsid w:val="005F26AF"/>
    <w:rPr>
      <w:spacing w:val="2"/>
      <w:sz w:val="25"/>
      <w:szCs w:val="25"/>
      <w:shd w:val="clear" w:color="auto" w:fill="FFFFFF"/>
    </w:rPr>
  </w:style>
  <w:style w:type="paragraph" w:customStyle="1" w:styleId="12">
    <w:name w:val="Основной текст1"/>
    <w:basedOn w:val="af1"/>
    <w:link w:val="af9"/>
    <w:rsid w:val="005F26AF"/>
    <w:pPr>
      <w:widowControl w:val="0"/>
      <w:shd w:val="clear" w:color="auto" w:fill="FFFFFF"/>
      <w:spacing w:line="317" w:lineRule="exact"/>
      <w:ind w:hanging="340"/>
      <w:jc w:val="right"/>
    </w:pPr>
    <w:rPr>
      <w:rFonts w:asciiTheme="minorHAnsi" w:eastAsiaTheme="minorHAnsi" w:hAnsiTheme="minorHAnsi" w:cstheme="minorBidi"/>
      <w:spacing w:val="2"/>
      <w:sz w:val="25"/>
      <w:szCs w:val="25"/>
      <w:lang w:eastAsia="en-US"/>
    </w:rPr>
  </w:style>
  <w:style w:type="character" w:styleId="afa">
    <w:name w:val="Hyperlink"/>
    <w:basedOn w:val="af2"/>
    <w:uiPriority w:val="99"/>
    <w:unhideWhenUsed/>
    <w:rsid w:val="008B2693"/>
    <w:rPr>
      <w:color w:val="0000FF" w:themeColor="hyperlink"/>
      <w:u w:val="single"/>
    </w:rPr>
  </w:style>
  <w:style w:type="paragraph" w:customStyle="1" w:styleId="Style7">
    <w:name w:val="Style7"/>
    <w:basedOn w:val="af1"/>
    <w:uiPriority w:val="99"/>
    <w:rsid w:val="009826AA"/>
    <w:pPr>
      <w:widowControl w:val="0"/>
      <w:autoSpaceDE w:val="0"/>
      <w:autoSpaceDN w:val="0"/>
      <w:adjustRightInd w:val="0"/>
      <w:spacing w:line="264" w:lineRule="exact"/>
      <w:jc w:val="both"/>
    </w:pPr>
    <w:rPr>
      <w:rFonts w:ascii="Arial Narrow" w:hAnsi="Arial Narrow"/>
    </w:rPr>
  </w:style>
  <w:style w:type="paragraph" w:customStyle="1" w:styleId="Style6">
    <w:name w:val="Style6"/>
    <w:basedOn w:val="af1"/>
    <w:uiPriority w:val="99"/>
    <w:rsid w:val="009826AA"/>
    <w:pPr>
      <w:widowControl w:val="0"/>
      <w:autoSpaceDE w:val="0"/>
      <w:autoSpaceDN w:val="0"/>
      <w:adjustRightInd w:val="0"/>
      <w:spacing w:line="264" w:lineRule="exact"/>
      <w:jc w:val="both"/>
    </w:pPr>
    <w:rPr>
      <w:rFonts w:ascii="Arial Narrow" w:hAnsi="Arial Narrow"/>
    </w:rPr>
  </w:style>
  <w:style w:type="character" w:customStyle="1" w:styleId="FontStyle58">
    <w:name w:val="Font Style58"/>
    <w:uiPriority w:val="99"/>
    <w:rsid w:val="009826AA"/>
    <w:rPr>
      <w:rFonts w:ascii="Cambria" w:hAnsi="Cambria" w:cs="Cambria"/>
      <w:i/>
      <w:iCs/>
      <w:sz w:val="20"/>
      <w:szCs w:val="20"/>
    </w:rPr>
  </w:style>
  <w:style w:type="paragraph" w:customStyle="1" w:styleId="ConsNonformat">
    <w:name w:val="ConsNonformat"/>
    <w:qFormat/>
    <w:rsid w:val="00A858A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annotation text"/>
    <w:basedOn w:val="af1"/>
    <w:link w:val="afc"/>
    <w:unhideWhenUsed/>
    <w:rsid w:val="00BC2172"/>
    <w:pPr>
      <w:spacing w:after="200"/>
    </w:pPr>
    <w:rPr>
      <w:rFonts w:asciiTheme="minorHAnsi" w:eastAsiaTheme="minorHAnsi" w:hAnsiTheme="minorHAnsi" w:cstheme="minorBidi"/>
      <w:sz w:val="20"/>
      <w:szCs w:val="20"/>
      <w:lang w:eastAsia="en-US"/>
    </w:rPr>
  </w:style>
  <w:style w:type="character" w:customStyle="1" w:styleId="afc">
    <w:name w:val="Текст примечания Знак"/>
    <w:basedOn w:val="af2"/>
    <w:link w:val="afb"/>
    <w:rsid w:val="00BC2172"/>
    <w:rPr>
      <w:sz w:val="20"/>
      <w:szCs w:val="20"/>
    </w:rPr>
  </w:style>
  <w:style w:type="paragraph" w:styleId="afd">
    <w:name w:val="annotation subject"/>
    <w:basedOn w:val="afb"/>
    <w:next w:val="afb"/>
    <w:link w:val="afe"/>
    <w:unhideWhenUsed/>
    <w:rsid w:val="00BC2172"/>
    <w:rPr>
      <w:b/>
      <w:bCs/>
    </w:rPr>
  </w:style>
  <w:style w:type="character" w:customStyle="1" w:styleId="afe">
    <w:name w:val="Тема примечания Знак"/>
    <w:basedOn w:val="afc"/>
    <w:link w:val="afd"/>
    <w:rsid w:val="00BC2172"/>
    <w:rPr>
      <w:b/>
      <w:bCs/>
      <w:sz w:val="20"/>
      <w:szCs w:val="20"/>
    </w:rPr>
  </w:style>
  <w:style w:type="paragraph" w:styleId="aff">
    <w:name w:val="Balloon Text"/>
    <w:basedOn w:val="af1"/>
    <w:link w:val="aff0"/>
    <w:uiPriority w:val="99"/>
    <w:unhideWhenUsed/>
    <w:rsid w:val="00BC2172"/>
    <w:rPr>
      <w:rFonts w:ascii="Tahoma" w:eastAsiaTheme="minorHAnsi" w:hAnsi="Tahoma" w:cs="Tahoma"/>
      <w:sz w:val="16"/>
      <w:szCs w:val="16"/>
      <w:lang w:eastAsia="en-US"/>
    </w:rPr>
  </w:style>
  <w:style w:type="character" w:customStyle="1" w:styleId="aff0">
    <w:name w:val="Текст выноски Знак"/>
    <w:basedOn w:val="af2"/>
    <w:link w:val="aff"/>
    <w:uiPriority w:val="99"/>
    <w:rsid w:val="00BC2172"/>
    <w:rPr>
      <w:rFonts w:ascii="Tahoma" w:hAnsi="Tahoma" w:cs="Tahoma"/>
      <w:sz w:val="16"/>
      <w:szCs w:val="16"/>
    </w:rPr>
  </w:style>
  <w:style w:type="paragraph" w:styleId="aff1">
    <w:name w:val="header"/>
    <w:aliases w:val=" Знак,ВерхКолонтитул"/>
    <w:basedOn w:val="af1"/>
    <w:link w:val="aff2"/>
    <w:uiPriority w:val="99"/>
    <w:unhideWhenUsed/>
    <w:rsid w:val="00225EB9"/>
    <w:pPr>
      <w:tabs>
        <w:tab w:val="center" w:pos="4677"/>
        <w:tab w:val="right" w:pos="9355"/>
      </w:tabs>
    </w:pPr>
  </w:style>
  <w:style w:type="character" w:customStyle="1" w:styleId="aff2">
    <w:name w:val="Верхний колонтитул Знак"/>
    <w:aliases w:val=" Знак Знак,ВерхКолонтитул Знак"/>
    <w:basedOn w:val="af2"/>
    <w:link w:val="aff1"/>
    <w:uiPriority w:val="99"/>
    <w:rsid w:val="00225EB9"/>
    <w:rPr>
      <w:rFonts w:ascii="Times New Roman" w:eastAsia="Times New Roman" w:hAnsi="Times New Roman" w:cs="Times New Roman"/>
      <w:sz w:val="24"/>
      <w:szCs w:val="24"/>
      <w:lang w:eastAsia="ru-RU"/>
    </w:rPr>
  </w:style>
  <w:style w:type="paragraph" w:styleId="aff3">
    <w:name w:val="footer"/>
    <w:basedOn w:val="af1"/>
    <w:link w:val="aff4"/>
    <w:uiPriority w:val="99"/>
    <w:unhideWhenUsed/>
    <w:rsid w:val="00225EB9"/>
    <w:pPr>
      <w:tabs>
        <w:tab w:val="center" w:pos="4677"/>
        <w:tab w:val="right" w:pos="9355"/>
      </w:tabs>
    </w:pPr>
  </w:style>
  <w:style w:type="character" w:customStyle="1" w:styleId="aff4">
    <w:name w:val="Нижний колонтитул Знак"/>
    <w:basedOn w:val="af2"/>
    <w:link w:val="aff3"/>
    <w:uiPriority w:val="99"/>
    <w:rsid w:val="00225EB9"/>
    <w:rPr>
      <w:rFonts w:ascii="Times New Roman" w:eastAsia="Times New Roman" w:hAnsi="Times New Roman" w:cs="Times New Roman"/>
      <w:sz w:val="24"/>
      <w:szCs w:val="24"/>
      <w:lang w:eastAsia="ru-RU"/>
    </w:rPr>
  </w:style>
  <w:style w:type="paragraph" w:customStyle="1" w:styleId="aff5">
    <w:name w:val="О чем"/>
    <w:basedOn w:val="af1"/>
    <w:rsid w:val="001144B7"/>
    <w:pPr>
      <w:ind w:left="709"/>
    </w:pPr>
    <w:rPr>
      <w:rFonts w:ascii="Courier New" w:hAnsi="Courier New"/>
      <w:sz w:val="28"/>
      <w:szCs w:val="20"/>
    </w:rPr>
  </w:style>
  <w:style w:type="paragraph" w:styleId="aff6">
    <w:name w:val="No Spacing"/>
    <w:aliases w:val="Без интервала Стандарт,No Spacing"/>
    <w:link w:val="aff7"/>
    <w:uiPriority w:val="1"/>
    <w:qFormat/>
    <w:rsid w:val="003A7F6D"/>
    <w:pPr>
      <w:spacing w:after="0" w:line="240" w:lineRule="auto"/>
    </w:pPr>
    <w:rPr>
      <w:rFonts w:ascii="Calibri" w:eastAsia="Calibri" w:hAnsi="Calibri" w:cs="Times New Roman"/>
    </w:rPr>
  </w:style>
  <w:style w:type="paragraph" w:styleId="aff8">
    <w:name w:val="Body Text Indent"/>
    <w:aliases w:val="Основной текст 1,Нумерованный список !!,Надин стиль,Основной текст с отступом1,Основной текст с отступом11,Body Text Indent,Основной"/>
    <w:basedOn w:val="af1"/>
    <w:link w:val="aff9"/>
    <w:unhideWhenUsed/>
    <w:rsid w:val="003A7F6D"/>
    <w:pPr>
      <w:spacing w:after="120"/>
      <w:ind w:left="283"/>
    </w:pPr>
  </w:style>
  <w:style w:type="character" w:customStyle="1" w:styleId="aff9">
    <w:name w:val="Основной текст с отступом Знак"/>
    <w:aliases w:val="Основной текст 1 Знак,Нумерованный список !! Знак,Надин стиль Знак,Основной текст с отступом1 Знак,Основной текст с отступом11 Знак,Body Text Indent Знак,Основной Знак1"/>
    <w:basedOn w:val="af2"/>
    <w:link w:val="aff8"/>
    <w:rsid w:val="003A7F6D"/>
    <w:rPr>
      <w:rFonts w:ascii="Times New Roman" w:eastAsia="Times New Roman" w:hAnsi="Times New Roman" w:cs="Times New Roman"/>
      <w:sz w:val="24"/>
      <w:szCs w:val="24"/>
      <w:lang w:eastAsia="ru-RU"/>
    </w:rPr>
  </w:style>
  <w:style w:type="table" w:styleId="affa">
    <w:name w:val="Table Grid"/>
    <w:basedOn w:val="af3"/>
    <w:rsid w:val="003A7F6D"/>
    <w:pPr>
      <w:spacing w:after="0" w:line="240" w:lineRule="auto"/>
      <w:ind w:firstLine="709"/>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age number"/>
    <w:basedOn w:val="af2"/>
    <w:uiPriority w:val="99"/>
    <w:rsid w:val="003A7F6D"/>
  </w:style>
  <w:style w:type="paragraph" w:customStyle="1" w:styleId="13">
    <w:name w:val="Знак1"/>
    <w:basedOn w:val="af1"/>
    <w:uiPriority w:val="99"/>
    <w:rsid w:val="003A7F6D"/>
    <w:pPr>
      <w:spacing w:after="160" w:line="240" w:lineRule="exact"/>
    </w:pPr>
    <w:rPr>
      <w:rFonts w:ascii="Verdana" w:hAnsi="Verdana"/>
      <w:sz w:val="20"/>
      <w:szCs w:val="20"/>
      <w:lang w:val="en-US" w:eastAsia="en-US"/>
    </w:rPr>
  </w:style>
  <w:style w:type="character" w:styleId="affc">
    <w:name w:val="annotation reference"/>
    <w:unhideWhenUsed/>
    <w:rsid w:val="003A7F6D"/>
    <w:rPr>
      <w:sz w:val="16"/>
      <w:szCs w:val="16"/>
    </w:rPr>
  </w:style>
  <w:style w:type="paragraph" w:styleId="22">
    <w:name w:val="Body Text Indent 2"/>
    <w:basedOn w:val="af1"/>
    <w:link w:val="23"/>
    <w:uiPriority w:val="99"/>
    <w:unhideWhenUsed/>
    <w:rsid w:val="00481258"/>
    <w:pPr>
      <w:spacing w:after="120" w:line="480" w:lineRule="auto"/>
      <w:ind w:left="283"/>
    </w:pPr>
  </w:style>
  <w:style w:type="character" w:customStyle="1" w:styleId="23">
    <w:name w:val="Основной текст с отступом 2 Знак"/>
    <w:basedOn w:val="af2"/>
    <w:link w:val="22"/>
    <w:uiPriority w:val="99"/>
    <w:rsid w:val="00481258"/>
    <w:rPr>
      <w:rFonts w:ascii="Times New Roman" w:eastAsia="Times New Roman" w:hAnsi="Times New Roman" w:cs="Times New Roman"/>
      <w:sz w:val="24"/>
      <w:szCs w:val="24"/>
      <w:lang w:eastAsia="ru-RU"/>
    </w:rPr>
  </w:style>
  <w:style w:type="paragraph" w:customStyle="1" w:styleId="ConsTitle">
    <w:name w:val="ConsTitle"/>
    <w:rsid w:val="0048125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4">
    <w:name w:val="Без интервала1"/>
    <w:link w:val="NoSpacingChar"/>
    <w:qFormat/>
    <w:rsid w:val="00481258"/>
    <w:pPr>
      <w:spacing w:after="0" w:line="240" w:lineRule="auto"/>
    </w:pPr>
    <w:rPr>
      <w:rFonts w:ascii="Calibri" w:eastAsia="Times New Roman" w:hAnsi="Calibri" w:cs="Calibri"/>
      <w:lang w:eastAsia="ru-RU"/>
    </w:rPr>
  </w:style>
  <w:style w:type="paragraph" w:styleId="affd">
    <w:name w:val="Normal (Web)"/>
    <w:aliases w:val="Обычный (Web), Знак Знак10,Обычный (веб)3"/>
    <w:basedOn w:val="af1"/>
    <w:link w:val="affe"/>
    <w:uiPriority w:val="99"/>
    <w:qFormat/>
    <w:rsid w:val="00481258"/>
    <w:pPr>
      <w:spacing w:before="100" w:beforeAutospacing="1" w:after="100" w:afterAutospacing="1"/>
    </w:pPr>
  </w:style>
  <w:style w:type="character" w:customStyle="1" w:styleId="apple-style-span">
    <w:name w:val="apple-style-span"/>
    <w:rsid w:val="00EB2A63"/>
  </w:style>
  <w:style w:type="paragraph" w:customStyle="1" w:styleId="ConsPlusNonformat">
    <w:name w:val="ConsPlusNonformat"/>
    <w:uiPriority w:val="99"/>
    <w:qFormat/>
    <w:rsid w:val="00EB2A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f">
    <w:name w:val="Strong"/>
    <w:basedOn w:val="af2"/>
    <w:qFormat/>
    <w:rsid w:val="00EB2A63"/>
    <w:rPr>
      <w:b/>
      <w:bCs/>
    </w:rPr>
  </w:style>
  <w:style w:type="paragraph" w:customStyle="1" w:styleId="Default">
    <w:name w:val="Default"/>
    <w:rsid w:val="00EB2A6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ff0">
    <w:name w:val="caption"/>
    <w:aliases w:val="Char1,Таблица - Название объекта,!! Object Novogor !!,Caption Char,Caption Char1 Char1 Char Char,Caption Char Char2 Char1 Char Char,Caption Char Char Char Char Char1 Char1 Char Char1 Char,Caption Char Char Char1 Char Char Char"/>
    <w:basedOn w:val="af1"/>
    <w:next w:val="af1"/>
    <w:qFormat/>
    <w:rsid w:val="00D80330"/>
    <w:pPr>
      <w:ind w:right="-1" w:firstLine="709"/>
      <w:jc w:val="both"/>
    </w:pPr>
    <w:rPr>
      <w:b/>
      <w:bCs/>
      <w:sz w:val="20"/>
      <w:szCs w:val="20"/>
    </w:rPr>
  </w:style>
  <w:style w:type="paragraph" w:styleId="afff1">
    <w:name w:val="Title"/>
    <w:basedOn w:val="af1"/>
    <w:link w:val="afff2"/>
    <w:qFormat/>
    <w:rsid w:val="00D80330"/>
    <w:pPr>
      <w:jc w:val="center"/>
    </w:pPr>
    <w:rPr>
      <w:rFonts w:ascii="Cambria" w:hAnsi="Cambria"/>
      <w:b/>
      <w:bCs/>
      <w:kern w:val="28"/>
      <w:sz w:val="32"/>
      <w:szCs w:val="32"/>
    </w:rPr>
  </w:style>
  <w:style w:type="character" w:customStyle="1" w:styleId="afff2">
    <w:name w:val="Название Знак"/>
    <w:basedOn w:val="af2"/>
    <w:link w:val="afff1"/>
    <w:qFormat/>
    <w:rsid w:val="00D80330"/>
    <w:rPr>
      <w:rFonts w:ascii="Cambria" w:eastAsia="Times New Roman" w:hAnsi="Cambria" w:cs="Times New Roman"/>
      <w:b/>
      <w:bCs/>
      <w:kern w:val="28"/>
      <w:sz w:val="32"/>
      <w:szCs w:val="32"/>
      <w:lang w:eastAsia="ru-RU"/>
    </w:rPr>
  </w:style>
  <w:style w:type="paragraph" w:styleId="afff3">
    <w:name w:val="Subtitle"/>
    <w:basedOn w:val="af1"/>
    <w:next w:val="af1"/>
    <w:link w:val="afff4"/>
    <w:qFormat/>
    <w:rsid w:val="00D80330"/>
    <w:pPr>
      <w:spacing w:after="60"/>
      <w:jc w:val="center"/>
      <w:outlineLvl w:val="1"/>
    </w:pPr>
    <w:rPr>
      <w:rFonts w:asciiTheme="majorHAnsi" w:eastAsiaTheme="majorEastAsia" w:hAnsiTheme="majorHAnsi" w:cstheme="majorBidi"/>
    </w:rPr>
  </w:style>
  <w:style w:type="character" w:customStyle="1" w:styleId="afff4">
    <w:name w:val="Подзаголовок Знак"/>
    <w:basedOn w:val="af2"/>
    <w:link w:val="afff3"/>
    <w:rsid w:val="00D80330"/>
    <w:rPr>
      <w:rFonts w:asciiTheme="majorHAnsi" w:eastAsiaTheme="majorEastAsia" w:hAnsiTheme="majorHAnsi" w:cstheme="majorBidi"/>
      <w:sz w:val="24"/>
      <w:szCs w:val="24"/>
      <w:lang w:eastAsia="ru-RU"/>
    </w:rPr>
  </w:style>
  <w:style w:type="character" w:customStyle="1" w:styleId="24">
    <w:name w:val="Основной текст (2)_"/>
    <w:basedOn w:val="af2"/>
    <w:link w:val="25"/>
    <w:uiPriority w:val="99"/>
    <w:locked/>
    <w:rsid w:val="00D80330"/>
    <w:rPr>
      <w:shd w:val="clear" w:color="auto" w:fill="FFFFFF"/>
    </w:rPr>
  </w:style>
  <w:style w:type="paragraph" w:customStyle="1" w:styleId="25">
    <w:name w:val="Основной текст (2)"/>
    <w:basedOn w:val="af1"/>
    <w:link w:val="24"/>
    <w:uiPriority w:val="99"/>
    <w:rsid w:val="00D80330"/>
    <w:pPr>
      <w:widowControl w:val="0"/>
      <w:shd w:val="clear" w:color="auto" w:fill="FFFFFF"/>
      <w:spacing w:after="420" w:line="240" w:lineRule="atLeast"/>
      <w:ind w:hanging="600"/>
      <w:jc w:val="center"/>
    </w:pPr>
    <w:rPr>
      <w:rFonts w:asciiTheme="minorHAnsi" w:eastAsiaTheme="minorHAnsi" w:hAnsiTheme="minorHAnsi" w:cstheme="minorBidi"/>
      <w:sz w:val="22"/>
      <w:szCs w:val="22"/>
      <w:lang w:eastAsia="en-US"/>
    </w:rPr>
  </w:style>
  <w:style w:type="character" w:customStyle="1" w:styleId="32">
    <w:name w:val="Основной текст (3)_"/>
    <w:basedOn w:val="af2"/>
    <w:link w:val="33"/>
    <w:locked/>
    <w:rsid w:val="00D80330"/>
    <w:rPr>
      <w:i/>
      <w:iCs/>
      <w:sz w:val="18"/>
      <w:szCs w:val="18"/>
      <w:shd w:val="clear" w:color="auto" w:fill="FFFFFF"/>
    </w:rPr>
  </w:style>
  <w:style w:type="paragraph" w:customStyle="1" w:styleId="33">
    <w:name w:val="Основной текст (3)"/>
    <w:basedOn w:val="af1"/>
    <w:link w:val="32"/>
    <w:rsid w:val="00D80330"/>
    <w:pPr>
      <w:widowControl w:val="0"/>
      <w:shd w:val="clear" w:color="auto" w:fill="FFFFFF"/>
      <w:spacing w:before="360" w:after="420" w:line="240" w:lineRule="atLeast"/>
      <w:jc w:val="center"/>
    </w:pPr>
    <w:rPr>
      <w:rFonts w:asciiTheme="minorHAnsi" w:eastAsiaTheme="minorHAnsi" w:hAnsiTheme="minorHAnsi" w:cstheme="minorBidi"/>
      <w:i/>
      <w:iCs/>
      <w:sz w:val="18"/>
      <w:szCs w:val="18"/>
      <w:lang w:eastAsia="en-US"/>
    </w:rPr>
  </w:style>
  <w:style w:type="character" w:customStyle="1" w:styleId="afff5">
    <w:name w:val="Колонтитул_"/>
    <w:basedOn w:val="af2"/>
    <w:link w:val="15"/>
    <w:uiPriority w:val="99"/>
    <w:locked/>
    <w:rsid w:val="00D80330"/>
    <w:rPr>
      <w:rFonts w:ascii="Sylfaen" w:hAnsi="Sylfaen" w:cs="Sylfaen"/>
      <w:shd w:val="clear" w:color="auto" w:fill="FFFFFF"/>
    </w:rPr>
  </w:style>
  <w:style w:type="paragraph" w:customStyle="1" w:styleId="15">
    <w:name w:val="Колонтитул1"/>
    <w:basedOn w:val="af1"/>
    <w:link w:val="afff5"/>
    <w:uiPriority w:val="99"/>
    <w:rsid w:val="00D80330"/>
    <w:pPr>
      <w:widowControl w:val="0"/>
      <w:shd w:val="clear" w:color="auto" w:fill="FFFFFF"/>
      <w:spacing w:line="240" w:lineRule="atLeast"/>
    </w:pPr>
    <w:rPr>
      <w:rFonts w:ascii="Sylfaen" w:eastAsiaTheme="minorHAnsi" w:hAnsi="Sylfaen" w:cs="Sylfaen"/>
      <w:sz w:val="22"/>
      <w:szCs w:val="22"/>
      <w:lang w:eastAsia="en-US"/>
    </w:rPr>
  </w:style>
  <w:style w:type="character" w:customStyle="1" w:styleId="41">
    <w:name w:val="Основной текст (4)_"/>
    <w:basedOn w:val="af2"/>
    <w:link w:val="42"/>
    <w:locked/>
    <w:rsid w:val="00D80330"/>
    <w:rPr>
      <w:b/>
      <w:bCs/>
      <w:shd w:val="clear" w:color="auto" w:fill="FFFFFF"/>
    </w:rPr>
  </w:style>
  <w:style w:type="paragraph" w:customStyle="1" w:styleId="42">
    <w:name w:val="Основной текст (4)"/>
    <w:basedOn w:val="af1"/>
    <w:link w:val="41"/>
    <w:rsid w:val="00D80330"/>
    <w:pPr>
      <w:widowControl w:val="0"/>
      <w:shd w:val="clear" w:color="auto" w:fill="FFFFFF"/>
      <w:spacing w:before="420" w:after="120" w:line="240" w:lineRule="atLeast"/>
      <w:jc w:val="center"/>
    </w:pPr>
    <w:rPr>
      <w:rFonts w:asciiTheme="minorHAnsi" w:eastAsiaTheme="minorHAnsi" w:hAnsiTheme="minorHAnsi" w:cstheme="minorBidi"/>
      <w:b/>
      <w:bCs/>
      <w:sz w:val="22"/>
      <w:szCs w:val="22"/>
      <w:lang w:eastAsia="en-US"/>
    </w:rPr>
  </w:style>
  <w:style w:type="character" w:customStyle="1" w:styleId="29pt">
    <w:name w:val="Основной текст (2) + 9 pt"/>
    <w:aliases w:val="Курсив"/>
    <w:basedOn w:val="24"/>
    <w:rsid w:val="00D80330"/>
    <w:rPr>
      <w:rFonts w:ascii="Times New Roman" w:hAnsi="Times New Roman" w:cs="Times New Roman"/>
      <w:i/>
      <w:iCs/>
      <w:sz w:val="18"/>
      <w:szCs w:val="18"/>
      <w:u w:val="none"/>
      <w:shd w:val="clear" w:color="auto" w:fill="FFFFFF"/>
    </w:rPr>
  </w:style>
  <w:style w:type="character" w:customStyle="1" w:styleId="29pt1">
    <w:name w:val="Основной текст (2) + 9 pt1"/>
    <w:basedOn w:val="24"/>
    <w:uiPriority w:val="99"/>
    <w:rsid w:val="00D80330"/>
    <w:rPr>
      <w:rFonts w:ascii="Times New Roman" w:hAnsi="Times New Roman" w:cs="Times New Roman"/>
      <w:sz w:val="18"/>
      <w:szCs w:val="18"/>
      <w:u w:val="none"/>
      <w:shd w:val="clear" w:color="auto" w:fill="FFFFFF"/>
    </w:rPr>
  </w:style>
  <w:style w:type="character" w:customStyle="1" w:styleId="16">
    <w:name w:val="Заголовок №1_"/>
    <w:basedOn w:val="af2"/>
    <w:link w:val="17"/>
    <w:locked/>
    <w:rsid w:val="00D80330"/>
    <w:rPr>
      <w:b/>
      <w:bCs/>
      <w:shd w:val="clear" w:color="auto" w:fill="FFFFFF"/>
    </w:rPr>
  </w:style>
  <w:style w:type="paragraph" w:customStyle="1" w:styleId="17">
    <w:name w:val="Заголовок №1"/>
    <w:basedOn w:val="af1"/>
    <w:link w:val="16"/>
    <w:rsid w:val="00D80330"/>
    <w:pPr>
      <w:widowControl w:val="0"/>
      <w:shd w:val="clear" w:color="auto" w:fill="FFFFFF"/>
      <w:spacing w:before="60" w:line="259" w:lineRule="exact"/>
      <w:jc w:val="center"/>
      <w:outlineLvl w:val="0"/>
    </w:pPr>
    <w:rPr>
      <w:rFonts w:asciiTheme="minorHAnsi" w:eastAsiaTheme="minorHAnsi" w:hAnsiTheme="minorHAnsi" w:cstheme="minorBidi"/>
      <w:b/>
      <w:bCs/>
      <w:sz w:val="22"/>
      <w:szCs w:val="22"/>
      <w:lang w:eastAsia="en-US"/>
    </w:rPr>
  </w:style>
  <w:style w:type="character" w:customStyle="1" w:styleId="34">
    <w:name w:val="Основной текст (3) + Не курсив"/>
    <w:basedOn w:val="32"/>
    <w:uiPriority w:val="99"/>
    <w:rsid w:val="00D80330"/>
    <w:rPr>
      <w:i/>
      <w:iCs/>
      <w:sz w:val="18"/>
      <w:szCs w:val="18"/>
      <w:shd w:val="clear" w:color="auto" w:fill="FFFFFF"/>
    </w:rPr>
  </w:style>
  <w:style w:type="character" w:customStyle="1" w:styleId="311pt">
    <w:name w:val="Основной текст (3) + 11 pt"/>
    <w:aliases w:val="Не курсив"/>
    <w:basedOn w:val="32"/>
    <w:uiPriority w:val="99"/>
    <w:rsid w:val="00D80330"/>
    <w:rPr>
      <w:i/>
      <w:iCs/>
      <w:sz w:val="22"/>
      <w:szCs w:val="22"/>
      <w:shd w:val="clear" w:color="auto" w:fill="FFFFFF"/>
    </w:rPr>
  </w:style>
  <w:style w:type="character" w:customStyle="1" w:styleId="35">
    <w:name w:val="Колонтитул3"/>
    <w:basedOn w:val="afff5"/>
    <w:uiPriority w:val="99"/>
    <w:rsid w:val="00D80330"/>
    <w:rPr>
      <w:rFonts w:ascii="Sylfaen" w:hAnsi="Sylfaen" w:cs="Sylfaen"/>
      <w:shd w:val="clear" w:color="auto" w:fill="FFFFFF"/>
    </w:rPr>
  </w:style>
  <w:style w:type="character" w:customStyle="1" w:styleId="212pt2">
    <w:name w:val="Основной текст (2) + 12 pt2"/>
    <w:aliases w:val="Полужирный3,Курсив7,Интервал 3 pt"/>
    <w:basedOn w:val="24"/>
    <w:uiPriority w:val="99"/>
    <w:rsid w:val="00D80330"/>
    <w:rPr>
      <w:rFonts w:ascii="Times New Roman" w:hAnsi="Times New Roman" w:cs="Times New Roman"/>
      <w:b/>
      <w:bCs/>
      <w:i/>
      <w:iCs/>
      <w:spacing w:val="60"/>
      <w:sz w:val="24"/>
      <w:szCs w:val="24"/>
      <w:u w:val="none"/>
      <w:shd w:val="clear" w:color="auto" w:fill="FFFFFF"/>
    </w:rPr>
  </w:style>
  <w:style w:type="character" w:customStyle="1" w:styleId="27">
    <w:name w:val="Основной текст (2) + 7"/>
    <w:aliases w:val="5 pt10"/>
    <w:basedOn w:val="24"/>
    <w:uiPriority w:val="99"/>
    <w:rsid w:val="00D80330"/>
    <w:rPr>
      <w:rFonts w:ascii="Times New Roman" w:hAnsi="Times New Roman" w:cs="Times New Roman"/>
      <w:sz w:val="15"/>
      <w:szCs w:val="15"/>
      <w:u w:val="none"/>
      <w:shd w:val="clear" w:color="auto" w:fill="FFFFFF"/>
    </w:rPr>
  </w:style>
  <w:style w:type="character" w:customStyle="1" w:styleId="272">
    <w:name w:val="Основной текст (2) + 72"/>
    <w:aliases w:val="5 pt9"/>
    <w:basedOn w:val="24"/>
    <w:uiPriority w:val="99"/>
    <w:rsid w:val="00D80330"/>
    <w:rPr>
      <w:rFonts w:ascii="Times New Roman" w:hAnsi="Times New Roman" w:cs="Times New Roman"/>
      <w:spacing w:val="0"/>
      <w:sz w:val="15"/>
      <w:szCs w:val="15"/>
      <w:u w:val="none"/>
      <w:shd w:val="clear" w:color="auto" w:fill="FFFFFF"/>
    </w:rPr>
  </w:style>
  <w:style w:type="character" w:customStyle="1" w:styleId="212pt1">
    <w:name w:val="Основной текст (2) + 12 pt1"/>
    <w:aliases w:val="Полужирный2,Курсив6,Интервал 1 pt"/>
    <w:basedOn w:val="24"/>
    <w:uiPriority w:val="99"/>
    <w:rsid w:val="00D80330"/>
    <w:rPr>
      <w:rFonts w:ascii="Times New Roman" w:hAnsi="Times New Roman" w:cs="Times New Roman"/>
      <w:b/>
      <w:bCs/>
      <w:i/>
      <w:iCs/>
      <w:spacing w:val="20"/>
      <w:sz w:val="24"/>
      <w:szCs w:val="24"/>
      <w:u w:val="none"/>
      <w:shd w:val="clear" w:color="auto" w:fill="FFFFFF"/>
    </w:rPr>
  </w:style>
  <w:style w:type="character" w:customStyle="1" w:styleId="21pt">
    <w:name w:val="Основной текст (2) + Интервал 1 pt"/>
    <w:aliases w:val="Масштаб 70%"/>
    <w:basedOn w:val="24"/>
    <w:uiPriority w:val="99"/>
    <w:rsid w:val="00D80330"/>
    <w:rPr>
      <w:rFonts w:ascii="Times New Roman" w:hAnsi="Times New Roman" w:cs="Times New Roman"/>
      <w:spacing w:val="30"/>
      <w:w w:val="70"/>
      <w:u w:val="none"/>
      <w:shd w:val="clear" w:color="auto" w:fill="FFFFFF"/>
    </w:rPr>
  </w:style>
  <w:style w:type="character" w:customStyle="1" w:styleId="111">
    <w:name w:val="Заголовок №1 + 11"/>
    <w:aliases w:val="5 pt7,Курсив5"/>
    <w:basedOn w:val="16"/>
    <w:uiPriority w:val="99"/>
    <w:rsid w:val="00D80330"/>
    <w:rPr>
      <w:b/>
      <w:bCs/>
      <w:i/>
      <w:iCs/>
      <w:sz w:val="23"/>
      <w:szCs w:val="23"/>
      <w:shd w:val="clear" w:color="auto" w:fill="FFFFFF"/>
    </w:rPr>
  </w:style>
  <w:style w:type="character" w:customStyle="1" w:styleId="1ArialNarrow">
    <w:name w:val="Заголовок №1 + Arial Narrow"/>
    <w:aliases w:val="14 pt,Не полужирный,Курсив4,Основной текст + 11 pt1"/>
    <w:basedOn w:val="16"/>
    <w:uiPriority w:val="99"/>
    <w:rsid w:val="00D80330"/>
    <w:rPr>
      <w:rFonts w:ascii="Arial Narrow" w:hAnsi="Arial Narrow" w:cs="Arial Narrow"/>
      <w:b/>
      <w:bCs/>
      <w:i/>
      <w:iCs/>
      <w:sz w:val="28"/>
      <w:szCs w:val="28"/>
      <w:shd w:val="clear" w:color="auto" w:fill="FFFFFF"/>
    </w:rPr>
  </w:style>
  <w:style w:type="character" w:customStyle="1" w:styleId="372">
    <w:name w:val="Основной текст (3) + 72"/>
    <w:aliases w:val="5 pt6,Не курсив2"/>
    <w:basedOn w:val="32"/>
    <w:uiPriority w:val="99"/>
    <w:rsid w:val="00D80330"/>
    <w:rPr>
      <w:i/>
      <w:iCs/>
      <w:sz w:val="15"/>
      <w:szCs w:val="15"/>
      <w:shd w:val="clear" w:color="auto" w:fill="FFFFFF"/>
    </w:rPr>
  </w:style>
  <w:style w:type="character" w:customStyle="1" w:styleId="2SegoeUI">
    <w:name w:val="Основной текст (2) + Segoe UI"/>
    <w:aliases w:val="8 pt,Курсив3"/>
    <w:basedOn w:val="24"/>
    <w:uiPriority w:val="99"/>
    <w:rsid w:val="00D80330"/>
    <w:rPr>
      <w:rFonts w:ascii="Segoe UI" w:hAnsi="Segoe UI" w:cs="Segoe UI"/>
      <w:i/>
      <w:iCs/>
      <w:sz w:val="16"/>
      <w:szCs w:val="16"/>
      <w:u w:val="none"/>
      <w:shd w:val="clear" w:color="auto" w:fill="FFFFFF"/>
    </w:rPr>
  </w:style>
  <w:style w:type="character" w:customStyle="1" w:styleId="61">
    <w:name w:val="Основной текст (6)_"/>
    <w:basedOn w:val="af2"/>
    <w:link w:val="62"/>
    <w:uiPriority w:val="99"/>
    <w:locked/>
    <w:rsid w:val="00D80330"/>
    <w:rPr>
      <w:sz w:val="15"/>
      <w:szCs w:val="15"/>
      <w:shd w:val="clear" w:color="auto" w:fill="FFFFFF"/>
    </w:rPr>
  </w:style>
  <w:style w:type="paragraph" w:customStyle="1" w:styleId="62">
    <w:name w:val="Основной текст (6)"/>
    <w:basedOn w:val="af1"/>
    <w:link w:val="61"/>
    <w:uiPriority w:val="99"/>
    <w:rsid w:val="00D80330"/>
    <w:pPr>
      <w:widowControl w:val="0"/>
      <w:shd w:val="clear" w:color="auto" w:fill="FFFFFF"/>
      <w:spacing w:before="120" w:after="120" w:line="240" w:lineRule="atLeast"/>
      <w:jc w:val="right"/>
    </w:pPr>
    <w:rPr>
      <w:rFonts w:asciiTheme="minorHAnsi" w:eastAsiaTheme="minorHAnsi" w:hAnsiTheme="minorHAnsi" w:cstheme="minorBidi"/>
      <w:sz w:val="15"/>
      <w:szCs w:val="15"/>
      <w:lang w:eastAsia="en-US"/>
    </w:rPr>
  </w:style>
  <w:style w:type="character" w:customStyle="1" w:styleId="371">
    <w:name w:val="Основной текст (3) + 71"/>
    <w:aliases w:val="5 pt4,Не курсив1,Интервал 0 pt,Основной текст + 11 pt"/>
    <w:basedOn w:val="32"/>
    <w:uiPriority w:val="99"/>
    <w:rsid w:val="00D80330"/>
    <w:rPr>
      <w:i/>
      <w:iCs/>
      <w:spacing w:val="10"/>
      <w:sz w:val="15"/>
      <w:szCs w:val="15"/>
      <w:shd w:val="clear" w:color="auto" w:fill="FFFFFF"/>
    </w:rPr>
  </w:style>
  <w:style w:type="character" w:customStyle="1" w:styleId="271">
    <w:name w:val="Основной текст (2) + 71"/>
    <w:aliases w:val="5 pt3,Интервал 0 pt1"/>
    <w:basedOn w:val="24"/>
    <w:uiPriority w:val="99"/>
    <w:rsid w:val="00D80330"/>
    <w:rPr>
      <w:rFonts w:ascii="Times New Roman" w:hAnsi="Times New Roman" w:cs="Times New Roman"/>
      <w:spacing w:val="10"/>
      <w:sz w:val="15"/>
      <w:szCs w:val="15"/>
      <w:u w:val="none"/>
      <w:shd w:val="clear" w:color="auto" w:fill="FFFFFF"/>
    </w:rPr>
  </w:style>
  <w:style w:type="character" w:customStyle="1" w:styleId="130">
    <w:name w:val="Основной текст (13)_"/>
    <w:basedOn w:val="af2"/>
    <w:link w:val="131"/>
    <w:uiPriority w:val="99"/>
    <w:locked/>
    <w:rsid w:val="00D80330"/>
    <w:rPr>
      <w:sz w:val="19"/>
      <w:szCs w:val="19"/>
      <w:shd w:val="clear" w:color="auto" w:fill="FFFFFF"/>
    </w:rPr>
  </w:style>
  <w:style w:type="paragraph" w:customStyle="1" w:styleId="131">
    <w:name w:val="Основной текст (13)"/>
    <w:basedOn w:val="af1"/>
    <w:link w:val="130"/>
    <w:uiPriority w:val="99"/>
    <w:rsid w:val="00D80330"/>
    <w:pPr>
      <w:widowControl w:val="0"/>
      <w:shd w:val="clear" w:color="auto" w:fill="FFFFFF"/>
      <w:spacing w:before="60" w:after="360" w:line="211" w:lineRule="exact"/>
      <w:jc w:val="both"/>
    </w:pPr>
    <w:rPr>
      <w:rFonts w:asciiTheme="minorHAnsi" w:eastAsiaTheme="minorHAnsi" w:hAnsiTheme="minorHAnsi" w:cstheme="minorBidi"/>
      <w:sz w:val="19"/>
      <w:szCs w:val="19"/>
      <w:lang w:eastAsia="en-US"/>
    </w:rPr>
  </w:style>
  <w:style w:type="character" w:customStyle="1" w:styleId="136">
    <w:name w:val="Основной текст (13) + 6"/>
    <w:aliases w:val="5 pt1,Курсив2"/>
    <w:basedOn w:val="130"/>
    <w:uiPriority w:val="99"/>
    <w:rsid w:val="00D80330"/>
    <w:rPr>
      <w:i/>
      <w:iCs/>
      <w:sz w:val="13"/>
      <w:szCs w:val="13"/>
      <w:shd w:val="clear" w:color="auto" w:fill="FFFFFF"/>
    </w:rPr>
  </w:style>
  <w:style w:type="paragraph" w:customStyle="1" w:styleId="ConsPlusTitlePage">
    <w:name w:val="ConsPlusTitlePage"/>
    <w:rsid w:val="00D80330"/>
    <w:pPr>
      <w:widowControl w:val="0"/>
      <w:autoSpaceDE w:val="0"/>
      <w:autoSpaceDN w:val="0"/>
      <w:spacing w:after="0" w:line="240" w:lineRule="auto"/>
    </w:pPr>
    <w:rPr>
      <w:rFonts w:ascii="Tahoma" w:eastAsia="Times New Roman" w:hAnsi="Tahoma" w:cs="Tahoma"/>
      <w:sz w:val="20"/>
      <w:szCs w:val="20"/>
      <w:lang w:eastAsia="ru-RU"/>
    </w:rPr>
  </w:style>
  <w:style w:type="table" w:customStyle="1" w:styleId="18">
    <w:name w:val="Сетка таблицы1"/>
    <w:basedOn w:val="af3"/>
    <w:next w:val="affa"/>
    <w:rsid w:val="00CD0A11"/>
    <w:pPr>
      <w:widowControl w:val="0"/>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f2"/>
    <w:unhideWhenUsed/>
    <w:rsid w:val="00CD0A11"/>
    <w:rPr>
      <w:color w:val="800080"/>
      <w:u w:val="single"/>
    </w:rPr>
  </w:style>
  <w:style w:type="paragraph" w:customStyle="1" w:styleId="xl65">
    <w:name w:val="xl65"/>
    <w:basedOn w:val="af1"/>
    <w:rsid w:val="00CD0A11"/>
    <w:pPr>
      <w:spacing w:before="100" w:beforeAutospacing="1" w:after="100" w:afterAutospacing="1"/>
    </w:pPr>
    <w:rPr>
      <w:rFonts w:ascii="Arial" w:hAnsi="Arial" w:cs="Arial"/>
      <w:sz w:val="20"/>
      <w:szCs w:val="20"/>
    </w:rPr>
  </w:style>
  <w:style w:type="paragraph" w:customStyle="1" w:styleId="xl66">
    <w:name w:val="xl66"/>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67">
    <w:name w:val="xl67"/>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69">
    <w:name w:val="xl69"/>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0">
    <w:name w:val="xl70"/>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1">
    <w:name w:val="xl71"/>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72">
    <w:name w:val="xl72"/>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3">
    <w:name w:val="xl73"/>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74">
    <w:name w:val="xl74"/>
    <w:basedOn w:val="af1"/>
    <w:rsid w:val="00CD0A11"/>
    <w:pPr>
      <w:shd w:val="clear" w:color="000000" w:fill="FFFFFF"/>
      <w:spacing w:before="100" w:beforeAutospacing="1" w:after="100" w:afterAutospacing="1"/>
    </w:pPr>
  </w:style>
  <w:style w:type="paragraph" w:customStyle="1" w:styleId="xl75">
    <w:name w:val="xl75"/>
    <w:basedOn w:val="af1"/>
    <w:rsid w:val="00CD0A11"/>
    <w:pPr>
      <w:shd w:val="clear" w:color="000000" w:fill="FFFFFF"/>
      <w:spacing w:before="100" w:beforeAutospacing="1" w:after="100" w:afterAutospacing="1"/>
      <w:jc w:val="right"/>
    </w:pPr>
    <w:rPr>
      <w:sz w:val="20"/>
      <w:szCs w:val="20"/>
    </w:rPr>
  </w:style>
  <w:style w:type="paragraph" w:customStyle="1" w:styleId="xl76">
    <w:name w:val="xl76"/>
    <w:basedOn w:val="af1"/>
    <w:rsid w:val="00CD0A11"/>
    <w:pPr>
      <w:shd w:val="clear" w:color="000000" w:fill="FFFFFF"/>
      <w:spacing w:before="100" w:beforeAutospacing="1" w:after="100" w:afterAutospacing="1"/>
    </w:pPr>
    <w:rPr>
      <w:rFonts w:ascii="Arial" w:hAnsi="Arial" w:cs="Arial"/>
      <w:sz w:val="20"/>
      <w:szCs w:val="20"/>
    </w:rPr>
  </w:style>
  <w:style w:type="paragraph" w:customStyle="1" w:styleId="xl77">
    <w:name w:val="xl77"/>
    <w:basedOn w:val="af1"/>
    <w:rsid w:val="00CD0A11"/>
    <w:pPr>
      <w:shd w:val="clear" w:color="000000" w:fill="FFFFFF"/>
      <w:spacing w:before="100" w:beforeAutospacing="1" w:after="100" w:afterAutospacing="1"/>
    </w:pPr>
    <w:rPr>
      <w:sz w:val="20"/>
      <w:szCs w:val="20"/>
    </w:rPr>
  </w:style>
  <w:style w:type="paragraph" w:customStyle="1" w:styleId="xl78">
    <w:name w:val="xl78"/>
    <w:basedOn w:val="af1"/>
    <w:rsid w:val="00CD0A11"/>
    <w:pPr>
      <w:shd w:val="clear" w:color="000000" w:fill="FFFFFF"/>
      <w:spacing w:before="100" w:beforeAutospacing="1" w:after="100" w:afterAutospacing="1"/>
    </w:pPr>
    <w:rPr>
      <w:rFonts w:ascii="Arial" w:hAnsi="Arial" w:cs="Arial"/>
      <w:b/>
      <w:bCs/>
      <w:sz w:val="16"/>
      <w:szCs w:val="16"/>
    </w:rPr>
  </w:style>
  <w:style w:type="paragraph" w:customStyle="1" w:styleId="xl79">
    <w:name w:val="xl79"/>
    <w:basedOn w:val="af1"/>
    <w:rsid w:val="00CD0A11"/>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0">
    <w:name w:val="xl80"/>
    <w:basedOn w:val="af1"/>
    <w:rsid w:val="00CD0A11"/>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1">
    <w:name w:val="xl81"/>
    <w:basedOn w:val="af1"/>
    <w:rsid w:val="00CD0A1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2">
    <w:name w:val="xl82"/>
    <w:basedOn w:val="af1"/>
    <w:rsid w:val="00CD0A11"/>
    <w:pPr>
      <w:pBdr>
        <w:top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3">
    <w:name w:val="xl83"/>
    <w:basedOn w:val="af1"/>
    <w:rsid w:val="00CD0A11"/>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84">
    <w:name w:val="xl84"/>
    <w:basedOn w:val="af1"/>
    <w:rsid w:val="00CD0A11"/>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5">
    <w:name w:val="xl85"/>
    <w:basedOn w:val="af1"/>
    <w:rsid w:val="00CD0A11"/>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6">
    <w:name w:val="xl86"/>
    <w:basedOn w:val="af1"/>
    <w:rsid w:val="00CD0A11"/>
    <w:pPr>
      <w:pBdr>
        <w:top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7">
    <w:name w:val="xl87"/>
    <w:basedOn w:val="af1"/>
    <w:rsid w:val="00CD0A1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88">
    <w:name w:val="xl88"/>
    <w:basedOn w:val="af1"/>
    <w:rsid w:val="00CD0A11"/>
    <w:pPr>
      <w:pBdr>
        <w:top w:val="single" w:sz="4" w:space="0" w:color="auto"/>
        <w:left w:val="single" w:sz="4" w:space="0" w:color="auto"/>
        <w:bottom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9">
    <w:name w:val="xl89"/>
    <w:basedOn w:val="af1"/>
    <w:rsid w:val="00CD0A11"/>
    <w:pPr>
      <w:pBdr>
        <w:top w:val="single" w:sz="4" w:space="0" w:color="auto"/>
        <w:left w:val="single" w:sz="4" w:space="0" w:color="auto"/>
        <w:bottom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90">
    <w:name w:val="xl90"/>
    <w:basedOn w:val="af1"/>
    <w:rsid w:val="00CD0A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91">
    <w:name w:val="xl91"/>
    <w:basedOn w:val="af1"/>
    <w:rsid w:val="00CD0A11"/>
    <w:pPr>
      <w:pBdr>
        <w:top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2">
    <w:name w:val="xl92"/>
    <w:basedOn w:val="af1"/>
    <w:rsid w:val="00CD0A11"/>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3">
    <w:name w:val="xl93"/>
    <w:basedOn w:val="af1"/>
    <w:rsid w:val="00CD0A11"/>
    <w:pPr>
      <w:pBdr>
        <w:lef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4">
    <w:name w:val="xl94"/>
    <w:basedOn w:val="af1"/>
    <w:rsid w:val="00CD0A11"/>
    <w:pPr>
      <w:shd w:val="clear" w:color="000000" w:fill="FFFFFF"/>
      <w:spacing w:before="100" w:beforeAutospacing="1" w:after="100" w:afterAutospacing="1"/>
    </w:pPr>
    <w:rPr>
      <w:rFonts w:ascii="Arial" w:hAnsi="Arial" w:cs="Arial"/>
      <w:sz w:val="16"/>
      <w:szCs w:val="16"/>
    </w:rPr>
  </w:style>
  <w:style w:type="paragraph" w:customStyle="1" w:styleId="xl95">
    <w:name w:val="xl95"/>
    <w:basedOn w:val="af1"/>
    <w:rsid w:val="00CD0A11"/>
    <w:pPr>
      <w:pBdr>
        <w:top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6">
    <w:name w:val="xl96"/>
    <w:basedOn w:val="af1"/>
    <w:rsid w:val="00CD0A11"/>
    <w:pPr>
      <w:pBdr>
        <w:left w:val="single" w:sz="4"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7">
    <w:name w:val="xl97"/>
    <w:basedOn w:val="af1"/>
    <w:rsid w:val="00CD0A11"/>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98">
    <w:name w:val="xl98"/>
    <w:basedOn w:val="af1"/>
    <w:rsid w:val="00CD0A11"/>
    <w:pPr>
      <w:pBdr>
        <w:top w:val="single" w:sz="4" w:space="0" w:color="auto"/>
        <w:bottom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99">
    <w:name w:val="xl99"/>
    <w:basedOn w:val="af1"/>
    <w:rsid w:val="00CD0A11"/>
    <w:pPr>
      <w:pBdr>
        <w:top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100">
    <w:name w:val="xl100"/>
    <w:basedOn w:val="af1"/>
    <w:rsid w:val="00CD0A11"/>
    <w:pPr>
      <w:pBdr>
        <w:top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101">
    <w:name w:val="xl101"/>
    <w:basedOn w:val="af1"/>
    <w:rsid w:val="00CD0A1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2">
    <w:name w:val="xl102"/>
    <w:basedOn w:val="af1"/>
    <w:rsid w:val="00CD0A11"/>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3">
    <w:name w:val="xl103"/>
    <w:basedOn w:val="af1"/>
    <w:rsid w:val="00CD0A11"/>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4">
    <w:name w:val="xl104"/>
    <w:basedOn w:val="af1"/>
    <w:rsid w:val="00CD0A11"/>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5">
    <w:name w:val="xl105"/>
    <w:basedOn w:val="af1"/>
    <w:rsid w:val="00CD0A11"/>
    <w:pPr>
      <w:shd w:val="clear" w:color="000000" w:fill="FFFFFF"/>
      <w:spacing w:before="100" w:beforeAutospacing="1" w:after="100" w:afterAutospacing="1"/>
      <w:jc w:val="center"/>
    </w:pPr>
  </w:style>
  <w:style w:type="paragraph" w:customStyle="1" w:styleId="xl106">
    <w:name w:val="xl106"/>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107">
    <w:name w:val="xl107"/>
    <w:basedOn w:val="af1"/>
    <w:rsid w:val="00CD0A1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8">
    <w:name w:val="xl108"/>
    <w:basedOn w:val="af1"/>
    <w:rsid w:val="00CD0A11"/>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styleId="36">
    <w:name w:val="Body Text 3"/>
    <w:basedOn w:val="af1"/>
    <w:link w:val="37"/>
    <w:rsid w:val="007F625D"/>
    <w:pPr>
      <w:spacing w:after="120"/>
    </w:pPr>
    <w:rPr>
      <w:sz w:val="16"/>
      <w:szCs w:val="16"/>
    </w:rPr>
  </w:style>
  <w:style w:type="character" w:customStyle="1" w:styleId="37">
    <w:name w:val="Основной текст 3 Знак"/>
    <w:basedOn w:val="af2"/>
    <w:link w:val="36"/>
    <w:rsid w:val="007F625D"/>
    <w:rPr>
      <w:rFonts w:ascii="Times New Roman" w:eastAsia="Times New Roman" w:hAnsi="Times New Roman" w:cs="Times New Roman"/>
      <w:sz w:val="16"/>
      <w:szCs w:val="16"/>
      <w:lang w:eastAsia="ru-RU"/>
    </w:rPr>
  </w:style>
  <w:style w:type="paragraph" w:customStyle="1" w:styleId="ConsPlusCell">
    <w:name w:val="ConsPlusCell"/>
    <w:uiPriority w:val="99"/>
    <w:qFormat/>
    <w:rsid w:val="007F625D"/>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9">
    <w:name w:val="Нет списка1"/>
    <w:next w:val="af4"/>
    <w:uiPriority w:val="99"/>
    <w:semiHidden/>
    <w:unhideWhenUsed/>
    <w:rsid w:val="00B64190"/>
  </w:style>
  <w:style w:type="paragraph" w:customStyle="1" w:styleId="1a">
    <w:name w:val="заголовок 1"/>
    <w:basedOn w:val="af1"/>
    <w:next w:val="af1"/>
    <w:qFormat/>
    <w:rsid w:val="00B64190"/>
    <w:pPr>
      <w:keepNext/>
      <w:autoSpaceDE w:val="0"/>
      <w:autoSpaceDN w:val="0"/>
      <w:jc w:val="center"/>
      <w:outlineLvl w:val="0"/>
    </w:pPr>
    <w:rPr>
      <w:b/>
      <w:bCs/>
      <w:sz w:val="28"/>
      <w:szCs w:val="28"/>
    </w:rPr>
  </w:style>
  <w:style w:type="table" w:customStyle="1" w:styleId="26">
    <w:name w:val="Сетка таблицы2"/>
    <w:basedOn w:val="af3"/>
    <w:next w:val="affa"/>
    <w:rsid w:val="00B64190"/>
    <w:pPr>
      <w:widowControl w:val="0"/>
      <w:snapToGrid w:val="0"/>
      <w:spacing w:after="0" w:line="259" w:lineRule="auto"/>
      <w:ind w:firstLine="60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link w:val="ConsNormal0"/>
    <w:qFormat/>
    <w:rsid w:val="00B6419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8">
    <w:name w:val="Body Text 2"/>
    <w:aliases w:val="Мой Заголовок 1"/>
    <w:basedOn w:val="af1"/>
    <w:link w:val="29"/>
    <w:unhideWhenUsed/>
    <w:rsid w:val="00B64190"/>
    <w:pPr>
      <w:spacing w:after="120" w:line="480" w:lineRule="auto"/>
    </w:pPr>
    <w:rPr>
      <w:rFonts w:ascii="Courier New" w:hAnsi="Courier New"/>
      <w:sz w:val="28"/>
    </w:rPr>
  </w:style>
  <w:style w:type="character" w:customStyle="1" w:styleId="29">
    <w:name w:val="Основной текст 2 Знак"/>
    <w:aliases w:val="Мой Заголовок 1 Знак"/>
    <w:basedOn w:val="af2"/>
    <w:link w:val="28"/>
    <w:rsid w:val="00B64190"/>
    <w:rPr>
      <w:rFonts w:ascii="Courier New" w:eastAsia="Times New Roman" w:hAnsi="Courier New" w:cs="Times New Roman"/>
      <w:sz w:val="28"/>
      <w:szCs w:val="24"/>
      <w:lang w:eastAsia="ru-RU"/>
    </w:rPr>
  </w:style>
  <w:style w:type="character" w:customStyle="1" w:styleId="apple-converted-space">
    <w:name w:val="apple-converted-space"/>
    <w:rsid w:val="00252605"/>
  </w:style>
  <w:style w:type="numbering" w:customStyle="1" w:styleId="2a">
    <w:name w:val="Нет списка2"/>
    <w:next w:val="af4"/>
    <w:uiPriority w:val="99"/>
    <w:semiHidden/>
    <w:unhideWhenUsed/>
    <w:rsid w:val="00AC6641"/>
  </w:style>
  <w:style w:type="numbering" w:customStyle="1" w:styleId="38">
    <w:name w:val="Нет списка3"/>
    <w:next w:val="af4"/>
    <w:uiPriority w:val="99"/>
    <w:semiHidden/>
    <w:unhideWhenUsed/>
    <w:rsid w:val="00B00F9F"/>
  </w:style>
  <w:style w:type="table" w:customStyle="1" w:styleId="39">
    <w:name w:val="Сетка таблицы3"/>
    <w:basedOn w:val="af3"/>
    <w:next w:val="affa"/>
    <w:uiPriority w:val="99"/>
    <w:rsid w:val="00B00F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a">
    <w:name w:val="Body Text Indent 3"/>
    <w:basedOn w:val="af1"/>
    <w:link w:val="3b"/>
    <w:rsid w:val="00EB2726"/>
    <w:pPr>
      <w:spacing w:after="120"/>
      <w:ind w:left="283"/>
    </w:pPr>
    <w:rPr>
      <w:sz w:val="16"/>
      <w:szCs w:val="16"/>
    </w:rPr>
  </w:style>
  <w:style w:type="character" w:customStyle="1" w:styleId="3b">
    <w:name w:val="Основной текст с отступом 3 Знак"/>
    <w:basedOn w:val="af2"/>
    <w:link w:val="3a"/>
    <w:rsid w:val="00EB2726"/>
    <w:rPr>
      <w:rFonts w:ascii="Times New Roman" w:eastAsia="Times New Roman" w:hAnsi="Times New Roman" w:cs="Times New Roman"/>
      <w:sz w:val="16"/>
      <w:szCs w:val="16"/>
      <w:lang w:eastAsia="ru-RU"/>
    </w:rPr>
  </w:style>
  <w:style w:type="paragraph" w:customStyle="1" w:styleId="afff7">
    <w:name w:val="Знак"/>
    <w:basedOn w:val="af1"/>
    <w:rsid w:val="00EB2726"/>
    <w:pPr>
      <w:spacing w:after="160" w:line="240" w:lineRule="exact"/>
    </w:pPr>
    <w:rPr>
      <w:rFonts w:ascii="Verdana" w:hAnsi="Verdana" w:cs="Verdana"/>
      <w:sz w:val="20"/>
      <w:szCs w:val="20"/>
      <w:lang w:val="en-US" w:eastAsia="en-US"/>
    </w:rPr>
  </w:style>
  <w:style w:type="paragraph" w:customStyle="1" w:styleId="1b">
    <w:name w:val="Обычный1"/>
    <w:rsid w:val="00EB2726"/>
    <w:pPr>
      <w:spacing w:after="0" w:line="300" w:lineRule="auto"/>
      <w:ind w:left="3400"/>
      <w:jc w:val="both"/>
    </w:pPr>
    <w:rPr>
      <w:rFonts w:ascii="Times New Roman" w:eastAsia="Calibri" w:hAnsi="Times New Roman" w:cs="Times New Roman"/>
      <w:sz w:val="24"/>
      <w:szCs w:val="20"/>
      <w:lang w:eastAsia="ru-RU"/>
    </w:rPr>
  </w:style>
  <w:style w:type="character" w:styleId="afff8">
    <w:name w:val="Emphasis"/>
    <w:aliases w:val="Табличный"/>
    <w:basedOn w:val="af2"/>
    <w:uiPriority w:val="20"/>
    <w:qFormat/>
    <w:rsid w:val="00EB2726"/>
    <w:rPr>
      <w:rFonts w:cs="Times New Roman"/>
      <w:i/>
      <w:iCs/>
    </w:rPr>
  </w:style>
  <w:style w:type="paragraph" w:styleId="afff9">
    <w:name w:val="Plain Text"/>
    <w:basedOn w:val="af1"/>
    <w:link w:val="afffa"/>
    <w:rsid w:val="00EB2726"/>
    <w:rPr>
      <w:rFonts w:ascii="Courier New" w:hAnsi="Courier New"/>
      <w:sz w:val="20"/>
      <w:szCs w:val="20"/>
    </w:rPr>
  </w:style>
  <w:style w:type="character" w:customStyle="1" w:styleId="afffa">
    <w:name w:val="Текст Знак"/>
    <w:basedOn w:val="af2"/>
    <w:link w:val="afff9"/>
    <w:rsid w:val="00EB2726"/>
    <w:rPr>
      <w:rFonts w:ascii="Courier New" w:eastAsia="Times New Roman" w:hAnsi="Courier New" w:cs="Times New Roman"/>
      <w:sz w:val="20"/>
      <w:szCs w:val="20"/>
      <w:lang w:eastAsia="ru-RU"/>
    </w:rPr>
  </w:style>
  <w:style w:type="character" w:customStyle="1" w:styleId="211pt">
    <w:name w:val="Основной текст (2) + 11 pt"/>
    <w:aliases w:val="Полужирный,Основной текст + 4 pt,Основной текст (2) + 9,Основной текст (2) + 10"/>
    <w:uiPriority w:val="99"/>
    <w:rsid w:val="00EB2726"/>
    <w:rPr>
      <w:b/>
      <w:bCs/>
      <w:sz w:val="22"/>
      <w:szCs w:val="22"/>
      <w:shd w:val="clear" w:color="auto" w:fill="FFFFFF"/>
    </w:rPr>
  </w:style>
  <w:style w:type="numbering" w:customStyle="1" w:styleId="43">
    <w:name w:val="Нет списка4"/>
    <w:next w:val="af4"/>
    <w:uiPriority w:val="99"/>
    <w:semiHidden/>
    <w:unhideWhenUsed/>
    <w:rsid w:val="008C3345"/>
  </w:style>
  <w:style w:type="table" w:customStyle="1" w:styleId="44">
    <w:name w:val="Сетка таблицы4"/>
    <w:basedOn w:val="af3"/>
    <w:next w:val="affa"/>
    <w:uiPriority w:val="59"/>
    <w:rsid w:val="008C3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f1"/>
    <w:rsid w:val="00927D04"/>
    <w:pPr>
      <w:spacing w:before="100" w:beforeAutospacing="1" w:after="100" w:afterAutospacing="1"/>
    </w:pPr>
  </w:style>
  <w:style w:type="paragraph" w:customStyle="1" w:styleId="2b">
    <w:name w:val="Обычный2"/>
    <w:rsid w:val="00927D04"/>
    <w:pPr>
      <w:spacing w:after="0" w:line="240" w:lineRule="auto"/>
    </w:pPr>
    <w:rPr>
      <w:rFonts w:ascii="Times New Roman" w:eastAsia="Times New Roman" w:hAnsi="Times New Roman" w:cs="Times New Roman"/>
      <w:sz w:val="24"/>
      <w:szCs w:val="20"/>
      <w:lang w:eastAsia="ru-RU"/>
    </w:rPr>
  </w:style>
  <w:style w:type="character" w:customStyle="1" w:styleId="212pt">
    <w:name w:val="Основной текст (2) + 12 pt"/>
    <w:uiPriority w:val="99"/>
    <w:rsid w:val="00927D04"/>
    <w:rPr>
      <w:sz w:val="24"/>
      <w:szCs w:val="24"/>
      <w:shd w:val="clear" w:color="auto" w:fill="FFFFFF"/>
    </w:rPr>
  </w:style>
  <w:style w:type="paragraph" w:customStyle="1" w:styleId="afffb">
    <w:name w:val="Знак Знак Знак"/>
    <w:basedOn w:val="af1"/>
    <w:rsid w:val="00927D04"/>
    <w:pPr>
      <w:spacing w:before="100" w:beforeAutospacing="1" w:after="100" w:afterAutospacing="1"/>
    </w:pPr>
    <w:rPr>
      <w:rFonts w:ascii="Tahoma" w:hAnsi="Tahoma"/>
      <w:sz w:val="20"/>
      <w:szCs w:val="20"/>
      <w:lang w:val="en-US" w:eastAsia="en-US"/>
    </w:rPr>
  </w:style>
  <w:style w:type="paragraph" w:customStyle="1" w:styleId="CharCharCharChar">
    <w:name w:val="Знак Знак Char Char Знак Знак Char Char Знак Знак Знак Знак Знак Знак"/>
    <w:basedOn w:val="af1"/>
    <w:semiHidden/>
    <w:rsid w:val="00AC2A06"/>
    <w:pPr>
      <w:spacing w:after="160" w:line="240" w:lineRule="exact"/>
    </w:pPr>
    <w:rPr>
      <w:rFonts w:ascii="Verdana" w:hAnsi="Verdana"/>
      <w:lang w:val="en-US" w:eastAsia="en-US"/>
    </w:rPr>
  </w:style>
  <w:style w:type="table" w:customStyle="1" w:styleId="51">
    <w:name w:val="Сетка таблицы5"/>
    <w:basedOn w:val="af3"/>
    <w:next w:val="affa"/>
    <w:uiPriority w:val="59"/>
    <w:rsid w:val="007D6EC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f2"/>
    <w:rsid w:val="00AE659E"/>
  </w:style>
  <w:style w:type="character" w:customStyle="1" w:styleId="r">
    <w:name w:val="r"/>
    <w:basedOn w:val="af2"/>
    <w:rsid w:val="00AE659E"/>
  </w:style>
  <w:style w:type="numbering" w:customStyle="1" w:styleId="52">
    <w:name w:val="Нет списка5"/>
    <w:next w:val="af4"/>
    <w:uiPriority w:val="99"/>
    <w:semiHidden/>
    <w:unhideWhenUsed/>
    <w:rsid w:val="00F22DC8"/>
  </w:style>
  <w:style w:type="table" w:customStyle="1" w:styleId="63">
    <w:name w:val="Сетка таблицы6"/>
    <w:basedOn w:val="af3"/>
    <w:next w:val="affa"/>
    <w:uiPriority w:val="59"/>
    <w:rsid w:val="001F1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f1"/>
    <w:link w:val="HTML0"/>
    <w:rsid w:val="00960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2"/>
    <w:link w:val="HTML"/>
    <w:rsid w:val="009607C7"/>
    <w:rPr>
      <w:rFonts w:ascii="Courier New" w:eastAsia="Times New Roman" w:hAnsi="Courier New" w:cs="Courier New"/>
      <w:sz w:val="20"/>
      <w:szCs w:val="20"/>
      <w:lang w:eastAsia="ru-RU"/>
    </w:rPr>
  </w:style>
  <w:style w:type="numbering" w:customStyle="1" w:styleId="64">
    <w:name w:val="Нет списка6"/>
    <w:next w:val="af4"/>
    <w:uiPriority w:val="99"/>
    <w:semiHidden/>
    <w:unhideWhenUsed/>
    <w:rsid w:val="00E15147"/>
  </w:style>
  <w:style w:type="paragraph" w:customStyle="1" w:styleId="xl241">
    <w:name w:val="xl241"/>
    <w:basedOn w:val="af1"/>
    <w:rsid w:val="00E15147"/>
    <w:pPr>
      <w:spacing w:before="100" w:beforeAutospacing="1" w:after="100" w:afterAutospacing="1"/>
      <w:jc w:val="center"/>
      <w:textAlignment w:val="center"/>
    </w:pPr>
  </w:style>
  <w:style w:type="paragraph" w:customStyle="1" w:styleId="xl242">
    <w:name w:val="xl242"/>
    <w:basedOn w:val="af1"/>
    <w:rsid w:val="00E15147"/>
    <w:pPr>
      <w:spacing w:before="100" w:beforeAutospacing="1" w:after="100" w:afterAutospacing="1"/>
      <w:jc w:val="center"/>
      <w:textAlignment w:val="center"/>
    </w:pPr>
    <w:rPr>
      <w:sz w:val="22"/>
      <w:szCs w:val="22"/>
    </w:rPr>
  </w:style>
  <w:style w:type="paragraph" w:customStyle="1" w:styleId="xl243">
    <w:name w:val="xl243"/>
    <w:basedOn w:val="af1"/>
    <w:rsid w:val="00E15147"/>
    <w:pPr>
      <w:spacing w:before="100" w:beforeAutospacing="1" w:after="100" w:afterAutospacing="1"/>
    </w:pPr>
    <w:rPr>
      <w:sz w:val="22"/>
      <w:szCs w:val="22"/>
    </w:rPr>
  </w:style>
  <w:style w:type="paragraph" w:customStyle="1" w:styleId="xl244">
    <w:name w:val="xl244"/>
    <w:basedOn w:val="af1"/>
    <w:rsid w:val="00E15147"/>
    <w:pPr>
      <w:spacing w:before="100" w:beforeAutospacing="1" w:after="100" w:afterAutospacing="1"/>
      <w:jc w:val="right"/>
    </w:pPr>
    <w:rPr>
      <w:sz w:val="22"/>
      <w:szCs w:val="22"/>
    </w:rPr>
  </w:style>
  <w:style w:type="paragraph" w:customStyle="1" w:styleId="xl245">
    <w:name w:val="xl245"/>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46">
    <w:name w:val="xl246"/>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47">
    <w:name w:val="xl24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248">
    <w:name w:val="xl248"/>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49">
    <w:name w:val="xl249"/>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50">
    <w:name w:val="xl250"/>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1">
    <w:name w:val="xl251"/>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52">
    <w:name w:val="xl252"/>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253">
    <w:name w:val="xl253"/>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4">
    <w:name w:val="xl254"/>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5">
    <w:name w:val="xl255"/>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56">
    <w:name w:val="xl256"/>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57">
    <w:name w:val="xl25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58">
    <w:name w:val="xl258"/>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259">
    <w:name w:val="xl259"/>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260">
    <w:name w:val="xl260"/>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61">
    <w:name w:val="xl261"/>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262">
    <w:name w:val="xl262"/>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63">
    <w:name w:val="xl263"/>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64">
    <w:name w:val="xl264"/>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265">
    <w:name w:val="xl265"/>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66">
    <w:name w:val="xl266"/>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267">
    <w:name w:val="xl26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68">
    <w:name w:val="xl268"/>
    <w:basedOn w:val="af1"/>
    <w:rsid w:val="00E15147"/>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69">
    <w:name w:val="xl269"/>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70">
    <w:name w:val="xl270"/>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71">
    <w:name w:val="xl271"/>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72">
    <w:name w:val="xl272"/>
    <w:basedOn w:val="af1"/>
    <w:rsid w:val="00E15147"/>
    <w:pPr>
      <w:pBdr>
        <w:left w:val="single" w:sz="4" w:space="0" w:color="auto"/>
        <w:right w:val="single" w:sz="4" w:space="0" w:color="auto"/>
      </w:pBdr>
      <w:spacing w:before="100" w:beforeAutospacing="1" w:after="100" w:afterAutospacing="1"/>
      <w:textAlignment w:val="center"/>
    </w:pPr>
    <w:rPr>
      <w:rFonts w:ascii="Arial Rounded MT Bold" w:hAnsi="Arial Rounded MT Bold"/>
      <w:sz w:val="22"/>
      <w:szCs w:val="22"/>
    </w:rPr>
  </w:style>
  <w:style w:type="paragraph" w:customStyle="1" w:styleId="xl273">
    <w:name w:val="xl273"/>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74">
    <w:name w:val="xl274"/>
    <w:basedOn w:val="af1"/>
    <w:rsid w:val="00E151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75">
    <w:name w:val="xl275"/>
    <w:basedOn w:val="af1"/>
    <w:rsid w:val="00E151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276">
    <w:name w:val="xl276"/>
    <w:basedOn w:val="af1"/>
    <w:rsid w:val="00E15147"/>
    <w:pPr>
      <w:pBdr>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77">
    <w:name w:val="xl27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78">
    <w:name w:val="xl278"/>
    <w:basedOn w:val="af1"/>
    <w:rsid w:val="00E15147"/>
    <w:pPr>
      <w:spacing w:before="100" w:beforeAutospacing="1" w:after="100" w:afterAutospacing="1"/>
      <w:jc w:val="center"/>
      <w:textAlignment w:val="center"/>
    </w:pPr>
    <w:rPr>
      <w:b/>
      <w:bCs/>
      <w:sz w:val="22"/>
      <w:szCs w:val="22"/>
    </w:rPr>
  </w:style>
  <w:style w:type="paragraph" w:customStyle="1" w:styleId="xl279">
    <w:name w:val="xl279"/>
    <w:basedOn w:val="af1"/>
    <w:rsid w:val="00E15147"/>
    <w:pPr>
      <w:spacing w:before="100" w:beforeAutospacing="1" w:after="100" w:afterAutospacing="1"/>
      <w:jc w:val="center"/>
      <w:textAlignment w:val="center"/>
    </w:pPr>
    <w:rPr>
      <w:sz w:val="22"/>
      <w:szCs w:val="22"/>
    </w:rPr>
  </w:style>
  <w:style w:type="paragraph" w:customStyle="1" w:styleId="xl280">
    <w:name w:val="xl280"/>
    <w:basedOn w:val="af1"/>
    <w:rsid w:val="00E15147"/>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81">
    <w:name w:val="xl281"/>
    <w:basedOn w:val="af1"/>
    <w:rsid w:val="00E1514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2">
    <w:name w:val="xl282"/>
    <w:basedOn w:val="af1"/>
    <w:rsid w:val="00E15147"/>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3">
    <w:name w:val="xl283"/>
    <w:basedOn w:val="af1"/>
    <w:rsid w:val="00E15147"/>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table" w:customStyle="1" w:styleId="71">
    <w:name w:val="Сетка таблицы7"/>
    <w:basedOn w:val="af3"/>
    <w:next w:val="affa"/>
    <w:uiPriority w:val="59"/>
    <w:rsid w:val="00E151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9">
    <w:name w:val="xl109"/>
    <w:basedOn w:val="af1"/>
    <w:rsid w:val="00E15147"/>
    <w:pPr>
      <w:pBdr>
        <w:top w:val="single" w:sz="4" w:space="0" w:color="auto"/>
        <w:left w:val="single" w:sz="8" w:space="0" w:color="auto"/>
        <w:bottom w:val="single" w:sz="4" w:space="0" w:color="auto"/>
      </w:pBdr>
      <w:spacing w:before="100" w:beforeAutospacing="1" w:after="100" w:afterAutospacing="1"/>
    </w:pPr>
    <w:rPr>
      <w:rFonts w:ascii="Arial" w:hAnsi="Arial" w:cs="Arial"/>
      <w:sz w:val="16"/>
      <w:szCs w:val="16"/>
    </w:rPr>
  </w:style>
  <w:style w:type="character" w:customStyle="1" w:styleId="af8">
    <w:name w:val="Абзац списка Знак"/>
    <w:aliases w:val="Варианты ответов Знак,Вc2c2аe0e0рf0f0иe8e8аe0e0нededтf2f2ыfbfb оeeeeтf2f2вe2e2еe5e5тf2f2оeeeeвe2e2 Знак,Вc2c2аe0e0рf0f0иe8e8аe0e0нededтf2f2ыfbfb оeeeeтf2f2вe2e2еe5e5тf2f2оeeeeвe2e2 Text Знак,List Paragraph Знак,мой Знак"/>
    <w:link w:val="af7"/>
    <w:uiPriority w:val="34"/>
    <w:locked/>
    <w:rsid w:val="00F75C22"/>
  </w:style>
  <w:style w:type="numbering" w:customStyle="1" w:styleId="72">
    <w:name w:val="Нет списка7"/>
    <w:next w:val="af4"/>
    <w:uiPriority w:val="99"/>
    <w:semiHidden/>
    <w:unhideWhenUsed/>
    <w:rsid w:val="00CE4FBB"/>
  </w:style>
  <w:style w:type="table" w:customStyle="1" w:styleId="81">
    <w:name w:val="Сетка таблицы8"/>
    <w:basedOn w:val="af3"/>
    <w:next w:val="affa"/>
    <w:rsid w:val="00CE4F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f4"/>
    <w:uiPriority w:val="99"/>
    <w:semiHidden/>
    <w:unhideWhenUsed/>
    <w:rsid w:val="00CE4FBB"/>
  </w:style>
  <w:style w:type="table" w:customStyle="1" w:styleId="91">
    <w:name w:val="Сетка таблицы9"/>
    <w:basedOn w:val="af3"/>
    <w:next w:val="affa"/>
    <w:rsid w:val="00CE4F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Revision"/>
    <w:hidden/>
    <w:uiPriority w:val="99"/>
    <w:semiHidden/>
    <w:rsid w:val="00CE4FBB"/>
    <w:pPr>
      <w:spacing w:after="0" w:line="240" w:lineRule="auto"/>
    </w:pPr>
    <w:rPr>
      <w:rFonts w:ascii="Times New Roman" w:eastAsia="Times New Roman" w:hAnsi="Times New Roman" w:cs="Times New Roman"/>
      <w:sz w:val="28"/>
      <w:szCs w:val="28"/>
      <w:lang w:eastAsia="ru-RU"/>
    </w:rPr>
  </w:style>
  <w:style w:type="character" w:customStyle="1" w:styleId="afffd">
    <w:name w:val="Гипертекстовая ссылка"/>
    <w:uiPriority w:val="99"/>
    <w:rsid w:val="00CE4FBB"/>
    <w:rPr>
      <w:color w:val="008000"/>
    </w:rPr>
  </w:style>
  <w:style w:type="paragraph" w:styleId="afffe">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f1"/>
    <w:link w:val="affff"/>
    <w:rsid w:val="00CE4FBB"/>
    <w:pPr>
      <w:spacing w:before="100" w:beforeAutospacing="1"/>
    </w:pPr>
    <w:rPr>
      <w:sz w:val="20"/>
      <w:szCs w:val="20"/>
    </w:rPr>
  </w:style>
  <w:style w:type="character" w:customStyle="1" w:styleId="affff">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f2"/>
    <w:link w:val="afffe"/>
    <w:rsid w:val="00CE4FBB"/>
    <w:rPr>
      <w:rFonts w:ascii="Times New Roman" w:eastAsia="Times New Roman" w:hAnsi="Times New Roman" w:cs="Times New Roman"/>
      <w:sz w:val="20"/>
      <w:szCs w:val="20"/>
      <w:lang w:eastAsia="ru-RU"/>
    </w:rPr>
  </w:style>
  <w:style w:type="character" w:styleId="affff0">
    <w:name w:val="footnote reference"/>
    <w:rsid w:val="00CE4FBB"/>
    <w:rPr>
      <w:vertAlign w:val="superscript"/>
    </w:rPr>
  </w:style>
  <w:style w:type="paragraph" w:customStyle="1" w:styleId="2c">
    <w:name w:val="Основной текст2"/>
    <w:basedOn w:val="af1"/>
    <w:rsid w:val="00910BC9"/>
    <w:pPr>
      <w:widowControl w:val="0"/>
      <w:shd w:val="clear" w:color="auto" w:fill="FFFFFF"/>
      <w:spacing w:after="120" w:line="0" w:lineRule="atLeast"/>
      <w:jc w:val="center"/>
    </w:pPr>
    <w:rPr>
      <w:sz w:val="28"/>
      <w:szCs w:val="28"/>
      <w:lang w:eastAsia="en-US"/>
    </w:rPr>
  </w:style>
  <w:style w:type="character" w:customStyle="1" w:styleId="100">
    <w:name w:val="Основной текст + 10"/>
    <w:aliases w:val="5 pt"/>
    <w:basedOn w:val="af9"/>
    <w:rsid w:val="00910BC9"/>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shd w:val="clear" w:color="auto" w:fill="FFFFFF"/>
      <w:lang w:val="ru-RU"/>
    </w:rPr>
  </w:style>
  <w:style w:type="paragraph" w:customStyle="1" w:styleId="affff1">
    <w:name w:val="текст"/>
    <w:basedOn w:val="af1"/>
    <w:rsid w:val="00F56201"/>
    <w:pPr>
      <w:tabs>
        <w:tab w:val="left" w:pos="709"/>
        <w:tab w:val="left" w:pos="7371"/>
      </w:tabs>
      <w:jc w:val="both"/>
    </w:pPr>
    <w:rPr>
      <w:sz w:val="28"/>
      <w:szCs w:val="20"/>
    </w:rPr>
  </w:style>
  <w:style w:type="paragraph" w:styleId="affff2">
    <w:name w:val="Block Text"/>
    <w:basedOn w:val="af1"/>
    <w:rsid w:val="00F56201"/>
    <w:pPr>
      <w:ind w:left="-567" w:right="-766" w:firstLine="567"/>
      <w:jc w:val="both"/>
    </w:pPr>
    <w:rPr>
      <w:sz w:val="28"/>
      <w:szCs w:val="20"/>
    </w:rPr>
  </w:style>
  <w:style w:type="paragraph" w:customStyle="1" w:styleId="xl63">
    <w:name w:val="xl63"/>
    <w:basedOn w:val="af1"/>
    <w:rsid w:val="007651C1"/>
    <w:pPr>
      <w:spacing w:before="100" w:beforeAutospacing="1" w:after="100" w:afterAutospacing="1"/>
      <w:textAlignment w:val="top"/>
    </w:pPr>
    <w:rPr>
      <w:sz w:val="28"/>
      <w:szCs w:val="28"/>
    </w:rPr>
  </w:style>
  <w:style w:type="paragraph" w:customStyle="1" w:styleId="xl64">
    <w:name w:val="xl64"/>
    <w:basedOn w:val="af1"/>
    <w:rsid w:val="00765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10">
    <w:name w:val="xl110"/>
    <w:basedOn w:val="af1"/>
    <w:rsid w:val="007651C1"/>
    <w:pPr>
      <w:pBdr>
        <w:top w:val="single" w:sz="8" w:space="0" w:color="auto"/>
        <w:left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11">
    <w:name w:val="xl111"/>
    <w:basedOn w:val="af1"/>
    <w:rsid w:val="007651C1"/>
    <w:pPr>
      <w:pBdr>
        <w:left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12">
    <w:name w:val="xl112"/>
    <w:basedOn w:val="af1"/>
    <w:rsid w:val="007651C1"/>
    <w:pPr>
      <w:pBdr>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13">
    <w:name w:val="xl113"/>
    <w:basedOn w:val="af1"/>
    <w:rsid w:val="007651C1"/>
    <w:pPr>
      <w:pBdr>
        <w:top w:val="single" w:sz="8" w:space="0" w:color="auto"/>
        <w:left w:val="single" w:sz="4" w:space="0" w:color="auto"/>
        <w:right w:val="single" w:sz="4" w:space="0" w:color="auto"/>
      </w:pBdr>
      <w:spacing w:before="100" w:beforeAutospacing="1" w:after="100" w:afterAutospacing="1"/>
      <w:textAlignment w:val="top"/>
    </w:pPr>
  </w:style>
  <w:style w:type="paragraph" w:customStyle="1" w:styleId="xl114">
    <w:name w:val="xl114"/>
    <w:basedOn w:val="af1"/>
    <w:rsid w:val="007651C1"/>
    <w:pPr>
      <w:pBdr>
        <w:left w:val="single" w:sz="4" w:space="0" w:color="auto"/>
        <w:right w:val="single" w:sz="4" w:space="0" w:color="auto"/>
      </w:pBdr>
      <w:spacing w:before="100" w:beforeAutospacing="1" w:after="100" w:afterAutospacing="1"/>
      <w:textAlignment w:val="top"/>
    </w:pPr>
  </w:style>
  <w:style w:type="paragraph" w:customStyle="1" w:styleId="xl115">
    <w:name w:val="xl115"/>
    <w:basedOn w:val="af1"/>
    <w:rsid w:val="007651C1"/>
    <w:pPr>
      <w:pBdr>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16">
    <w:name w:val="xl116"/>
    <w:basedOn w:val="af1"/>
    <w:rsid w:val="007651C1"/>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f1"/>
    <w:rsid w:val="007651C1"/>
    <w:pPr>
      <w:pBdr>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f1"/>
    <w:rsid w:val="007651C1"/>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19">
    <w:name w:val="xl119"/>
    <w:basedOn w:val="af1"/>
    <w:rsid w:val="007651C1"/>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0">
    <w:name w:val="xl120"/>
    <w:basedOn w:val="af1"/>
    <w:rsid w:val="007651C1"/>
    <w:pPr>
      <w:pBdr>
        <w:right w:val="single" w:sz="8" w:space="0" w:color="auto"/>
      </w:pBdr>
      <w:spacing w:before="100" w:beforeAutospacing="1" w:after="100" w:afterAutospacing="1"/>
      <w:jc w:val="center"/>
      <w:textAlignment w:val="center"/>
    </w:pPr>
  </w:style>
  <w:style w:type="paragraph" w:customStyle="1" w:styleId="xl121">
    <w:name w:val="xl121"/>
    <w:basedOn w:val="af1"/>
    <w:rsid w:val="007651C1"/>
    <w:pPr>
      <w:pBdr>
        <w:top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2">
    <w:name w:val="xl122"/>
    <w:basedOn w:val="af1"/>
    <w:rsid w:val="00765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f1"/>
    <w:rsid w:val="00765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f1"/>
    <w:rsid w:val="007651C1"/>
    <w:pPr>
      <w:pBdr>
        <w:top w:val="single" w:sz="8" w:space="0" w:color="auto"/>
        <w:left w:val="single" w:sz="8" w:space="0" w:color="auto"/>
      </w:pBdr>
      <w:spacing w:before="100" w:beforeAutospacing="1" w:after="100" w:afterAutospacing="1"/>
      <w:jc w:val="center"/>
      <w:textAlignment w:val="top"/>
    </w:pPr>
    <w:rPr>
      <w:sz w:val="28"/>
      <w:szCs w:val="28"/>
    </w:rPr>
  </w:style>
  <w:style w:type="paragraph" w:customStyle="1" w:styleId="xl125">
    <w:name w:val="xl125"/>
    <w:basedOn w:val="af1"/>
    <w:rsid w:val="007651C1"/>
    <w:pPr>
      <w:pBdr>
        <w:left w:val="single" w:sz="8" w:space="0" w:color="auto"/>
      </w:pBdr>
      <w:spacing w:before="100" w:beforeAutospacing="1" w:after="100" w:afterAutospacing="1"/>
      <w:jc w:val="center"/>
      <w:textAlignment w:val="top"/>
    </w:pPr>
    <w:rPr>
      <w:sz w:val="28"/>
      <w:szCs w:val="28"/>
    </w:rPr>
  </w:style>
  <w:style w:type="paragraph" w:customStyle="1" w:styleId="xl126">
    <w:name w:val="xl126"/>
    <w:basedOn w:val="af1"/>
    <w:rsid w:val="007651C1"/>
    <w:pPr>
      <w:pBdr>
        <w:left w:val="single" w:sz="8" w:space="0" w:color="auto"/>
        <w:bottom w:val="single" w:sz="8" w:space="0" w:color="auto"/>
      </w:pBdr>
      <w:spacing w:before="100" w:beforeAutospacing="1" w:after="100" w:afterAutospacing="1"/>
      <w:jc w:val="center"/>
      <w:textAlignment w:val="top"/>
    </w:pPr>
    <w:rPr>
      <w:sz w:val="28"/>
      <w:szCs w:val="28"/>
    </w:rPr>
  </w:style>
  <w:style w:type="paragraph" w:customStyle="1" w:styleId="xl127">
    <w:name w:val="xl127"/>
    <w:basedOn w:val="af1"/>
    <w:rsid w:val="007651C1"/>
    <w:pPr>
      <w:pBdr>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28">
    <w:name w:val="xl128"/>
    <w:basedOn w:val="af1"/>
    <w:rsid w:val="007651C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9">
    <w:name w:val="xl129"/>
    <w:basedOn w:val="af1"/>
    <w:rsid w:val="007651C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30">
    <w:name w:val="xl130"/>
    <w:basedOn w:val="af1"/>
    <w:rsid w:val="007651C1"/>
    <w:pPr>
      <w:pBdr>
        <w:left w:val="single" w:sz="8"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31">
    <w:name w:val="xl131"/>
    <w:basedOn w:val="af1"/>
    <w:rsid w:val="007651C1"/>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32">
    <w:name w:val="xl132"/>
    <w:basedOn w:val="af1"/>
    <w:rsid w:val="007651C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33">
    <w:name w:val="xl133"/>
    <w:basedOn w:val="af1"/>
    <w:rsid w:val="007651C1"/>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4">
    <w:name w:val="xl134"/>
    <w:basedOn w:val="af1"/>
    <w:rsid w:val="007651C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35">
    <w:name w:val="xl135"/>
    <w:basedOn w:val="af1"/>
    <w:rsid w:val="007651C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6">
    <w:name w:val="xl136"/>
    <w:basedOn w:val="af1"/>
    <w:rsid w:val="007651C1"/>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7">
    <w:name w:val="xl137"/>
    <w:basedOn w:val="af1"/>
    <w:rsid w:val="007651C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38">
    <w:name w:val="xl138"/>
    <w:basedOn w:val="af1"/>
    <w:rsid w:val="007651C1"/>
    <w:pPr>
      <w:pBdr>
        <w:top w:val="single" w:sz="8" w:space="0" w:color="auto"/>
        <w:right w:val="single" w:sz="8" w:space="0" w:color="auto"/>
      </w:pBdr>
      <w:spacing w:before="100" w:beforeAutospacing="1" w:after="100" w:afterAutospacing="1"/>
      <w:jc w:val="center"/>
      <w:textAlignment w:val="center"/>
    </w:pPr>
  </w:style>
  <w:style w:type="paragraph" w:customStyle="1" w:styleId="xl139">
    <w:name w:val="xl139"/>
    <w:basedOn w:val="af1"/>
    <w:rsid w:val="007651C1"/>
    <w:pPr>
      <w:pBdr>
        <w:bottom w:val="single" w:sz="8" w:space="0" w:color="auto"/>
        <w:right w:val="single" w:sz="8" w:space="0" w:color="auto"/>
      </w:pBdr>
      <w:spacing w:before="100" w:beforeAutospacing="1" w:after="100" w:afterAutospacing="1"/>
      <w:jc w:val="center"/>
      <w:textAlignment w:val="center"/>
    </w:pPr>
  </w:style>
  <w:style w:type="paragraph" w:customStyle="1" w:styleId="xl140">
    <w:name w:val="xl140"/>
    <w:basedOn w:val="af1"/>
    <w:rsid w:val="007651C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41">
    <w:name w:val="xl141"/>
    <w:basedOn w:val="af1"/>
    <w:rsid w:val="007651C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42">
    <w:name w:val="xl142"/>
    <w:basedOn w:val="af1"/>
    <w:rsid w:val="007651C1"/>
    <w:pPr>
      <w:pBdr>
        <w:top w:val="single" w:sz="8"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43">
    <w:name w:val="xl143"/>
    <w:basedOn w:val="af1"/>
    <w:rsid w:val="007651C1"/>
    <w:pPr>
      <w:pBdr>
        <w:left w:val="single" w:sz="4"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44">
    <w:name w:val="xl144"/>
    <w:basedOn w:val="af1"/>
    <w:rsid w:val="007651C1"/>
    <w:pPr>
      <w:pBdr>
        <w:left w:val="single" w:sz="8"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45">
    <w:name w:val="xl145"/>
    <w:basedOn w:val="af1"/>
    <w:rsid w:val="007651C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af1"/>
    <w:rsid w:val="007651C1"/>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7">
    <w:name w:val="xl147"/>
    <w:basedOn w:val="af1"/>
    <w:rsid w:val="007651C1"/>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48">
    <w:name w:val="xl148"/>
    <w:basedOn w:val="af1"/>
    <w:rsid w:val="007651C1"/>
    <w:pPr>
      <w:pBdr>
        <w:left w:val="single" w:sz="8" w:space="0" w:color="auto"/>
        <w:bottom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49">
    <w:name w:val="xl149"/>
    <w:basedOn w:val="af1"/>
    <w:rsid w:val="007651C1"/>
    <w:pPr>
      <w:pBdr>
        <w:top w:val="single" w:sz="4" w:space="0" w:color="auto"/>
        <w:left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50">
    <w:name w:val="xl150"/>
    <w:basedOn w:val="af1"/>
    <w:rsid w:val="007651C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f1"/>
    <w:rsid w:val="007651C1"/>
    <w:pPr>
      <w:pBdr>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2">
    <w:name w:val="xl152"/>
    <w:basedOn w:val="af1"/>
    <w:rsid w:val="007651C1"/>
    <w:pPr>
      <w:pBdr>
        <w:bottom w:val="single" w:sz="8" w:space="0" w:color="auto"/>
      </w:pBdr>
      <w:spacing w:before="100" w:beforeAutospacing="1" w:after="100" w:afterAutospacing="1"/>
      <w:jc w:val="center"/>
      <w:textAlignment w:val="center"/>
    </w:pPr>
    <w:rPr>
      <w:b/>
      <w:bCs/>
      <w:sz w:val="28"/>
      <w:szCs w:val="28"/>
    </w:rPr>
  </w:style>
  <w:style w:type="paragraph" w:customStyle="1" w:styleId="xl153">
    <w:name w:val="xl153"/>
    <w:basedOn w:val="af1"/>
    <w:rsid w:val="007651C1"/>
    <w:pPr>
      <w:pBdr>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54">
    <w:name w:val="xl154"/>
    <w:basedOn w:val="af1"/>
    <w:rsid w:val="007651C1"/>
    <w:pPr>
      <w:spacing w:before="100" w:beforeAutospacing="1" w:after="100" w:afterAutospacing="1"/>
      <w:jc w:val="center"/>
    </w:pPr>
    <w:rPr>
      <w:b/>
      <w:bCs/>
      <w:sz w:val="28"/>
      <w:szCs w:val="28"/>
    </w:rPr>
  </w:style>
  <w:style w:type="paragraph" w:customStyle="1" w:styleId="xl155">
    <w:name w:val="xl155"/>
    <w:basedOn w:val="af1"/>
    <w:rsid w:val="007651C1"/>
    <w:pPr>
      <w:spacing w:before="100" w:beforeAutospacing="1" w:after="100" w:afterAutospacing="1"/>
      <w:jc w:val="center"/>
      <w:textAlignment w:val="center"/>
    </w:pPr>
    <w:rPr>
      <w:b/>
      <w:bCs/>
      <w:sz w:val="28"/>
      <w:szCs w:val="28"/>
    </w:rPr>
  </w:style>
  <w:style w:type="paragraph" w:customStyle="1" w:styleId="xl156">
    <w:name w:val="xl156"/>
    <w:basedOn w:val="af1"/>
    <w:rsid w:val="007651C1"/>
    <w:pPr>
      <w:pBdr>
        <w:top w:val="single" w:sz="8" w:space="0" w:color="auto"/>
        <w:left w:val="single" w:sz="8" w:space="0" w:color="auto"/>
        <w:bottom w:val="single" w:sz="4" w:space="0" w:color="auto"/>
      </w:pBdr>
      <w:spacing w:before="100" w:beforeAutospacing="1" w:after="100" w:afterAutospacing="1"/>
      <w:jc w:val="center"/>
      <w:textAlignment w:val="top"/>
    </w:pPr>
    <w:rPr>
      <w:sz w:val="28"/>
      <w:szCs w:val="28"/>
    </w:rPr>
  </w:style>
  <w:style w:type="paragraph" w:customStyle="1" w:styleId="xl157">
    <w:name w:val="xl157"/>
    <w:basedOn w:val="af1"/>
    <w:rsid w:val="007651C1"/>
    <w:pPr>
      <w:pBdr>
        <w:top w:val="single" w:sz="4" w:space="0" w:color="auto"/>
        <w:left w:val="single" w:sz="8" w:space="0" w:color="auto"/>
        <w:bottom w:val="single" w:sz="8" w:space="0" w:color="auto"/>
      </w:pBdr>
      <w:spacing w:before="100" w:beforeAutospacing="1" w:after="100" w:afterAutospacing="1"/>
      <w:jc w:val="center"/>
      <w:textAlignment w:val="top"/>
    </w:pPr>
    <w:rPr>
      <w:sz w:val="28"/>
      <w:szCs w:val="28"/>
    </w:rPr>
  </w:style>
  <w:style w:type="paragraph" w:customStyle="1" w:styleId="xl158">
    <w:name w:val="xl158"/>
    <w:basedOn w:val="af1"/>
    <w:rsid w:val="007651C1"/>
    <w:pPr>
      <w:pBdr>
        <w:top w:val="single" w:sz="8" w:space="0" w:color="auto"/>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9">
    <w:name w:val="xl159"/>
    <w:basedOn w:val="af1"/>
    <w:rsid w:val="007651C1"/>
    <w:pPr>
      <w:pBdr>
        <w:top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60">
    <w:name w:val="xl160"/>
    <w:basedOn w:val="af1"/>
    <w:rsid w:val="007651C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161">
    <w:name w:val="xl161"/>
    <w:basedOn w:val="af1"/>
    <w:rsid w:val="007651C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162">
    <w:name w:val="xl162"/>
    <w:basedOn w:val="af1"/>
    <w:rsid w:val="007651C1"/>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163">
    <w:name w:val="xl163"/>
    <w:basedOn w:val="af1"/>
    <w:rsid w:val="007651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164">
    <w:name w:val="xl164"/>
    <w:basedOn w:val="af1"/>
    <w:rsid w:val="007651C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165">
    <w:name w:val="xl165"/>
    <w:basedOn w:val="af1"/>
    <w:rsid w:val="007651C1"/>
    <w:pPr>
      <w:pBdr>
        <w:top w:val="single" w:sz="8" w:space="0" w:color="auto"/>
        <w:bottom w:val="single" w:sz="4" w:space="0" w:color="auto"/>
        <w:right w:val="single" w:sz="8" w:space="0" w:color="auto"/>
      </w:pBdr>
      <w:spacing w:before="100" w:beforeAutospacing="1" w:after="100" w:afterAutospacing="1"/>
      <w:jc w:val="center"/>
      <w:textAlignment w:val="top"/>
    </w:pPr>
    <w:rPr>
      <w:b/>
      <w:bCs/>
      <w:sz w:val="28"/>
      <w:szCs w:val="28"/>
    </w:rPr>
  </w:style>
  <w:style w:type="paragraph" w:customStyle="1" w:styleId="xl166">
    <w:name w:val="xl166"/>
    <w:basedOn w:val="af1"/>
    <w:rsid w:val="007651C1"/>
    <w:pPr>
      <w:pBdr>
        <w:top w:val="single" w:sz="4" w:space="0" w:color="auto"/>
        <w:bottom w:val="single" w:sz="4" w:space="0" w:color="auto"/>
        <w:right w:val="single" w:sz="8" w:space="0" w:color="auto"/>
      </w:pBdr>
      <w:spacing w:before="100" w:beforeAutospacing="1" w:after="100" w:afterAutospacing="1"/>
      <w:jc w:val="center"/>
      <w:textAlignment w:val="top"/>
    </w:pPr>
    <w:rPr>
      <w:b/>
      <w:bCs/>
      <w:sz w:val="28"/>
      <w:szCs w:val="28"/>
    </w:rPr>
  </w:style>
  <w:style w:type="paragraph" w:customStyle="1" w:styleId="1c">
    <w:name w:val="Стиль1"/>
    <w:basedOn w:val="af1"/>
    <w:link w:val="1d"/>
    <w:qFormat/>
    <w:rsid w:val="003E7219"/>
    <w:pPr>
      <w:autoSpaceDE w:val="0"/>
      <w:autoSpaceDN w:val="0"/>
      <w:adjustRightInd w:val="0"/>
      <w:ind w:firstLine="540"/>
      <w:jc w:val="both"/>
    </w:pPr>
    <w:rPr>
      <w:rFonts w:eastAsiaTheme="minorEastAsia"/>
      <w:sz w:val="28"/>
      <w:szCs w:val="28"/>
      <w:lang w:eastAsia="en-US"/>
    </w:rPr>
  </w:style>
  <w:style w:type="character" w:customStyle="1" w:styleId="1d">
    <w:name w:val="Стиль1 Знак"/>
    <w:basedOn w:val="af2"/>
    <w:link w:val="1c"/>
    <w:rsid w:val="003E7219"/>
    <w:rPr>
      <w:rFonts w:ascii="Times New Roman" w:eastAsiaTheme="minorEastAsia" w:hAnsi="Times New Roman" w:cs="Times New Roman"/>
      <w:sz w:val="28"/>
      <w:szCs w:val="28"/>
    </w:rPr>
  </w:style>
  <w:style w:type="numbering" w:customStyle="1" w:styleId="92">
    <w:name w:val="Нет списка9"/>
    <w:next w:val="af4"/>
    <w:uiPriority w:val="99"/>
    <w:semiHidden/>
    <w:unhideWhenUsed/>
    <w:rsid w:val="00455535"/>
  </w:style>
  <w:style w:type="character" w:customStyle="1" w:styleId="90">
    <w:name w:val="Заголовок 9 Знак"/>
    <w:basedOn w:val="af2"/>
    <w:link w:val="9"/>
    <w:uiPriority w:val="99"/>
    <w:rsid w:val="00680AEA"/>
    <w:rPr>
      <w:rFonts w:ascii="Times New Roman" w:eastAsia="Times New Roman" w:hAnsi="Times New Roman" w:cs="Times New Roman"/>
      <w:sz w:val="28"/>
      <w:szCs w:val="20"/>
    </w:rPr>
  </w:style>
  <w:style w:type="paragraph" w:customStyle="1" w:styleId="Char">
    <w:name w:val="Char Знак Знак"/>
    <w:basedOn w:val="af1"/>
    <w:rsid w:val="00680AEA"/>
    <w:pPr>
      <w:widowControl w:val="0"/>
      <w:adjustRightInd w:val="0"/>
      <w:spacing w:after="160" w:line="240" w:lineRule="exact"/>
      <w:jc w:val="right"/>
    </w:pPr>
    <w:rPr>
      <w:sz w:val="20"/>
      <w:szCs w:val="20"/>
      <w:lang w:val="en-GB" w:eastAsia="en-US"/>
    </w:rPr>
  </w:style>
  <w:style w:type="paragraph" w:customStyle="1" w:styleId="3c">
    <w:name w:val="Обычный3"/>
    <w:rsid w:val="00680AEA"/>
    <w:pPr>
      <w:spacing w:after="0" w:line="240" w:lineRule="auto"/>
      <w:jc w:val="both"/>
    </w:pPr>
    <w:rPr>
      <w:rFonts w:ascii="Times New Roman" w:eastAsia="Times New Roman" w:hAnsi="Times New Roman" w:cs="Times New Roman"/>
      <w:sz w:val="28"/>
      <w:szCs w:val="20"/>
      <w:lang w:eastAsia="ru-RU"/>
    </w:rPr>
  </w:style>
  <w:style w:type="paragraph" w:customStyle="1" w:styleId="1e">
    <w:name w:val="Название1"/>
    <w:basedOn w:val="3c"/>
    <w:rsid w:val="00680AEA"/>
    <w:pPr>
      <w:jc w:val="center"/>
    </w:pPr>
    <w:rPr>
      <w:rFonts w:ascii="Arial" w:hAnsi="Arial"/>
      <w:sz w:val="24"/>
    </w:rPr>
  </w:style>
  <w:style w:type="paragraph" w:customStyle="1" w:styleId="210">
    <w:name w:val="Заголовок 21"/>
    <w:basedOn w:val="3c"/>
    <w:next w:val="3c"/>
    <w:rsid w:val="00680AEA"/>
    <w:pPr>
      <w:keepNext/>
      <w:jc w:val="center"/>
      <w:outlineLvl w:val="1"/>
    </w:pPr>
    <w:rPr>
      <w:rFonts w:ascii="Arial" w:hAnsi="Arial"/>
      <w:sz w:val="24"/>
    </w:rPr>
  </w:style>
  <w:style w:type="paragraph" w:customStyle="1" w:styleId="310">
    <w:name w:val="Основной текст 31"/>
    <w:basedOn w:val="3c"/>
    <w:rsid w:val="00680AEA"/>
    <w:pPr>
      <w:jc w:val="left"/>
    </w:pPr>
    <w:rPr>
      <w:rFonts w:ascii="Arial" w:hAnsi="Arial"/>
      <w:color w:val="FF0000"/>
    </w:rPr>
  </w:style>
  <w:style w:type="character" w:customStyle="1" w:styleId="1f">
    <w:name w:val="Верхний колонтитул Знак1"/>
    <w:basedOn w:val="af2"/>
    <w:uiPriority w:val="99"/>
    <w:semiHidden/>
    <w:rsid w:val="00680AEA"/>
    <w:rPr>
      <w:sz w:val="24"/>
      <w:szCs w:val="24"/>
    </w:rPr>
  </w:style>
  <w:style w:type="character" w:customStyle="1" w:styleId="1f0">
    <w:name w:val="Нижний колонтитул Знак1"/>
    <w:basedOn w:val="af2"/>
    <w:uiPriority w:val="99"/>
    <w:semiHidden/>
    <w:rsid w:val="00680AEA"/>
    <w:rPr>
      <w:sz w:val="24"/>
      <w:szCs w:val="24"/>
    </w:rPr>
  </w:style>
  <w:style w:type="character" w:customStyle="1" w:styleId="1f1">
    <w:name w:val="Название Знак1"/>
    <w:basedOn w:val="af2"/>
    <w:uiPriority w:val="10"/>
    <w:rsid w:val="00680AEA"/>
    <w:rPr>
      <w:rFonts w:asciiTheme="majorHAnsi" w:eastAsiaTheme="majorEastAsia" w:hAnsiTheme="majorHAnsi" w:cstheme="majorBidi"/>
      <w:spacing w:val="-10"/>
      <w:kern w:val="28"/>
      <w:sz w:val="56"/>
      <w:szCs w:val="56"/>
    </w:rPr>
  </w:style>
  <w:style w:type="character" w:customStyle="1" w:styleId="1f2">
    <w:name w:val="Основной текст Знак1"/>
    <w:aliases w:val="Знак Знак1,Знак1 Знак Знак1,Основной текст1 Знак1, Знак Знак1, Знак1 Знак Знак1,Основной текст Знак Знак2,Основной текст Знак Знак Знак Знак1,Основной текст Знак Знак1 Знак,Название объекта Знак,Char1 Знак,!! Object Novogor !! Знак"/>
    <w:rsid w:val="00680AEA"/>
    <w:rPr>
      <w:rFonts w:ascii="Courier New" w:hAnsi="Courier New"/>
      <w:sz w:val="24"/>
    </w:rPr>
  </w:style>
  <w:style w:type="paragraph" w:customStyle="1" w:styleId="affff3">
    <w:name w:val="Кому"/>
    <w:basedOn w:val="af1"/>
    <w:rsid w:val="00680AEA"/>
    <w:rPr>
      <w:rFonts w:ascii="Baltica" w:hAnsi="Baltica"/>
      <w:szCs w:val="20"/>
    </w:rPr>
  </w:style>
  <w:style w:type="paragraph" w:customStyle="1" w:styleId="xl46">
    <w:name w:val="xl46"/>
    <w:basedOn w:val="af1"/>
    <w:uiPriority w:val="99"/>
    <w:rsid w:val="00680AEA"/>
    <w:pPr>
      <w:pBdr>
        <w:left w:val="single" w:sz="6" w:space="0" w:color="auto"/>
        <w:bottom w:val="single" w:sz="6" w:space="0" w:color="auto"/>
      </w:pBdr>
      <w:spacing w:before="100" w:after="100"/>
    </w:pPr>
    <w:rPr>
      <w:rFonts w:ascii="Bookman Old Style" w:hAnsi="Bookman Old Style"/>
      <w:b/>
      <w:szCs w:val="20"/>
    </w:rPr>
  </w:style>
  <w:style w:type="paragraph" w:customStyle="1" w:styleId="affff4">
    <w:name w:val="Внутренний адрес"/>
    <w:basedOn w:val="af1"/>
    <w:rsid w:val="00680AEA"/>
    <w:pPr>
      <w:autoSpaceDE w:val="0"/>
      <w:autoSpaceDN w:val="0"/>
    </w:pPr>
    <w:rPr>
      <w:sz w:val="20"/>
    </w:rPr>
  </w:style>
  <w:style w:type="paragraph" w:customStyle="1" w:styleId="affff5">
    <w:name w:val="черта"/>
    <w:autoRedefine/>
    <w:rsid w:val="00680AEA"/>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affff6">
    <w:name w:val="ОТСТУП"/>
    <w:basedOn w:val="af1"/>
    <w:rsid w:val="00680AEA"/>
    <w:pPr>
      <w:widowControl w:val="0"/>
      <w:numPr>
        <w:ilvl w:val="12"/>
      </w:numPr>
      <w:ind w:firstLine="709"/>
      <w:jc w:val="center"/>
    </w:pPr>
    <w:rPr>
      <w:szCs w:val="20"/>
    </w:rPr>
  </w:style>
  <w:style w:type="paragraph" w:customStyle="1" w:styleId="910">
    <w:name w:val="Заголовок 91"/>
    <w:rsid w:val="00680AEA"/>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7">
    <w:name w:val="для проектов"/>
    <w:basedOn w:val="af1"/>
    <w:semiHidden/>
    <w:rsid w:val="00680AEA"/>
    <w:pPr>
      <w:spacing w:line="360" w:lineRule="auto"/>
      <w:ind w:firstLine="709"/>
      <w:jc w:val="both"/>
    </w:pPr>
    <w:rPr>
      <w:sz w:val="28"/>
      <w:szCs w:val="20"/>
    </w:rPr>
  </w:style>
  <w:style w:type="paragraph" w:customStyle="1" w:styleId="affff8">
    <w:name w:val="Статья"/>
    <w:basedOn w:val="af1"/>
    <w:next w:val="af1"/>
    <w:rsid w:val="00680AEA"/>
    <w:pPr>
      <w:spacing w:line="288" w:lineRule="auto"/>
      <w:jc w:val="center"/>
    </w:pPr>
    <w:rPr>
      <w:b/>
      <w:bCs/>
      <w:sz w:val="28"/>
    </w:rPr>
  </w:style>
  <w:style w:type="paragraph" w:customStyle="1" w:styleId="affff9">
    <w:name w:val="Стандарт"/>
    <w:basedOn w:val="af1"/>
    <w:rsid w:val="00680AEA"/>
    <w:pPr>
      <w:spacing w:line="288" w:lineRule="auto"/>
      <w:ind w:firstLine="709"/>
      <w:jc w:val="both"/>
    </w:pPr>
    <w:rPr>
      <w:sz w:val="28"/>
    </w:rPr>
  </w:style>
  <w:style w:type="paragraph" w:customStyle="1" w:styleId="Heading">
    <w:name w:val="Heading"/>
    <w:uiPriority w:val="99"/>
    <w:rsid w:val="00680AEA"/>
    <w:pPr>
      <w:autoSpaceDE w:val="0"/>
      <w:autoSpaceDN w:val="0"/>
      <w:adjustRightInd w:val="0"/>
      <w:spacing w:after="0" w:line="240" w:lineRule="auto"/>
    </w:pPr>
    <w:rPr>
      <w:rFonts w:ascii="Arial" w:eastAsia="Times New Roman" w:hAnsi="Arial" w:cs="Arial"/>
      <w:b/>
      <w:bCs/>
      <w:lang w:eastAsia="ru-RU"/>
    </w:rPr>
  </w:style>
  <w:style w:type="paragraph" w:customStyle="1" w:styleId="affffa">
    <w:name w:val="Таблицы (моноширинный)"/>
    <w:basedOn w:val="af1"/>
    <w:next w:val="af1"/>
    <w:uiPriority w:val="99"/>
    <w:rsid w:val="00680AEA"/>
    <w:pPr>
      <w:widowControl w:val="0"/>
      <w:autoSpaceDE w:val="0"/>
      <w:autoSpaceDN w:val="0"/>
      <w:adjustRightInd w:val="0"/>
      <w:jc w:val="both"/>
    </w:pPr>
    <w:rPr>
      <w:rFonts w:ascii="Courier New" w:hAnsi="Courier New" w:cs="Courier New"/>
      <w:sz w:val="20"/>
      <w:szCs w:val="20"/>
    </w:rPr>
  </w:style>
  <w:style w:type="paragraph" w:customStyle="1" w:styleId="affffb">
    <w:name w:val="МОН"/>
    <w:basedOn w:val="af1"/>
    <w:rsid w:val="00680AEA"/>
    <w:pPr>
      <w:spacing w:line="360" w:lineRule="auto"/>
      <w:ind w:firstLine="709"/>
      <w:jc w:val="both"/>
    </w:pPr>
    <w:rPr>
      <w:sz w:val="28"/>
    </w:rPr>
  </w:style>
  <w:style w:type="paragraph" w:customStyle="1" w:styleId="affffc">
    <w:name w:val="Стиль"/>
    <w:rsid w:val="00680AE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3">
    <w:name w:val="Знак Знак1 Знак"/>
    <w:basedOn w:val="af1"/>
    <w:rsid w:val="00680AEA"/>
    <w:pPr>
      <w:widowControl w:val="0"/>
      <w:adjustRightInd w:val="0"/>
      <w:spacing w:after="160" w:line="240" w:lineRule="exact"/>
      <w:jc w:val="right"/>
    </w:pPr>
    <w:rPr>
      <w:sz w:val="20"/>
      <w:szCs w:val="20"/>
      <w:lang w:val="en-GB" w:eastAsia="en-US"/>
    </w:rPr>
  </w:style>
  <w:style w:type="paragraph" w:customStyle="1" w:styleId="211">
    <w:name w:val="Основной текст 21"/>
    <w:basedOn w:val="af1"/>
    <w:rsid w:val="00680AEA"/>
    <w:pPr>
      <w:overflowPunct w:val="0"/>
      <w:autoSpaceDE w:val="0"/>
      <w:autoSpaceDN w:val="0"/>
      <w:adjustRightInd w:val="0"/>
      <w:ind w:firstLine="709"/>
      <w:jc w:val="both"/>
    </w:pPr>
    <w:rPr>
      <w:szCs w:val="20"/>
    </w:rPr>
  </w:style>
  <w:style w:type="paragraph" w:customStyle="1" w:styleId="Style5">
    <w:name w:val="Style5"/>
    <w:basedOn w:val="af1"/>
    <w:uiPriority w:val="99"/>
    <w:rsid w:val="00680AEA"/>
    <w:pPr>
      <w:widowControl w:val="0"/>
      <w:autoSpaceDE w:val="0"/>
      <w:autoSpaceDN w:val="0"/>
      <w:adjustRightInd w:val="0"/>
      <w:spacing w:line="314" w:lineRule="exact"/>
      <w:jc w:val="both"/>
    </w:pPr>
    <w:rPr>
      <w:rFonts w:ascii="Lucida Sans Unicode" w:hAnsi="Lucida Sans Unicode"/>
    </w:rPr>
  </w:style>
  <w:style w:type="character" w:customStyle="1" w:styleId="FontStyle23">
    <w:name w:val="Font Style23"/>
    <w:rsid w:val="00680AEA"/>
    <w:rPr>
      <w:rFonts w:ascii="Lucida Sans Unicode" w:hAnsi="Lucida Sans Unicode" w:cs="Lucida Sans Unicode"/>
      <w:b/>
      <w:bCs/>
      <w:spacing w:val="-10"/>
      <w:sz w:val="20"/>
      <w:szCs w:val="20"/>
    </w:rPr>
  </w:style>
  <w:style w:type="character" w:customStyle="1" w:styleId="FontStyle24">
    <w:name w:val="Font Style24"/>
    <w:rsid w:val="00680AEA"/>
    <w:rPr>
      <w:rFonts w:ascii="Lucida Sans Unicode" w:hAnsi="Lucida Sans Unicode" w:cs="Lucida Sans Unicode"/>
      <w:b/>
      <w:bCs/>
      <w:sz w:val="20"/>
      <w:szCs w:val="20"/>
    </w:rPr>
  </w:style>
  <w:style w:type="character" w:customStyle="1" w:styleId="FontStyle26">
    <w:name w:val="Font Style26"/>
    <w:rsid w:val="00680AEA"/>
    <w:rPr>
      <w:rFonts w:ascii="Lucida Sans Unicode" w:hAnsi="Lucida Sans Unicode" w:cs="Lucida Sans Unicode"/>
      <w:spacing w:val="-20"/>
      <w:sz w:val="22"/>
      <w:szCs w:val="22"/>
    </w:rPr>
  </w:style>
  <w:style w:type="paragraph" w:customStyle="1" w:styleId="Style12">
    <w:name w:val="Style12"/>
    <w:basedOn w:val="af1"/>
    <w:rsid w:val="00680AEA"/>
    <w:pPr>
      <w:widowControl w:val="0"/>
      <w:autoSpaceDE w:val="0"/>
      <w:autoSpaceDN w:val="0"/>
      <w:adjustRightInd w:val="0"/>
      <w:spacing w:line="310" w:lineRule="exact"/>
      <w:ind w:firstLine="360"/>
      <w:jc w:val="both"/>
    </w:pPr>
    <w:rPr>
      <w:rFonts w:ascii="Lucida Sans Unicode" w:hAnsi="Lucida Sans Unicode"/>
    </w:rPr>
  </w:style>
  <w:style w:type="paragraph" w:customStyle="1" w:styleId="Style13">
    <w:name w:val="Style13"/>
    <w:basedOn w:val="af1"/>
    <w:rsid w:val="00680AEA"/>
    <w:pPr>
      <w:widowControl w:val="0"/>
      <w:autoSpaceDE w:val="0"/>
      <w:autoSpaceDN w:val="0"/>
      <w:adjustRightInd w:val="0"/>
      <w:spacing w:line="310" w:lineRule="exact"/>
      <w:ind w:firstLine="698"/>
      <w:jc w:val="both"/>
    </w:pPr>
    <w:rPr>
      <w:rFonts w:ascii="Lucida Sans Unicode" w:hAnsi="Lucida Sans Unicode"/>
    </w:rPr>
  </w:style>
  <w:style w:type="character" w:customStyle="1" w:styleId="FontStyle29">
    <w:name w:val="Font Style29"/>
    <w:rsid w:val="00680AEA"/>
    <w:rPr>
      <w:rFonts w:ascii="Bookman Old Style" w:hAnsi="Bookman Old Style" w:cs="Bookman Old Style"/>
      <w:i/>
      <w:iCs/>
      <w:spacing w:val="10"/>
      <w:sz w:val="22"/>
      <w:szCs w:val="22"/>
    </w:rPr>
  </w:style>
  <w:style w:type="character" w:customStyle="1" w:styleId="FontStyle31">
    <w:name w:val="Font Style31"/>
    <w:rsid w:val="00680AEA"/>
    <w:rPr>
      <w:rFonts w:ascii="Lucida Sans Unicode" w:hAnsi="Lucida Sans Unicode" w:cs="Lucida Sans Unicode"/>
      <w:sz w:val="20"/>
      <w:szCs w:val="20"/>
    </w:rPr>
  </w:style>
  <w:style w:type="character" w:customStyle="1" w:styleId="FontStyle35">
    <w:name w:val="Font Style35"/>
    <w:rsid w:val="00680AEA"/>
    <w:rPr>
      <w:rFonts w:ascii="Lucida Sans Unicode" w:hAnsi="Lucida Sans Unicode" w:cs="Lucida Sans Unicode"/>
      <w:spacing w:val="20"/>
      <w:sz w:val="20"/>
      <w:szCs w:val="20"/>
    </w:rPr>
  </w:style>
  <w:style w:type="paragraph" w:customStyle="1" w:styleId="Style17">
    <w:name w:val="Style17"/>
    <w:basedOn w:val="af1"/>
    <w:rsid w:val="00680AEA"/>
    <w:pPr>
      <w:widowControl w:val="0"/>
      <w:autoSpaceDE w:val="0"/>
      <w:autoSpaceDN w:val="0"/>
      <w:adjustRightInd w:val="0"/>
      <w:spacing w:line="317" w:lineRule="exact"/>
      <w:ind w:firstLine="698"/>
    </w:pPr>
    <w:rPr>
      <w:rFonts w:ascii="Lucida Sans Unicode" w:hAnsi="Lucida Sans Unicode"/>
    </w:rPr>
  </w:style>
  <w:style w:type="character" w:customStyle="1" w:styleId="FontStyle33">
    <w:name w:val="Font Style33"/>
    <w:rsid w:val="00680AEA"/>
    <w:rPr>
      <w:rFonts w:ascii="Lucida Sans Unicode" w:hAnsi="Lucida Sans Unicode" w:cs="Lucida Sans Unicode"/>
      <w:i/>
      <w:iCs/>
      <w:spacing w:val="-10"/>
      <w:sz w:val="14"/>
      <w:szCs w:val="14"/>
    </w:rPr>
  </w:style>
  <w:style w:type="character" w:customStyle="1" w:styleId="FontStyle50">
    <w:name w:val="Font Style50"/>
    <w:rsid w:val="00680AEA"/>
    <w:rPr>
      <w:rFonts w:ascii="Times New Roman" w:hAnsi="Times New Roman" w:cs="Times New Roman"/>
      <w:sz w:val="26"/>
      <w:szCs w:val="26"/>
    </w:rPr>
  </w:style>
  <w:style w:type="paragraph" w:customStyle="1" w:styleId="2d">
    <w:name w:val="Без интервала2"/>
    <w:rsid w:val="00680AEA"/>
    <w:pPr>
      <w:spacing w:after="0" w:line="240" w:lineRule="auto"/>
    </w:pPr>
    <w:rPr>
      <w:rFonts w:ascii="Calibri" w:eastAsia="Times New Roman" w:hAnsi="Calibri" w:cs="Times New Roman"/>
    </w:rPr>
  </w:style>
  <w:style w:type="paragraph" w:customStyle="1" w:styleId="1f4">
    <w:name w:val="Обычный (веб)1"/>
    <w:basedOn w:val="af1"/>
    <w:rsid w:val="00680AEA"/>
    <w:pPr>
      <w:suppressAutoHyphens/>
      <w:spacing w:line="100" w:lineRule="atLeast"/>
      <w:jc w:val="both"/>
    </w:pPr>
    <w:rPr>
      <w:rFonts w:ascii="Arial" w:eastAsia="Arial" w:hAnsi="Arial"/>
      <w:kern w:val="1"/>
      <w:sz w:val="28"/>
      <w:szCs w:val="20"/>
      <w:lang w:eastAsia="ar-SA"/>
    </w:rPr>
  </w:style>
  <w:style w:type="paragraph" w:customStyle="1" w:styleId="Char0">
    <w:name w:val="Char"/>
    <w:basedOn w:val="af1"/>
    <w:rsid w:val="00680AEA"/>
    <w:pPr>
      <w:keepLines/>
      <w:spacing w:after="160" w:line="240" w:lineRule="exact"/>
    </w:pPr>
    <w:rPr>
      <w:rFonts w:ascii="Verdana" w:eastAsia="MS Mincho" w:hAnsi="Verdana" w:cs="Franklin Gothic Book"/>
      <w:sz w:val="20"/>
      <w:szCs w:val="20"/>
      <w:lang w:val="en-US" w:eastAsia="en-US"/>
    </w:rPr>
  </w:style>
  <w:style w:type="paragraph" w:customStyle="1" w:styleId="1f5">
    <w:name w:val="Абзац списка1"/>
    <w:basedOn w:val="af1"/>
    <w:link w:val="ListParagraphChar"/>
    <w:rsid w:val="00680AEA"/>
    <w:pPr>
      <w:spacing w:after="200" w:line="276" w:lineRule="auto"/>
      <w:ind w:left="720"/>
      <w:contextualSpacing/>
    </w:pPr>
    <w:rPr>
      <w:rFonts w:ascii="Calibri" w:hAnsi="Calibri"/>
      <w:sz w:val="22"/>
      <w:szCs w:val="22"/>
      <w:lang w:eastAsia="en-US"/>
    </w:rPr>
  </w:style>
  <w:style w:type="character" w:customStyle="1" w:styleId="1f6">
    <w:name w:val="Подзаголовок Знак1"/>
    <w:basedOn w:val="af2"/>
    <w:uiPriority w:val="11"/>
    <w:rsid w:val="00680AEA"/>
    <w:rPr>
      <w:rFonts w:asciiTheme="minorHAnsi" w:eastAsiaTheme="minorEastAsia" w:hAnsiTheme="minorHAnsi" w:cstheme="minorBidi"/>
      <w:color w:val="5A5A5A" w:themeColor="text1" w:themeTint="A5"/>
      <w:spacing w:val="15"/>
      <w:sz w:val="22"/>
      <w:szCs w:val="22"/>
    </w:rPr>
  </w:style>
  <w:style w:type="character" w:customStyle="1" w:styleId="2e">
    <w:name w:val="Цитата 2 Знак"/>
    <w:link w:val="2f"/>
    <w:uiPriority w:val="29"/>
    <w:rsid w:val="00680AEA"/>
    <w:rPr>
      <w:rFonts w:eastAsia="Calibri"/>
      <w:i/>
      <w:iCs/>
      <w:color w:val="000000"/>
      <w:sz w:val="24"/>
    </w:rPr>
  </w:style>
  <w:style w:type="paragraph" w:styleId="2f">
    <w:name w:val="Quote"/>
    <w:basedOn w:val="af1"/>
    <w:next w:val="af1"/>
    <w:link w:val="2e"/>
    <w:uiPriority w:val="29"/>
    <w:qFormat/>
    <w:rsid w:val="00680AEA"/>
    <w:pPr>
      <w:spacing w:after="200"/>
    </w:pPr>
    <w:rPr>
      <w:rFonts w:asciiTheme="minorHAnsi" w:eastAsia="Calibri" w:hAnsiTheme="minorHAnsi" w:cstheme="minorBidi"/>
      <w:i/>
      <w:iCs/>
      <w:color w:val="000000"/>
      <w:szCs w:val="22"/>
      <w:lang w:eastAsia="en-US"/>
    </w:rPr>
  </w:style>
  <w:style w:type="character" w:customStyle="1" w:styleId="212">
    <w:name w:val="Цитата 2 Знак1"/>
    <w:basedOn w:val="af2"/>
    <w:uiPriority w:val="29"/>
    <w:rsid w:val="00680AEA"/>
    <w:rPr>
      <w:rFonts w:ascii="Times New Roman" w:eastAsia="Times New Roman" w:hAnsi="Times New Roman" w:cs="Times New Roman"/>
      <w:i/>
      <w:iCs/>
      <w:color w:val="404040" w:themeColor="text1" w:themeTint="BF"/>
      <w:sz w:val="24"/>
      <w:szCs w:val="24"/>
      <w:lang w:eastAsia="ru-RU"/>
    </w:rPr>
  </w:style>
  <w:style w:type="character" w:customStyle="1" w:styleId="affffd">
    <w:name w:val="Выделенная цитата Знак"/>
    <w:link w:val="affffe"/>
    <w:uiPriority w:val="30"/>
    <w:rsid w:val="00680AEA"/>
    <w:rPr>
      <w:rFonts w:eastAsia="Calibri"/>
      <w:b/>
      <w:bCs/>
      <w:i/>
      <w:iCs/>
      <w:color w:val="4F81BD"/>
      <w:sz w:val="24"/>
    </w:rPr>
  </w:style>
  <w:style w:type="paragraph" w:styleId="affffe">
    <w:name w:val="Intense Quote"/>
    <w:basedOn w:val="af1"/>
    <w:next w:val="af1"/>
    <w:link w:val="affffd"/>
    <w:uiPriority w:val="30"/>
    <w:qFormat/>
    <w:rsid w:val="00680AEA"/>
    <w:pPr>
      <w:pBdr>
        <w:bottom w:val="single" w:sz="4" w:space="4" w:color="4F81BD"/>
      </w:pBdr>
      <w:spacing w:before="200" w:after="280"/>
      <w:ind w:left="936" w:right="936"/>
    </w:pPr>
    <w:rPr>
      <w:rFonts w:asciiTheme="minorHAnsi" w:eastAsia="Calibri" w:hAnsiTheme="minorHAnsi" w:cstheme="minorBidi"/>
      <w:b/>
      <w:bCs/>
      <w:i/>
      <w:iCs/>
      <w:color w:val="4F81BD"/>
      <w:szCs w:val="22"/>
      <w:lang w:eastAsia="en-US"/>
    </w:rPr>
  </w:style>
  <w:style w:type="character" w:customStyle="1" w:styleId="1f7">
    <w:name w:val="Выделенная цитата Знак1"/>
    <w:basedOn w:val="af2"/>
    <w:uiPriority w:val="30"/>
    <w:rsid w:val="00680AEA"/>
    <w:rPr>
      <w:rFonts w:ascii="Times New Roman" w:eastAsia="Times New Roman" w:hAnsi="Times New Roman" w:cs="Times New Roman"/>
      <w:i/>
      <w:iCs/>
      <w:color w:val="4F81BD" w:themeColor="accent1"/>
      <w:sz w:val="24"/>
      <w:szCs w:val="24"/>
      <w:lang w:eastAsia="ru-RU"/>
    </w:rPr>
  </w:style>
  <w:style w:type="character" w:customStyle="1" w:styleId="1f8">
    <w:name w:val="Текст выноски Знак1"/>
    <w:basedOn w:val="af2"/>
    <w:uiPriority w:val="99"/>
    <w:rsid w:val="00680AEA"/>
    <w:rPr>
      <w:rFonts w:ascii="Segoe UI" w:hAnsi="Segoe UI" w:cs="Segoe UI"/>
      <w:sz w:val="18"/>
      <w:szCs w:val="18"/>
    </w:rPr>
  </w:style>
  <w:style w:type="character" w:customStyle="1" w:styleId="1f9">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basedOn w:val="af2"/>
    <w:rsid w:val="00680AEA"/>
  </w:style>
  <w:style w:type="paragraph" w:customStyle="1" w:styleId="3d">
    <w:name w:val="Без интервала3"/>
    <w:rsid w:val="0084507C"/>
    <w:pPr>
      <w:widowControl w:val="0"/>
      <w:suppressAutoHyphens/>
    </w:pPr>
    <w:rPr>
      <w:rFonts w:ascii="Calibri" w:eastAsia="DejaVu Sans" w:hAnsi="Calibri" w:cs="Times New Roman"/>
      <w:kern w:val="2"/>
      <w:lang w:eastAsia="ar-SA"/>
    </w:rPr>
  </w:style>
  <w:style w:type="paragraph" w:styleId="afffff">
    <w:name w:val="endnote text"/>
    <w:basedOn w:val="af1"/>
    <w:link w:val="afffff0"/>
    <w:uiPriority w:val="99"/>
    <w:rsid w:val="0084507C"/>
    <w:rPr>
      <w:sz w:val="20"/>
      <w:szCs w:val="20"/>
    </w:rPr>
  </w:style>
  <w:style w:type="character" w:customStyle="1" w:styleId="afffff0">
    <w:name w:val="Текст концевой сноски Знак"/>
    <w:basedOn w:val="af2"/>
    <w:link w:val="afffff"/>
    <w:uiPriority w:val="99"/>
    <w:rsid w:val="0084507C"/>
    <w:rPr>
      <w:rFonts w:ascii="Times New Roman" w:eastAsia="Times New Roman" w:hAnsi="Times New Roman" w:cs="Times New Roman"/>
      <w:sz w:val="20"/>
      <w:szCs w:val="20"/>
      <w:lang w:eastAsia="ru-RU"/>
    </w:rPr>
  </w:style>
  <w:style w:type="character" w:styleId="afffff1">
    <w:name w:val="endnote reference"/>
    <w:uiPriority w:val="99"/>
    <w:rsid w:val="0084507C"/>
    <w:rPr>
      <w:vertAlign w:val="superscript"/>
    </w:rPr>
  </w:style>
  <w:style w:type="character" w:customStyle="1" w:styleId="FontStyle49">
    <w:name w:val="Font Style49"/>
    <w:basedOn w:val="af2"/>
    <w:rsid w:val="0084507C"/>
  </w:style>
  <w:style w:type="numbering" w:customStyle="1" w:styleId="101">
    <w:name w:val="Нет списка10"/>
    <w:next w:val="af4"/>
    <w:uiPriority w:val="99"/>
    <w:semiHidden/>
    <w:unhideWhenUsed/>
    <w:rsid w:val="00DB48F8"/>
  </w:style>
  <w:style w:type="table" w:customStyle="1" w:styleId="102">
    <w:name w:val="Сетка таблицы10"/>
    <w:basedOn w:val="af3"/>
    <w:next w:val="affa"/>
    <w:rsid w:val="00DB48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paragraphstyle">
    <w:name w:val="[No paragraph style]"/>
    <w:rsid w:val="005E0172"/>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ru-RU"/>
    </w:rPr>
  </w:style>
  <w:style w:type="numbering" w:customStyle="1" w:styleId="110">
    <w:name w:val="Нет списка11"/>
    <w:next w:val="af4"/>
    <w:semiHidden/>
    <w:unhideWhenUsed/>
    <w:rsid w:val="001A2327"/>
  </w:style>
  <w:style w:type="character" w:customStyle="1" w:styleId="afffff2">
    <w:name w:val="Нет"/>
    <w:uiPriority w:val="99"/>
    <w:rsid w:val="00D02243"/>
  </w:style>
  <w:style w:type="character" w:customStyle="1" w:styleId="Hyperlink0">
    <w:name w:val="Hyperlink.0"/>
    <w:uiPriority w:val="99"/>
    <w:rsid w:val="00D02243"/>
    <w:rPr>
      <w:color w:val="0000FF"/>
      <w:spacing w:val="0"/>
      <w:kern w:val="0"/>
      <w:position w:val="0"/>
      <w:sz w:val="22"/>
      <w:szCs w:val="22"/>
      <w:u w:val="single" w:color="0000FF"/>
      <w:vertAlign w:val="baseline"/>
      <w:lang w:val="ru-RU"/>
    </w:rPr>
  </w:style>
  <w:style w:type="table" w:customStyle="1" w:styleId="112">
    <w:name w:val="Сетка таблицы11"/>
    <w:basedOn w:val="af3"/>
    <w:next w:val="affa"/>
    <w:uiPriority w:val="99"/>
    <w:rsid w:val="000D44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f4"/>
    <w:uiPriority w:val="99"/>
    <w:semiHidden/>
    <w:unhideWhenUsed/>
    <w:rsid w:val="00643A23"/>
  </w:style>
  <w:style w:type="table" w:customStyle="1" w:styleId="121">
    <w:name w:val="Сетка таблицы12"/>
    <w:basedOn w:val="af3"/>
    <w:next w:val="affa"/>
    <w:rsid w:val="00643A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f4"/>
    <w:uiPriority w:val="99"/>
    <w:semiHidden/>
    <w:unhideWhenUsed/>
    <w:rsid w:val="001F575F"/>
  </w:style>
  <w:style w:type="paragraph" w:customStyle="1" w:styleId="ConsPlusDocList">
    <w:name w:val="ConsPlusDocList"/>
    <w:uiPriority w:val="99"/>
    <w:rsid w:val="001F57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uiPriority w:val="99"/>
    <w:rsid w:val="001F575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1F575F"/>
    <w:pPr>
      <w:widowControl w:val="0"/>
      <w:autoSpaceDE w:val="0"/>
      <w:autoSpaceDN w:val="0"/>
      <w:spacing w:after="0" w:line="240" w:lineRule="auto"/>
    </w:pPr>
    <w:rPr>
      <w:rFonts w:ascii="Arial" w:eastAsia="Times New Roman" w:hAnsi="Arial" w:cs="Arial"/>
      <w:sz w:val="20"/>
      <w:szCs w:val="20"/>
      <w:lang w:eastAsia="ru-RU"/>
    </w:rPr>
  </w:style>
  <w:style w:type="numbering" w:customStyle="1" w:styleId="140">
    <w:name w:val="Нет списка14"/>
    <w:next w:val="af4"/>
    <w:uiPriority w:val="99"/>
    <w:semiHidden/>
    <w:unhideWhenUsed/>
    <w:rsid w:val="004170F2"/>
  </w:style>
  <w:style w:type="numbering" w:customStyle="1" w:styleId="150">
    <w:name w:val="Нет списка15"/>
    <w:next w:val="af4"/>
    <w:semiHidden/>
    <w:unhideWhenUsed/>
    <w:rsid w:val="007F4CD5"/>
  </w:style>
  <w:style w:type="numbering" w:customStyle="1" w:styleId="160">
    <w:name w:val="Нет списка16"/>
    <w:next w:val="af4"/>
    <w:semiHidden/>
    <w:unhideWhenUsed/>
    <w:rsid w:val="007F4CD5"/>
  </w:style>
  <w:style w:type="numbering" w:customStyle="1" w:styleId="170">
    <w:name w:val="Нет списка17"/>
    <w:next w:val="af4"/>
    <w:uiPriority w:val="99"/>
    <w:semiHidden/>
    <w:unhideWhenUsed/>
    <w:rsid w:val="00117712"/>
  </w:style>
  <w:style w:type="table" w:customStyle="1" w:styleId="133">
    <w:name w:val="Сетка таблицы13"/>
    <w:basedOn w:val="af3"/>
    <w:next w:val="affa"/>
    <w:rsid w:val="001177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Заголовок1"/>
    <w:basedOn w:val="af1"/>
    <w:next w:val="af5"/>
    <w:rsid w:val="008C0F04"/>
    <w:pPr>
      <w:keepNext/>
      <w:widowControl w:val="0"/>
      <w:suppressAutoHyphens/>
      <w:spacing w:before="240" w:after="120"/>
    </w:pPr>
    <w:rPr>
      <w:rFonts w:ascii="Arial" w:eastAsia="Lucida Sans Unicode" w:hAnsi="Arial" w:cs="Mangal"/>
      <w:kern w:val="1"/>
      <w:sz w:val="28"/>
      <w:szCs w:val="28"/>
      <w:lang w:eastAsia="zh-CN" w:bidi="hi-IN"/>
    </w:rPr>
  </w:style>
  <w:style w:type="paragraph" w:styleId="afffff3">
    <w:name w:val="List"/>
    <w:aliases w:val="List Char"/>
    <w:basedOn w:val="af5"/>
    <w:rsid w:val="008C0F04"/>
    <w:pPr>
      <w:widowControl w:val="0"/>
      <w:suppressAutoHyphens/>
      <w:spacing w:after="120"/>
      <w:jc w:val="left"/>
    </w:pPr>
    <w:rPr>
      <w:rFonts w:eastAsia="Lucida Sans Unicode" w:cs="Mangal"/>
      <w:b w:val="0"/>
      <w:bCs w:val="0"/>
      <w:kern w:val="1"/>
      <w:sz w:val="24"/>
      <w:lang w:eastAsia="zh-CN" w:bidi="hi-IN"/>
    </w:rPr>
  </w:style>
  <w:style w:type="paragraph" w:customStyle="1" w:styleId="1fb">
    <w:name w:val="Указатель1"/>
    <w:basedOn w:val="af1"/>
    <w:rsid w:val="008C0F04"/>
    <w:pPr>
      <w:widowControl w:val="0"/>
      <w:suppressLineNumbers/>
      <w:suppressAutoHyphens/>
    </w:pPr>
    <w:rPr>
      <w:rFonts w:eastAsia="Lucida Sans Unicode" w:cs="Mangal"/>
      <w:kern w:val="1"/>
      <w:lang w:eastAsia="zh-CN" w:bidi="hi-IN"/>
    </w:rPr>
  </w:style>
  <w:style w:type="paragraph" w:customStyle="1" w:styleId="ConsCell">
    <w:name w:val="ConsCell"/>
    <w:rsid w:val="008C0F04"/>
    <w:pPr>
      <w:widowControl w:val="0"/>
      <w:suppressAutoHyphens/>
      <w:autoSpaceDE w:val="0"/>
      <w:spacing w:after="0" w:line="240" w:lineRule="auto"/>
    </w:pPr>
    <w:rPr>
      <w:rFonts w:ascii="Arial" w:eastAsia="Times New Roman" w:hAnsi="Arial" w:cs="Arial"/>
      <w:sz w:val="20"/>
      <w:szCs w:val="20"/>
      <w:lang w:eastAsia="zh-CN"/>
    </w:rPr>
  </w:style>
  <w:style w:type="character" w:customStyle="1" w:styleId="WW8Num1z0">
    <w:name w:val="WW8Num1z0"/>
    <w:rsid w:val="008C0F04"/>
  </w:style>
  <w:style w:type="character" w:customStyle="1" w:styleId="WW8Num1z1">
    <w:name w:val="WW8Num1z1"/>
    <w:rsid w:val="008C0F04"/>
  </w:style>
  <w:style w:type="character" w:customStyle="1" w:styleId="WW8Num1z2">
    <w:name w:val="WW8Num1z2"/>
    <w:rsid w:val="008C0F04"/>
  </w:style>
  <w:style w:type="character" w:customStyle="1" w:styleId="WW8Num1z3">
    <w:name w:val="WW8Num1z3"/>
    <w:rsid w:val="008C0F04"/>
  </w:style>
  <w:style w:type="character" w:customStyle="1" w:styleId="WW8Num1z4">
    <w:name w:val="WW8Num1z4"/>
    <w:rsid w:val="008C0F04"/>
  </w:style>
  <w:style w:type="character" w:customStyle="1" w:styleId="WW8Num1z5">
    <w:name w:val="WW8Num1z5"/>
    <w:rsid w:val="008C0F04"/>
  </w:style>
  <w:style w:type="character" w:customStyle="1" w:styleId="WW8Num1z6">
    <w:name w:val="WW8Num1z6"/>
    <w:rsid w:val="008C0F04"/>
  </w:style>
  <w:style w:type="character" w:customStyle="1" w:styleId="WW8Num1z7">
    <w:name w:val="WW8Num1z7"/>
    <w:rsid w:val="008C0F04"/>
  </w:style>
  <w:style w:type="character" w:customStyle="1" w:styleId="WW8Num1z8">
    <w:name w:val="WW8Num1z8"/>
    <w:rsid w:val="008C0F04"/>
  </w:style>
  <w:style w:type="character" w:customStyle="1" w:styleId="2f0">
    <w:name w:val="Основной шрифт абзаца2"/>
    <w:rsid w:val="008C0F04"/>
  </w:style>
  <w:style w:type="character" w:customStyle="1" w:styleId="WW8Num2zfalse">
    <w:name w:val="WW8Num2zfalse"/>
    <w:rsid w:val="008C0F04"/>
  </w:style>
  <w:style w:type="character" w:customStyle="1" w:styleId="WW8Num2ztrue">
    <w:name w:val="WW8Num2ztrue"/>
    <w:rsid w:val="008C0F04"/>
  </w:style>
  <w:style w:type="character" w:customStyle="1" w:styleId="WW-WW8Num2ztrue">
    <w:name w:val="WW-WW8Num2ztrue"/>
    <w:rsid w:val="008C0F04"/>
  </w:style>
  <w:style w:type="character" w:customStyle="1" w:styleId="WW-WW8Num2ztrue1">
    <w:name w:val="WW-WW8Num2ztrue1"/>
    <w:rsid w:val="008C0F04"/>
  </w:style>
  <w:style w:type="character" w:customStyle="1" w:styleId="WW-WW8Num2ztrue2">
    <w:name w:val="WW-WW8Num2ztrue2"/>
    <w:rsid w:val="008C0F04"/>
  </w:style>
  <w:style w:type="character" w:customStyle="1" w:styleId="WW-WW8Num2ztrue3">
    <w:name w:val="WW-WW8Num2ztrue3"/>
    <w:rsid w:val="008C0F04"/>
  </w:style>
  <w:style w:type="character" w:customStyle="1" w:styleId="WW-WW8Num2ztrue4">
    <w:name w:val="WW-WW8Num2ztrue4"/>
    <w:rsid w:val="008C0F04"/>
  </w:style>
  <w:style w:type="character" w:customStyle="1" w:styleId="WW-WW8Num2ztrue5">
    <w:name w:val="WW-WW8Num2ztrue5"/>
    <w:rsid w:val="008C0F04"/>
  </w:style>
  <w:style w:type="character" w:customStyle="1" w:styleId="WW-WW8Num2ztrue6">
    <w:name w:val="WW-WW8Num2ztrue6"/>
    <w:rsid w:val="008C0F04"/>
  </w:style>
  <w:style w:type="character" w:customStyle="1" w:styleId="WW8Num1ztrue">
    <w:name w:val="WW8Num1ztrue"/>
    <w:rsid w:val="008C0F04"/>
  </w:style>
  <w:style w:type="character" w:customStyle="1" w:styleId="WW-WW8Num1ztrue">
    <w:name w:val="WW-WW8Num1ztrue"/>
    <w:rsid w:val="008C0F04"/>
  </w:style>
  <w:style w:type="character" w:customStyle="1" w:styleId="WW-WW8Num1ztrue1">
    <w:name w:val="WW-WW8Num1ztrue1"/>
    <w:rsid w:val="008C0F04"/>
  </w:style>
  <w:style w:type="character" w:customStyle="1" w:styleId="WW-WW8Num1ztrue2">
    <w:name w:val="WW-WW8Num1ztrue2"/>
    <w:rsid w:val="008C0F04"/>
  </w:style>
  <w:style w:type="character" w:customStyle="1" w:styleId="WW-WW8Num1ztrue3">
    <w:name w:val="WW-WW8Num1ztrue3"/>
    <w:rsid w:val="008C0F04"/>
  </w:style>
  <w:style w:type="character" w:customStyle="1" w:styleId="WW-WW8Num1ztrue4">
    <w:name w:val="WW-WW8Num1ztrue4"/>
    <w:rsid w:val="008C0F04"/>
  </w:style>
  <w:style w:type="character" w:customStyle="1" w:styleId="WW-WW8Num1ztrue5">
    <w:name w:val="WW-WW8Num1ztrue5"/>
    <w:rsid w:val="008C0F04"/>
  </w:style>
  <w:style w:type="character" w:customStyle="1" w:styleId="WW-WW8Num1ztrue6">
    <w:name w:val="WW-WW8Num1ztrue6"/>
    <w:rsid w:val="008C0F04"/>
  </w:style>
  <w:style w:type="character" w:customStyle="1" w:styleId="1fc">
    <w:name w:val="Основной шрифт абзаца1"/>
    <w:rsid w:val="008C0F04"/>
  </w:style>
  <w:style w:type="character" w:customStyle="1" w:styleId="afffff4">
    <w:name w:val="Символ сноски"/>
    <w:rsid w:val="008C0F04"/>
    <w:rPr>
      <w:vertAlign w:val="superscript"/>
    </w:rPr>
  </w:style>
  <w:style w:type="character" w:customStyle="1" w:styleId="1fd">
    <w:name w:val="Знак сноски1"/>
    <w:rsid w:val="008C0F04"/>
    <w:rPr>
      <w:vertAlign w:val="superscript"/>
    </w:rPr>
  </w:style>
  <w:style w:type="character" w:styleId="afffff5">
    <w:name w:val="line number"/>
    <w:uiPriority w:val="99"/>
    <w:rsid w:val="008C0F04"/>
  </w:style>
  <w:style w:type="paragraph" w:customStyle="1" w:styleId="2f1">
    <w:name w:val="Указатель2"/>
    <w:basedOn w:val="af1"/>
    <w:rsid w:val="008C0F04"/>
    <w:pPr>
      <w:suppressLineNumbers/>
      <w:suppressAutoHyphens/>
    </w:pPr>
    <w:rPr>
      <w:rFonts w:cs="Mangal"/>
      <w:lang w:eastAsia="zh-CN"/>
    </w:rPr>
  </w:style>
  <w:style w:type="paragraph" w:customStyle="1" w:styleId="1fe">
    <w:name w:val="Название объекта1"/>
    <w:basedOn w:val="af1"/>
    <w:rsid w:val="008C0F04"/>
    <w:pPr>
      <w:suppressLineNumbers/>
      <w:suppressAutoHyphens/>
      <w:spacing w:before="120" w:after="120"/>
    </w:pPr>
    <w:rPr>
      <w:rFonts w:cs="Mangal"/>
      <w:i/>
      <w:iCs/>
      <w:lang w:eastAsia="zh-CN"/>
    </w:rPr>
  </w:style>
  <w:style w:type="paragraph" w:customStyle="1" w:styleId="afffff6">
    <w:name w:val="Содержимое таблицы"/>
    <w:basedOn w:val="af1"/>
    <w:rsid w:val="008C0F04"/>
    <w:pPr>
      <w:suppressLineNumbers/>
      <w:suppressAutoHyphens/>
    </w:pPr>
    <w:rPr>
      <w:lang w:eastAsia="zh-CN"/>
    </w:rPr>
  </w:style>
  <w:style w:type="paragraph" w:customStyle="1" w:styleId="afffff7">
    <w:name w:val="Заголовок таблицы"/>
    <w:basedOn w:val="afffff6"/>
    <w:rsid w:val="008C0F04"/>
    <w:pPr>
      <w:jc w:val="center"/>
    </w:pPr>
    <w:rPr>
      <w:b/>
      <w:bCs/>
    </w:rPr>
  </w:style>
  <w:style w:type="paragraph" w:customStyle="1" w:styleId="afffff8">
    <w:name w:val="Содержимое врезки"/>
    <w:basedOn w:val="af5"/>
    <w:rsid w:val="008C0F04"/>
    <w:pPr>
      <w:suppressAutoHyphens/>
      <w:spacing w:after="120"/>
      <w:jc w:val="left"/>
    </w:pPr>
    <w:rPr>
      <w:b w:val="0"/>
      <w:bCs w:val="0"/>
      <w:sz w:val="24"/>
      <w:lang w:eastAsia="zh-CN"/>
    </w:rPr>
  </w:style>
  <w:style w:type="paragraph" w:customStyle="1" w:styleId="Textbody">
    <w:name w:val="Text body"/>
    <w:basedOn w:val="af1"/>
    <w:rsid w:val="008C0F04"/>
    <w:pPr>
      <w:suppressAutoHyphens/>
      <w:spacing w:after="120"/>
    </w:pPr>
    <w:rPr>
      <w:color w:val="000000"/>
      <w:sz w:val="20"/>
      <w:szCs w:val="20"/>
      <w:lang w:eastAsia="zh-CN"/>
    </w:rPr>
  </w:style>
  <w:style w:type="paragraph" w:customStyle="1" w:styleId="afffff9">
    <w:name w:val="Блочная цитата"/>
    <w:basedOn w:val="af1"/>
    <w:rsid w:val="008C0F04"/>
    <w:pPr>
      <w:suppressAutoHyphens/>
      <w:spacing w:after="283"/>
      <w:ind w:left="567" w:right="567"/>
    </w:pPr>
    <w:rPr>
      <w:lang w:eastAsia="zh-CN"/>
    </w:rPr>
  </w:style>
  <w:style w:type="numbering" w:customStyle="1" w:styleId="180">
    <w:name w:val="Нет списка18"/>
    <w:next w:val="af4"/>
    <w:uiPriority w:val="99"/>
    <w:semiHidden/>
    <w:unhideWhenUsed/>
    <w:rsid w:val="00D63D9A"/>
  </w:style>
  <w:style w:type="table" w:customStyle="1" w:styleId="141">
    <w:name w:val="Сетка таблицы14"/>
    <w:basedOn w:val="af3"/>
    <w:next w:val="affa"/>
    <w:rsid w:val="00D63D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3"/>
    <w:next w:val="affa"/>
    <w:uiPriority w:val="59"/>
    <w:rsid w:val="000B452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2">
    <w:name w:val="Абзац списка2"/>
    <w:basedOn w:val="af1"/>
    <w:rsid w:val="00395912"/>
    <w:pPr>
      <w:spacing w:line="300" w:lineRule="auto"/>
      <w:ind w:left="720" w:firstLine="720"/>
    </w:pPr>
    <w:rPr>
      <w:rFonts w:eastAsia="Calibri"/>
    </w:rPr>
  </w:style>
  <w:style w:type="character" w:customStyle="1" w:styleId="FontStyle15">
    <w:name w:val="Font Style15"/>
    <w:basedOn w:val="af2"/>
    <w:uiPriority w:val="99"/>
    <w:rsid w:val="00D7243D"/>
    <w:rPr>
      <w:rFonts w:ascii="Times New Roman" w:hAnsi="Times New Roman" w:cs="Times New Roman" w:hint="default"/>
      <w:sz w:val="24"/>
      <w:szCs w:val="24"/>
    </w:rPr>
  </w:style>
  <w:style w:type="character" w:customStyle="1" w:styleId="FontStyle13">
    <w:name w:val="Font Style13"/>
    <w:basedOn w:val="af2"/>
    <w:uiPriority w:val="99"/>
    <w:rsid w:val="00D7243D"/>
    <w:rPr>
      <w:rFonts w:ascii="Times New Roman" w:hAnsi="Times New Roman" w:cs="Times New Roman" w:hint="default"/>
      <w:i/>
      <w:iCs/>
      <w:sz w:val="24"/>
      <w:szCs w:val="24"/>
    </w:rPr>
  </w:style>
  <w:style w:type="paragraph" w:customStyle="1" w:styleId="Style4">
    <w:name w:val="Style4"/>
    <w:basedOn w:val="af1"/>
    <w:rsid w:val="00D7243D"/>
    <w:pPr>
      <w:widowControl w:val="0"/>
      <w:autoSpaceDE w:val="0"/>
      <w:autoSpaceDN w:val="0"/>
      <w:adjustRightInd w:val="0"/>
      <w:spacing w:line="446" w:lineRule="exact"/>
      <w:ind w:firstLine="859"/>
      <w:jc w:val="both"/>
    </w:pPr>
    <w:rPr>
      <w:rFonts w:eastAsiaTheme="minorEastAsia"/>
    </w:rPr>
  </w:style>
  <w:style w:type="paragraph" w:customStyle="1" w:styleId="textjus">
    <w:name w:val="textjus"/>
    <w:basedOn w:val="af1"/>
    <w:rsid w:val="008759C6"/>
    <w:pPr>
      <w:spacing w:before="100" w:beforeAutospacing="1" w:after="100" w:afterAutospacing="1"/>
    </w:pPr>
  </w:style>
  <w:style w:type="paragraph" w:customStyle="1" w:styleId="3e">
    <w:name w:val="Абзац списка3"/>
    <w:basedOn w:val="af1"/>
    <w:rsid w:val="008759C6"/>
    <w:pPr>
      <w:ind w:left="720"/>
    </w:pPr>
    <w:rPr>
      <w:rFonts w:eastAsia="Calibri"/>
      <w:sz w:val="20"/>
      <w:szCs w:val="20"/>
    </w:rPr>
  </w:style>
  <w:style w:type="paragraph" w:customStyle="1" w:styleId="formattext">
    <w:name w:val="formattext"/>
    <w:basedOn w:val="af1"/>
    <w:uiPriority w:val="99"/>
    <w:rsid w:val="00AA4968"/>
    <w:pPr>
      <w:spacing w:before="100" w:beforeAutospacing="1" w:after="100" w:afterAutospacing="1"/>
    </w:pPr>
  </w:style>
  <w:style w:type="numbering" w:customStyle="1" w:styleId="190">
    <w:name w:val="Нет списка19"/>
    <w:next w:val="af4"/>
    <w:uiPriority w:val="99"/>
    <w:semiHidden/>
    <w:unhideWhenUsed/>
    <w:rsid w:val="006B25FB"/>
  </w:style>
  <w:style w:type="table" w:customStyle="1" w:styleId="161">
    <w:name w:val="Сетка таблицы16"/>
    <w:basedOn w:val="af3"/>
    <w:next w:val="affa"/>
    <w:rsid w:val="006B25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4pt">
    <w:name w:val="Заголовок №1 + 14 pt"/>
    <w:basedOn w:val="af2"/>
    <w:rsid w:val="00D70DB0"/>
    <w:rPr>
      <w:b/>
      <w:bCs/>
      <w:sz w:val="28"/>
      <w:szCs w:val="28"/>
      <w:lang w:bidi="ar-SA"/>
    </w:rPr>
  </w:style>
  <w:style w:type="paragraph" w:customStyle="1" w:styleId="xl284">
    <w:name w:val="xl284"/>
    <w:basedOn w:val="af1"/>
    <w:rsid w:val="00D70DB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5">
    <w:name w:val="xl285"/>
    <w:basedOn w:val="af1"/>
    <w:rsid w:val="00D70DB0"/>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character" w:customStyle="1" w:styleId="113">
    <w:name w:val="Основной текст (11)"/>
    <w:basedOn w:val="af2"/>
    <w:uiPriority w:val="99"/>
    <w:rsid w:val="00A531D5"/>
    <w:rPr>
      <w:rFonts w:cs="Times New Roman"/>
      <w:sz w:val="14"/>
      <w:szCs w:val="14"/>
    </w:rPr>
  </w:style>
  <w:style w:type="paragraph" w:customStyle="1" w:styleId="45">
    <w:name w:val="Без интервала4"/>
    <w:rsid w:val="00933A80"/>
    <w:pPr>
      <w:widowControl w:val="0"/>
      <w:suppressAutoHyphens/>
    </w:pPr>
    <w:rPr>
      <w:rFonts w:ascii="Calibri" w:eastAsia="DejaVu Sans" w:hAnsi="Calibri" w:cs="Times New Roman"/>
      <w:kern w:val="2"/>
      <w:lang w:eastAsia="ar-SA"/>
    </w:rPr>
  </w:style>
  <w:style w:type="paragraph" w:customStyle="1" w:styleId="afffffa">
    <w:name w:val="Алексей"/>
    <w:basedOn w:val="af1"/>
    <w:qFormat/>
    <w:rsid w:val="00C03AF2"/>
    <w:pPr>
      <w:spacing w:line="360" w:lineRule="auto"/>
      <w:ind w:firstLine="709"/>
      <w:jc w:val="both"/>
    </w:pPr>
    <w:rPr>
      <w:sz w:val="28"/>
      <w:szCs w:val="28"/>
    </w:rPr>
  </w:style>
  <w:style w:type="paragraph" w:customStyle="1" w:styleId="p1">
    <w:name w:val="p1"/>
    <w:basedOn w:val="af1"/>
    <w:rsid w:val="00C03AF2"/>
    <w:pPr>
      <w:spacing w:before="100" w:beforeAutospacing="1" w:after="100" w:afterAutospacing="1"/>
    </w:pPr>
  </w:style>
  <w:style w:type="paragraph" w:customStyle="1" w:styleId="p3">
    <w:name w:val="p3"/>
    <w:basedOn w:val="af1"/>
    <w:rsid w:val="00C03AF2"/>
    <w:pPr>
      <w:spacing w:before="100" w:beforeAutospacing="1" w:after="100" w:afterAutospacing="1"/>
    </w:pPr>
  </w:style>
  <w:style w:type="character" w:customStyle="1" w:styleId="s10">
    <w:name w:val="s1"/>
    <w:basedOn w:val="af2"/>
    <w:rsid w:val="00C03AF2"/>
  </w:style>
  <w:style w:type="character" w:customStyle="1" w:styleId="s3">
    <w:name w:val="s3"/>
    <w:basedOn w:val="af2"/>
    <w:rsid w:val="00C03AF2"/>
  </w:style>
  <w:style w:type="paragraph" w:customStyle="1" w:styleId="p5">
    <w:name w:val="p5"/>
    <w:basedOn w:val="af1"/>
    <w:rsid w:val="00C03AF2"/>
    <w:pPr>
      <w:spacing w:before="100" w:beforeAutospacing="1" w:after="100" w:afterAutospacing="1"/>
    </w:pPr>
  </w:style>
  <w:style w:type="paragraph" w:customStyle="1" w:styleId="consplusnormal1">
    <w:name w:val="consplusnormal"/>
    <w:basedOn w:val="af1"/>
    <w:uiPriority w:val="99"/>
    <w:rsid w:val="00A3635E"/>
    <w:pPr>
      <w:spacing w:before="100" w:beforeAutospacing="1" w:after="100" w:afterAutospacing="1"/>
    </w:pPr>
  </w:style>
  <w:style w:type="character" w:styleId="afffffb">
    <w:name w:val="Intense Emphasis"/>
    <w:uiPriority w:val="21"/>
    <w:qFormat/>
    <w:rsid w:val="00A3635E"/>
    <w:rPr>
      <w:b/>
      <w:bCs/>
      <w:i/>
      <w:iCs/>
      <w:color w:val="4F81BD"/>
    </w:rPr>
  </w:style>
  <w:style w:type="numbering" w:customStyle="1" w:styleId="200">
    <w:name w:val="Нет списка20"/>
    <w:next w:val="af4"/>
    <w:uiPriority w:val="99"/>
    <w:semiHidden/>
    <w:unhideWhenUsed/>
    <w:rsid w:val="003A59D1"/>
  </w:style>
  <w:style w:type="paragraph" w:styleId="afffffc">
    <w:name w:val="Body Text First Indent"/>
    <w:basedOn w:val="af5"/>
    <w:link w:val="afffffd"/>
    <w:rsid w:val="00B30B0C"/>
    <w:pPr>
      <w:spacing w:after="120"/>
      <w:ind w:firstLine="210"/>
      <w:jc w:val="left"/>
    </w:pPr>
    <w:rPr>
      <w:b w:val="0"/>
      <w:bCs w:val="0"/>
      <w:sz w:val="24"/>
    </w:rPr>
  </w:style>
  <w:style w:type="character" w:customStyle="1" w:styleId="afffffd">
    <w:name w:val="Красная строка Знак"/>
    <w:basedOn w:val="af6"/>
    <w:link w:val="afffffc"/>
    <w:rsid w:val="00B30B0C"/>
    <w:rPr>
      <w:rFonts w:ascii="Times New Roman" w:eastAsia="Times New Roman" w:hAnsi="Times New Roman" w:cs="Times New Roman"/>
      <w:b w:val="0"/>
      <w:bCs w:val="0"/>
      <w:sz w:val="24"/>
      <w:szCs w:val="24"/>
      <w:lang w:eastAsia="ru-RU"/>
    </w:rPr>
  </w:style>
  <w:style w:type="numbering" w:customStyle="1" w:styleId="213">
    <w:name w:val="Нет списка21"/>
    <w:next w:val="af4"/>
    <w:uiPriority w:val="99"/>
    <w:semiHidden/>
    <w:unhideWhenUsed/>
    <w:rsid w:val="008C28D8"/>
  </w:style>
  <w:style w:type="character" w:customStyle="1" w:styleId="FontStyle14">
    <w:name w:val="Font Style14"/>
    <w:basedOn w:val="af2"/>
    <w:rsid w:val="008C28D8"/>
    <w:rPr>
      <w:rFonts w:ascii="Times New Roman" w:hAnsi="Times New Roman" w:cs="Times New Roman"/>
      <w:sz w:val="26"/>
      <w:szCs w:val="26"/>
    </w:rPr>
  </w:style>
  <w:style w:type="table" w:customStyle="1" w:styleId="171">
    <w:name w:val="Сетка таблицы17"/>
    <w:basedOn w:val="af3"/>
    <w:next w:val="affa"/>
    <w:uiPriority w:val="59"/>
    <w:rsid w:val="008C2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Без интервала5"/>
    <w:rsid w:val="00F624BE"/>
    <w:pPr>
      <w:widowControl w:val="0"/>
      <w:suppressAutoHyphens/>
    </w:pPr>
    <w:rPr>
      <w:rFonts w:ascii="Calibri" w:eastAsia="DejaVu Sans" w:hAnsi="Calibri" w:cs="Times New Roman"/>
      <w:kern w:val="2"/>
      <w:lang w:eastAsia="ar-SA"/>
    </w:rPr>
  </w:style>
  <w:style w:type="numbering" w:customStyle="1" w:styleId="220">
    <w:name w:val="Нет списка22"/>
    <w:next w:val="af4"/>
    <w:uiPriority w:val="99"/>
    <w:semiHidden/>
    <w:unhideWhenUsed/>
    <w:rsid w:val="002B7555"/>
  </w:style>
  <w:style w:type="paragraph" w:customStyle="1" w:styleId="afffffe">
    <w:name w:val="Текст (лев. подпись)"/>
    <w:basedOn w:val="af1"/>
    <w:next w:val="af1"/>
    <w:rsid w:val="002B7555"/>
    <w:pPr>
      <w:widowControl w:val="0"/>
      <w:autoSpaceDE w:val="0"/>
      <w:autoSpaceDN w:val="0"/>
      <w:adjustRightInd w:val="0"/>
    </w:pPr>
    <w:rPr>
      <w:rFonts w:ascii="Arial" w:hAnsi="Arial"/>
      <w:sz w:val="20"/>
      <w:szCs w:val="20"/>
    </w:rPr>
  </w:style>
  <w:style w:type="paragraph" w:customStyle="1" w:styleId="affffff">
    <w:name w:val="Текст (прав. подпись)"/>
    <w:basedOn w:val="af1"/>
    <w:next w:val="af1"/>
    <w:rsid w:val="002B7555"/>
    <w:pPr>
      <w:widowControl w:val="0"/>
      <w:autoSpaceDE w:val="0"/>
      <w:autoSpaceDN w:val="0"/>
      <w:adjustRightInd w:val="0"/>
      <w:jc w:val="right"/>
    </w:pPr>
    <w:rPr>
      <w:rFonts w:ascii="Arial" w:hAnsi="Arial"/>
      <w:sz w:val="20"/>
      <w:szCs w:val="20"/>
    </w:rPr>
  </w:style>
  <w:style w:type="table" w:customStyle="1" w:styleId="181">
    <w:name w:val="Сетка таблицы18"/>
    <w:basedOn w:val="af3"/>
    <w:next w:val="affa"/>
    <w:rsid w:val="002B7555"/>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Таб1"/>
    <w:basedOn w:val="af1"/>
    <w:link w:val="1Char"/>
    <w:qFormat/>
    <w:rsid w:val="002B7555"/>
    <w:pPr>
      <w:jc w:val="both"/>
    </w:pPr>
    <w:rPr>
      <w:sz w:val="28"/>
      <w:lang w:eastAsia="en-US"/>
    </w:rPr>
  </w:style>
  <w:style w:type="character" w:customStyle="1" w:styleId="1Char">
    <w:name w:val="Таб1 Char"/>
    <w:link w:val="1ff"/>
    <w:rsid w:val="002B7555"/>
    <w:rPr>
      <w:rFonts w:ascii="Times New Roman" w:eastAsia="Times New Roman" w:hAnsi="Times New Roman" w:cs="Times New Roman"/>
      <w:sz w:val="28"/>
      <w:szCs w:val="24"/>
    </w:rPr>
  </w:style>
  <w:style w:type="paragraph" w:customStyle="1" w:styleId="affffff0">
    <w:name w:val="Игорь"/>
    <w:basedOn w:val="af1"/>
    <w:rsid w:val="002B7555"/>
    <w:pPr>
      <w:ind w:right="-1" w:firstLine="709"/>
      <w:jc w:val="both"/>
    </w:pPr>
    <w:rPr>
      <w:color w:val="000080"/>
      <w:sz w:val="28"/>
      <w:szCs w:val="20"/>
    </w:rPr>
  </w:style>
  <w:style w:type="numbering" w:customStyle="1" w:styleId="230">
    <w:name w:val="Нет списка23"/>
    <w:next w:val="af4"/>
    <w:uiPriority w:val="99"/>
    <w:semiHidden/>
    <w:unhideWhenUsed/>
    <w:rsid w:val="00BC4B3A"/>
  </w:style>
  <w:style w:type="paragraph" w:customStyle="1" w:styleId="46">
    <w:name w:val="Обычный4"/>
    <w:rsid w:val="00B71E22"/>
    <w:pPr>
      <w:spacing w:after="0" w:line="240" w:lineRule="auto"/>
      <w:jc w:val="both"/>
    </w:pPr>
    <w:rPr>
      <w:rFonts w:ascii="Times New Roman" w:eastAsia="Times New Roman" w:hAnsi="Times New Roman" w:cs="Times New Roman"/>
      <w:sz w:val="28"/>
      <w:szCs w:val="20"/>
      <w:lang w:eastAsia="ru-RU"/>
    </w:rPr>
  </w:style>
  <w:style w:type="paragraph" w:customStyle="1" w:styleId="2f3">
    <w:name w:val="Название2"/>
    <w:basedOn w:val="46"/>
    <w:rsid w:val="00B71E22"/>
    <w:pPr>
      <w:jc w:val="center"/>
    </w:pPr>
    <w:rPr>
      <w:rFonts w:ascii="Arial" w:hAnsi="Arial"/>
      <w:sz w:val="24"/>
    </w:rPr>
  </w:style>
  <w:style w:type="paragraph" w:customStyle="1" w:styleId="221">
    <w:name w:val="Заголовок 22"/>
    <w:basedOn w:val="46"/>
    <w:next w:val="46"/>
    <w:rsid w:val="00B71E22"/>
    <w:pPr>
      <w:keepNext/>
      <w:jc w:val="center"/>
      <w:outlineLvl w:val="1"/>
    </w:pPr>
    <w:rPr>
      <w:rFonts w:ascii="Arial" w:hAnsi="Arial"/>
      <w:sz w:val="24"/>
    </w:rPr>
  </w:style>
  <w:style w:type="paragraph" w:customStyle="1" w:styleId="320">
    <w:name w:val="Основной текст 32"/>
    <w:basedOn w:val="46"/>
    <w:rsid w:val="00B71E22"/>
    <w:pPr>
      <w:jc w:val="left"/>
    </w:pPr>
    <w:rPr>
      <w:rFonts w:ascii="Arial" w:hAnsi="Arial"/>
      <w:color w:val="FF0000"/>
    </w:rPr>
  </w:style>
  <w:style w:type="character" w:customStyle="1" w:styleId="affe">
    <w:name w:val="Обычный (веб) Знак"/>
    <w:aliases w:val="Обычный (Web) Знак, Знак Знак10 Знак,Обычный (веб)3 Знак"/>
    <w:link w:val="affd"/>
    <w:locked/>
    <w:rsid w:val="00B71E22"/>
    <w:rPr>
      <w:rFonts w:ascii="Times New Roman" w:eastAsia="Times New Roman" w:hAnsi="Times New Roman" w:cs="Times New Roman"/>
      <w:sz w:val="24"/>
      <w:szCs w:val="24"/>
      <w:lang w:eastAsia="ru-RU"/>
    </w:rPr>
  </w:style>
  <w:style w:type="character" w:customStyle="1" w:styleId="2f4">
    <w:name w:val="Основной текст Знак2"/>
    <w:aliases w:val="Основной текст1 Знак,bt Знак,Основной текст Знак1 Знак"/>
    <w:locked/>
    <w:rsid w:val="00B71E22"/>
    <w:rPr>
      <w:rFonts w:ascii="Courier New" w:hAnsi="Courier New"/>
      <w:sz w:val="24"/>
    </w:rPr>
  </w:style>
  <w:style w:type="paragraph" w:customStyle="1" w:styleId="BodyText211BodyTextIndent">
    <w:name w:val="Body Text 2.Мой Заголовок 1.Основной текст 1.Нумерованный список !!.Надин стиль.Body Text Indent"/>
    <w:basedOn w:val="af1"/>
    <w:uiPriority w:val="99"/>
    <w:rsid w:val="00B71E22"/>
    <w:pPr>
      <w:autoSpaceDE w:val="0"/>
      <w:autoSpaceDN w:val="0"/>
      <w:jc w:val="both"/>
    </w:pPr>
    <w:rPr>
      <w:sz w:val="28"/>
      <w:szCs w:val="28"/>
    </w:rPr>
  </w:style>
  <w:style w:type="character" w:customStyle="1" w:styleId="Pro-text">
    <w:name w:val="Pro-text Знак Знак Знак"/>
    <w:link w:val="Pro-text0"/>
    <w:locked/>
    <w:rsid w:val="00B71E22"/>
    <w:rPr>
      <w:rFonts w:ascii="Georgia" w:hAnsi="Georgia"/>
      <w:szCs w:val="24"/>
      <w:lang w:val="en-US" w:bidi="en-US"/>
    </w:rPr>
  </w:style>
  <w:style w:type="paragraph" w:customStyle="1" w:styleId="Pro-text0">
    <w:name w:val="Pro-text Знак Знак"/>
    <w:basedOn w:val="af1"/>
    <w:link w:val="Pro-text"/>
    <w:rsid w:val="00B71E22"/>
    <w:pPr>
      <w:spacing w:before="120" w:line="288" w:lineRule="auto"/>
      <w:ind w:left="1200"/>
      <w:jc w:val="both"/>
    </w:pPr>
    <w:rPr>
      <w:rFonts w:ascii="Georgia" w:eastAsiaTheme="minorHAnsi" w:hAnsi="Georgia" w:cstheme="minorBidi"/>
      <w:sz w:val="22"/>
      <w:lang w:val="en-US" w:eastAsia="en-US" w:bidi="en-US"/>
    </w:rPr>
  </w:style>
  <w:style w:type="character" w:customStyle="1" w:styleId="affffff1">
    <w:name w:val="Осн.текст Знак"/>
    <w:link w:val="affffff2"/>
    <w:locked/>
    <w:rsid w:val="00B71E22"/>
    <w:rPr>
      <w:rFonts w:ascii="Arial" w:hAnsi="Arial" w:cs="Arial"/>
    </w:rPr>
  </w:style>
  <w:style w:type="paragraph" w:customStyle="1" w:styleId="affffff2">
    <w:name w:val="Осн.текст"/>
    <w:basedOn w:val="af1"/>
    <w:link w:val="affffff1"/>
    <w:rsid w:val="00B71E22"/>
    <w:pPr>
      <w:spacing w:line="288" w:lineRule="auto"/>
      <w:ind w:right="792" w:firstLine="720"/>
      <w:jc w:val="both"/>
    </w:pPr>
    <w:rPr>
      <w:rFonts w:ascii="Arial" w:eastAsiaTheme="minorHAnsi" w:hAnsi="Arial" w:cs="Arial"/>
      <w:sz w:val="22"/>
      <w:szCs w:val="22"/>
      <w:lang w:eastAsia="en-US"/>
    </w:rPr>
  </w:style>
  <w:style w:type="character" w:customStyle="1" w:styleId="CharChar4">
    <w:name w:val="Char Char4 Знак Знак Знак Знак"/>
    <w:link w:val="CharChar40"/>
    <w:locked/>
    <w:rsid w:val="00B71E22"/>
    <w:rPr>
      <w:rFonts w:ascii="Verdana" w:hAnsi="Verdana"/>
      <w:lang w:val="en-US"/>
    </w:rPr>
  </w:style>
  <w:style w:type="paragraph" w:customStyle="1" w:styleId="CharChar40">
    <w:name w:val="Char Char4 Знак Знак Знак"/>
    <w:basedOn w:val="af1"/>
    <w:link w:val="CharChar4"/>
    <w:rsid w:val="00B71E22"/>
    <w:pPr>
      <w:spacing w:after="160" w:line="240" w:lineRule="exact"/>
    </w:pPr>
    <w:rPr>
      <w:rFonts w:ascii="Verdana" w:eastAsiaTheme="minorHAnsi" w:hAnsi="Verdana" w:cstheme="minorBidi"/>
      <w:sz w:val="22"/>
      <w:szCs w:val="22"/>
      <w:lang w:val="en-US" w:eastAsia="en-US"/>
    </w:rPr>
  </w:style>
  <w:style w:type="paragraph" w:customStyle="1" w:styleId="2f5">
    <w:name w:val="Знак2"/>
    <w:basedOn w:val="af1"/>
    <w:rsid w:val="00B71E22"/>
    <w:pPr>
      <w:spacing w:after="160" w:line="240" w:lineRule="exact"/>
    </w:pPr>
    <w:rPr>
      <w:rFonts w:ascii="Verdana" w:hAnsi="Verdana"/>
      <w:sz w:val="20"/>
      <w:szCs w:val="20"/>
      <w:lang w:val="en-US" w:eastAsia="en-US"/>
    </w:rPr>
  </w:style>
  <w:style w:type="paragraph" w:customStyle="1" w:styleId="affffff3">
    <w:name w:val="Знак Знак Знак Знак"/>
    <w:basedOn w:val="af1"/>
    <w:uiPriority w:val="99"/>
    <w:rsid w:val="00B71E22"/>
    <w:pPr>
      <w:spacing w:after="160" w:line="240" w:lineRule="exact"/>
    </w:pPr>
    <w:rPr>
      <w:rFonts w:ascii="Verdana" w:hAnsi="Verdana"/>
      <w:sz w:val="20"/>
      <w:szCs w:val="20"/>
      <w:lang w:val="en-US" w:eastAsia="en-US"/>
    </w:rPr>
  </w:style>
  <w:style w:type="character" w:customStyle="1" w:styleId="affffff4">
    <w:name w:val="Обычный ~ Марк Знак"/>
    <w:link w:val="affffff5"/>
    <w:locked/>
    <w:rsid w:val="00B71E22"/>
    <w:rPr>
      <w:rFonts w:ascii="Cambria" w:eastAsia="Calibri" w:hAnsi="Cambria"/>
      <w:sz w:val="24"/>
      <w:szCs w:val="24"/>
    </w:rPr>
  </w:style>
  <w:style w:type="paragraph" w:customStyle="1" w:styleId="affffff5">
    <w:name w:val="Обычный ~ Марк"/>
    <w:basedOn w:val="af1"/>
    <w:link w:val="affffff4"/>
    <w:autoRedefine/>
    <w:rsid w:val="00B71E22"/>
    <w:pPr>
      <w:framePr w:hSpace="180" w:wrap="around" w:hAnchor="margin" w:xAlign="center" w:y="644"/>
      <w:spacing w:after="60" w:line="280" w:lineRule="exact"/>
      <w:ind w:left="21"/>
    </w:pPr>
    <w:rPr>
      <w:rFonts w:ascii="Cambria" w:eastAsia="Calibri" w:hAnsi="Cambria" w:cstheme="minorBidi"/>
      <w:lang w:eastAsia="en-US"/>
    </w:rPr>
  </w:style>
  <w:style w:type="paragraph" w:customStyle="1" w:styleId="214">
    <w:name w:val="Основной текст с отступом 21"/>
    <w:basedOn w:val="af1"/>
    <w:rsid w:val="00B71E22"/>
    <w:pPr>
      <w:widowControl w:val="0"/>
      <w:suppressAutoHyphens/>
      <w:spacing w:after="120" w:line="480" w:lineRule="auto"/>
      <w:ind w:left="283"/>
    </w:pPr>
    <w:rPr>
      <w:rFonts w:eastAsia="Arial Unicode MS"/>
      <w:kern w:val="2"/>
    </w:rPr>
  </w:style>
  <w:style w:type="paragraph" w:styleId="1ff0">
    <w:name w:val="toc 1"/>
    <w:basedOn w:val="af1"/>
    <w:next w:val="af1"/>
    <w:link w:val="1ff1"/>
    <w:autoRedefine/>
    <w:uiPriority w:val="39"/>
    <w:qFormat/>
    <w:rsid w:val="00B71E22"/>
    <w:pPr>
      <w:tabs>
        <w:tab w:val="right" w:leader="dot" w:pos="9911"/>
      </w:tabs>
    </w:pPr>
  </w:style>
  <w:style w:type="paragraph" w:styleId="2f6">
    <w:name w:val="toc 2"/>
    <w:basedOn w:val="af1"/>
    <w:next w:val="af1"/>
    <w:autoRedefine/>
    <w:uiPriority w:val="39"/>
    <w:qFormat/>
    <w:rsid w:val="00B71E22"/>
    <w:pPr>
      <w:tabs>
        <w:tab w:val="right" w:leader="dot" w:pos="9911"/>
      </w:tabs>
      <w:spacing w:line="360" w:lineRule="auto"/>
      <w:ind w:firstLine="284"/>
    </w:pPr>
    <w:rPr>
      <w:noProof/>
      <w:sz w:val="28"/>
      <w:szCs w:val="28"/>
    </w:rPr>
  </w:style>
  <w:style w:type="paragraph" w:customStyle="1" w:styleId="affffff6">
    <w:name w:val="Знак Знак Знак Знак Знак Знак Знак Знак Знак Знак Знак Знак Знак Знак Знак Знак Знак Знак Знак Знак Знак Знак Знак Знак Знак Знак Знак Знак"/>
    <w:basedOn w:val="af1"/>
    <w:autoRedefine/>
    <w:rsid w:val="00B71E22"/>
    <w:pPr>
      <w:tabs>
        <w:tab w:val="left" w:pos="2160"/>
      </w:tabs>
      <w:spacing w:before="120" w:line="240" w:lineRule="exact"/>
      <w:jc w:val="both"/>
    </w:pPr>
    <w:rPr>
      <w:noProof/>
      <w:lang w:val="en-US"/>
    </w:rPr>
  </w:style>
  <w:style w:type="character" w:customStyle="1" w:styleId="ConsPlusNormal0">
    <w:name w:val="ConsPlusNormal Знак"/>
    <w:link w:val="ConsPlusNormal"/>
    <w:locked/>
    <w:rsid w:val="00B71E22"/>
    <w:rPr>
      <w:rFonts w:ascii="Arial" w:eastAsia="Times New Roman" w:hAnsi="Arial" w:cs="Arial"/>
      <w:sz w:val="20"/>
      <w:szCs w:val="20"/>
      <w:lang w:eastAsia="ru-RU"/>
    </w:rPr>
  </w:style>
  <w:style w:type="character" w:customStyle="1" w:styleId="311">
    <w:name w:val="Основной текст с отступом 3 Знак1"/>
    <w:rsid w:val="00B71E22"/>
    <w:rPr>
      <w:sz w:val="16"/>
      <w:szCs w:val="16"/>
    </w:rPr>
  </w:style>
  <w:style w:type="character" w:customStyle="1" w:styleId="215">
    <w:name w:val="Основной текст 2 Знак1"/>
    <w:uiPriority w:val="99"/>
    <w:rsid w:val="00B71E22"/>
  </w:style>
  <w:style w:type="character" w:customStyle="1" w:styleId="1ff2">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rsid w:val="00B71E22"/>
    <w:rPr>
      <w:sz w:val="24"/>
      <w:szCs w:val="24"/>
    </w:rPr>
  </w:style>
  <w:style w:type="character" w:customStyle="1" w:styleId="FontStyle16">
    <w:name w:val="Font Style16"/>
    <w:uiPriority w:val="99"/>
    <w:rsid w:val="00B71E22"/>
    <w:rPr>
      <w:rFonts w:ascii="Times New Roman" w:hAnsi="Times New Roman" w:cs="Times New Roman" w:hint="default"/>
      <w:b/>
      <w:bCs/>
      <w:sz w:val="26"/>
      <w:szCs w:val="26"/>
    </w:rPr>
  </w:style>
  <w:style w:type="paragraph" w:customStyle="1" w:styleId="headertext">
    <w:name w:val="headertext"/>
    <w:basedOn w:val="af1"/>
    <w:uiPriority w:val="99"/>
    <w:rsid w:val="00B71E22"/>
    <w:pPr>
      <w:spacing w:before="100" w:beforeAutospacing="1" w:after="100" w:afterAutospacing="1"/>
    </w:pPr>
    <w:rPr>
      <w:rFonts w:eastAsia="Calibri"/>
    </w:rPr>
  </w:style>
  <w:style w:type="character" w:styleId="affffff7">
    <w:name w:val="Subtle Emphasis"/>
    <w:uiPriority w:val="19"/>
    <w:qFormat/>
    <w:rsid w:val="00B71E22"/>
    <w:rPr>
      <w:i/>
      <w:iCs/>
      <w:color w:val="808080"/>
    </w:rPr>
  </w:style>
  <w:style w:type="numbering" w:customStyle="1" w:styleId="1110">
    <w:name w:val="Нет списка111"/>
    <w:next w:val="af4"/>
    <w:semiHidden/>
    <w:rsid w:val="00B71E22"/>
  </w:style>
  <w:style w:type="table" w:customStyle="1" w:styleId="216">
    <w:name w:val="Сетка таблицы21"/>
    <w:basedOn w:val="af3"/>
    <w:next w:val="affa"/>
    <w:uiPriority w:val="99"/>
    <w:rsid w:val="00B71E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f3"/>
    <w:next w:val="affa"/>
    <w:uiPriority w:val="59"/>
    <w:rsid w:val="00B71E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1f5"/>
    <w:locked/>
    <w:rsid w:val="00B71E22"/>
    <w:rPr>
      <w:rFonts w:ascii="Calibri" w:eastAsia="Times New Roman" w:hAnsi="Calibri" w:cs="Times New Roman"/>
    </w:rPr>
  </w:style>
  <w:style w:type="character" w:customStyle="1" w:styleId="217">
    <w:name w:val="Основной текст с отступом 2 Знак1"/>
    <w:locked/>
    <w:rsid w:val="00B71E22"/>
    <w:rPr>
      <w:rFonts w:ascii="Times New Roman" w:eastAsia="Times New Roman" w:hAnsi="Times New Roman" w:cs="Times New Roman"/>
      <w:sz w:val="24"/>
      <w:szCs w:val="24"/>
      <w:lang w:eastAsia="ru-RU"/>
    </w:rPr>
  </w:style>
  <w:style w:type="paragraph" w:customStyle="1" w:styleId="affffff8">
    <w:name w:val="заг табл"/>
    <w:basedOn w:val="af1"/>
    <w:rsid w:val="00B71E22"/>
    <w:pPr>
      <w:spacing w:after="240" w:line="288" w:lineRule="auto"/>
      <w:jc w:val="center"/>
    </w:pPr>
    <w:rPr>
      <w:rFonts w:ascii="Arial" w:hAnsi="Arial" w:cs="Arial"/>
      <w:b/>
      <w:szCs w:val="20"/>
    </w:rPr>
  </w:style>
  <w:style w:type="character" w:customStyle="1" w:styleId="114">
    <w:name w:val="Основной текст 1 Знак Знак1"/>
    <w:locked/>
    <w:rsid w:val="00B71E22"/>
    <w:rPr>
      <w:sz w:val="24"/>
      <w:szCs w:val="24"/>
      <w:lang w:val="ru-RU" w:eastAsia="ru-RU" w:bidi="ar-SA"/>
    </w:rPr>
  </w:style>
  <w:style w:type="character" w:customStyle="1" w:styleId="affffff9">
    <w:name w:val="Цветовое выделение"/>
    <w:uiPriority w:val="99"/>
    <w:rsid w:val="00B71E22"/>
    <w:rPr>
      <w:b/>
      <w:bCs/>
      <w:color w:val="000080"/>
    </w:rPr>
  </w:style>
  <w:style w:type="character" w:customStyle="1" w:styleId="47">
    <w:name w:val="Знак Знак4"/>
    <w:rsid w:val="00B71E22"/>
    <w:rPr>
      <w:sz w:val="24"/>
      <w:szCs w:val="24"/>
      <w:lang w:val="ru-RU" w:eastAsia="ru-RU" w:bidi="ar-SA"/>
    </w:rPr>
  </w:style>
  <w:style w:type="paragraph" w:customStyle="1" w:styleId="2f7">
    <w:name w:val="Знак Знак Знак Знак2"/>
    <w:basedOn w:val="af1"/>
    <w:rsid w:val="00B71E22"/>
    <w:pPr>
      <w:spacing w:before="100" w:beforeAutospacing="1" w:after="100" w:afterAutospacing="1"/>
    </w:pPr>
    <w:rPr>
      <w:rFonts w:ascii="Tahoma" w:hAnsi="Tahoma"/>
      <w:sz w:val="20"/>
      <w:szCs w:val="20"/>
      <w:lang w:val="en-US" w:eastAsia="en-US"/>
    </w:rPr>
  </w:style>
  <w:style w:type="paragraph" w:customStyle="1" w:styleId="affffffa">
    <w:name w:val="Номер"/>
    <w:basedOn w:val="af1"/>
    <w:rsid w:val="00B71E22"/>
    <w:pPr>
      <w:jc w:val="center"/>
    </w:pPr>
    <w:rPr>
      <w:sz w:val="28"/>
      <w:szCs w:val="20"/>
    </w:rPr>
  </w:style>
  <w:style w:type="character" w:customStyle="1" w:styleId="affffffb">
    <w:name w:val="Знак Знак"/>
    <w:rsid w:val="00B71E22"/>
    <w:rPr>
      <w:sz w:val="16"/>
      <w:szCs w:val="16"/>
      <w:lang w:val="ru-RU" w:eastAsia="ru-RU" w:bidi="ar-SA"/>
    </w:rPr>
  </w:style>
  <w:style w:type="paragraph" w:customStyle="1" w:styleId="affffffc">
    <w:name w:val="Постановление"/>
    <w:basedOn w:val="af1"/>
    <w:rsid w:val="00B71E22"/>
    <w:pPr>
      <w:jc w:val="center"/>
    </w:pPr>
    <w:rPr>
      <w:spacing w:val="-14"/>
      <w:sz w:val="30"/>
      <w:szCs w:val="20"/>
    </w:rPr>
  </w:style>
  <w:style w:type="character" w:customStyle="1" w:styleId="2f8">
    <w:name w:val="Знак Знак2"/>
    <w:uiPriority w:val="99"/>
    <w:rsid w:val="00B71E22"/>
    <w:rPr>
      <w:sz w:val="24"/>
      <w:szCs w:val="24"/>
      <w:lang w:val="ru-RU" w:eastAsia="ru-RU" w:bidi="ar-SA"/>
    </w:rPr>
  </w:style>
  <w:style w:type="paragraph" w:customStyle="1" w:styleId="1ff3">
    <w:name w:val="Заголовок 1К"/>
    <w:basedOn w:val="af1"/>
    <w:autoRedefine/>
    <w:rsid w:val="00B71E22"/>
    <w:pPr>
      <w:ind w:right="-108"/>
    </w:pPr>
  </w:style>
  <w:style w:type="paragraph" w:customStyle="1" w:styleId="xl31">
    <w:name w:val="xl31"/>
    <w:basedOn w:val="af1"/>
    <w:rsid w:val="00B71E2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BodyText21">
    <w:name w:val="Body Text 21"/>
    <w:basedOn w:val="af1"/>
    <w:rsid w:val="00B71E22"/>
    <w:pPr>
      <w:overflowPunct w:val="0"/>
      <w:autoSpaceDE w:val="0"/>
      <w:autoSpaceDN w:val="0"/>
      <w:adjustRightInd w:val="0"/>
      <w:ind w:firstLine="720"/>
      <w:jc w:val="both"/>
    </w:pPr>
    <w:rPr>
      <w:sz w:val="28"/>
      <w:szCs w:val="20"/>
    </w:rPr>
  </w:style>
  <w:style w:type="paragraph" w:customStyle="1" w:styleId="FR1">
    <w:name w:val="FR1"/>
    <w:rsid w:val="00B71E22"/>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1ff4">
    <w:name w:val="Текст Знак1"/>
    <w:uiPriority w:val="99"/>
    <w:rsid w:val="00B71E22"/>
    <w:rPr>
      <w:rFonts w:ascii="Courier New" w:hAnsi="Courier New" w:cs="Courier New"/>
    </w:rPr>
  </w:style>
  <w:style w:type="character" w:customStyle="1" w:styleId="FontStyle11">
    <w:name w:val="Font Style11"/>
    <w:uiPriority w:val="99"/>
    <w:rsid w:val="00B71E22"/>
    <w:rPr>
      <w:rFonts w:ascii="Times New Roman" w:hAnsi="Times New Roman" w:cs="Times New Roman"/>
      <w:sz w:val="26"/>
      <w:szCs w:val="26"/>
    </w:rPr>
  </w:style>
  <w:style w:type="character" w:customStyle="1" w:styleId="3f">
    <w:name w:val="Знак Знак3"/>
    <w:locked/>
    <w:rsid w:val="00B71E22"/>
    <w:rPr>
      <w:sz w:val="24"/>
      <w:szCs w:val="24"/>
      <w:lang w:val="ru-RU" w:eastAsia="ru-RU" w:bidi="ar-SA"/>
    </w:rPr>
  </w:style>
  <w:style w:type="character" w:customStyle="1" w:styleId="news-text">
    <w:name w:val="news-text"/>
    <w:rsid w:val="00B71E22"/>
  </w:style>
  <w:style w:type="paragraph" w:customStyle="1" w:styleId="1ff5">
    <w:name w:val="Знак Знак Знак1 Знак Знак Знак Знак Знак Знак Знак Знак"/>
    <w:basedOn w:val="af1"/>
    <w:rsid w:val="00B71E22"/>
    <w:pPr>
      <w:spacing w:before="100" w:beforeAutospacing="1" w:after="100" w:afterAutospacing="1"/>
    </w:pPr>
    <w:rPr>
      <w:rFonts w:ascii="Tahoma" w:hAnsi="Tahoma"/>
      <w:sz w:val="20"/>
      <w:szCs w:val="20"/>
      <w:lang w:val="en-US" w:eastAsia="en-US"/>
    </w:rPr>
  </w:style>
  <w:style w:type="character" w:customStyle="1" w:styleId="73">
    <w:name w:val="Знак Знак7"/>
    <w:locked/>
    <w:rsid w:val="00B71E22"/>
    <w:rPr>
      <w:sz w:val="24"/>
      <w:szCs w:val="24"/>
      <w:lang w:val="ru-RU" w:eastAsia="ru-RU" w:bidi="ar-SA"/>
    </w:rPr>
  </w:style>
  <w:style w:type="character" w:customStyle="1" w:styleId="FontStyle12">
    <w:name w:val="Font Style12"/>
    <w:uiPriority w:val="99"/>
    <w:rsid w:val="00B71E22"/>
    <w:rPr>
      <w:rFonts w:ascii="Times New Roman" w:hAnsi="Times New Roman" w:cs="Times New Roman"/>
      <w:sz w:val="24"/>
      <w:szCs w:val="24"/>
    </w:rPr>
  </w:style>
  <w:style w:type="character" w:customStyle="1" w:styleId="dash0410043104370430044600200441043f04380441043a0430char">
    <w:name w:val="dash0410_0431_0437_0430_0446_0020_0441_043f_0438_0441_043a_0430__char"/>
    <w:rsid w:val="00B71E22"/>
    <w:rPr>
      <w:rFonts w:cs="Times New Roman"/>
    </w:rPr>
  </w:style>
  <w:style w:type="paragraph" w:customStyle="1" w:styleId="affffffd">
    <w:name w:val="основной"/>
    <w:basedOn w:val="af1"/>
    <w:rsid w:val="00B71E22"/>
    <w:pPr>
      <w:ind w:firstLine="567"/>
      <w:jc w:val="both"/>
    </w:pPr>
    <w:rPr>
      <w:sz w:val="28"/>
      <w:szCs w:val="20"/>
    </w:rPr>
  </w:style>
  <w:style w:type="paragraph" w:customStyle="1" w:styleId="affffffe">
    <w:name w:val="Текстовый блок"/>
    <w:rsid w:val="00B71E22"/>
    <w:pPr>
      <w:spacing w:after="0" w:line="240" w:lineRule="auto"/>
    </w:pPr>
    <w:rPr>
      <w:rFonts w:ascii="Helvetica" w:eastAsia="ヒラギノ角ゴ Pro W3" w:hAnsi="Helvetica" w:cs="Times New Roman"/>
      <w:color w:val="000000"/>
      <w:sz w:val="24"/>
      <w:szCs w:val="20"/>
      <w:lang w:eastAsia="ru-RU"/>
    </w:rPr>
  </w:style>
  <w:style w:type="paragraph" w:customStyle="1" w:styleId="s4-wptoptable1">
    <w:name w:val="s4-wptoptable1"/>
    <w:basedOn w:val="af1"/>
    <w:rsid w:val="00B71E22"/>
    <w:pPr>
      <w:spacing w:before="100" w:beforeAutospacing="1" w:after="100" w:afterAutospacing="1"/>
    </w:pPr>
  </w:style>
  <w:style w:type="character" w:customStyle="1" w:styleId="12pt">
    <w:name w:val="Основной текст + 12 pt"/>
    <w:rsid w:val="00B71E22"/>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B71E22"/>
    <w:rPr>
      <w:rFonts w:ascii="Times New Roman" w:eastAsia="Times New Roman" w:hAnsi="Times New Roman" w:cs="Times New Roman"/>
      <w:sz w:val="28"/>
      <w:szCs w:val="28"/>
      <w:shd w:val="clear" w:color="auto" w:fill="FFFFFF"/>
    </w:rPr>
  </w:style>
  <w:style w:type="paragraph" w:customStyle="1" w:styleId="afffffff">
    <w:name w:val="Текст в заданном формате"/>
    <w:basedOn w:val="af1"/>
    <w:rsid w:val="00B71E22"/>
    <w:pPr>
      <w:widowControl w:val="0"/>
      <w:suppressAutoHyphens/>
    </w:pPr>
    <w:rPr>
      <w:rFonts w:ascii="Courier New" w:eastAsia="NSimSun" w:hAnsi="Courier New" w:cs="Courier New"/>
      <w:sz w:val="20"/>
      <w:szCs w:val="20"/>
      <w:lang w:val="de-DE" w:eastAsia="hi-IN" w:bidi="hi-IN"/>
    </w:rPr>
  </w:style>
  <w:style w:type="paragraph" w:styleId="afffffff0">
    <w:name w:val="TOC Heading"/>
    <w:basedOn w:val="10"/>
    <w:next w:val="af1"/>
    <w:uiPriority w:val="39"/>
    <w:unhideWhenUsed/>
    <w:qFormat/>
    <w:rsid w:val="00B71E22"/>
    <w:pPr>
      <w:keepLines/>
      <w:spacing w:before="480" w:line="276" w:lineRule="auto"/>
      <w:outlineLvl w:val="9"/>
    </w:pPr>
    <w:rPr>
      <w:rFonts w:ascii="Cambria" w:hAnsi="Cambria"/>
      <w:b/>
      <w:bCs/>
      <w:color w:val="365F91"/>
      <w:szCs w:val="28"/>
    </w:rPr>
  </w:style>
  <w:style w:type="paragraph" w:styleId="3f0">
    <w:name w:val="toc 3"/>
    <w:basedOn w:val="af1"/>
    <w:next w:val="af1"/>
    <w:autoRedefine/>
    <w:uiPriority w:val="39"/>
    <w:unhideWhenUsed/>
    <w:qFormat/>
    <w:rsid w:val="00B71E22"/>
    <w:pPr>
      <w:tabs>
        <w:tab w:val="right" w:leader="dot" w:pos="9911"/>
      </w:tabs>
      <w:spacing w:after="100"/>
      <w:ind w:firstLine="284"/>
    </w:pPr>
    <w:rPr>
      <w:noProof/>
      <w:sz w:val="28"/>
      <w:szCs w:val="28"/>
    </w:rPr>
  </w:style>
  <w:style w:type="character" w:customStyle="1" w:styleId="aff7">
    <w:name w:val="Без интервала Знак"/>
    <w:aliases w:val="Без интервала Стандарт Знак,No Spacing Знак"/>
    <w:link w:val="aff6"/>
    <w:locked/>
    <w:rsid w:val="00B71E22"/>
    <w:rPr>
      <w:rFonts w:ascii="Calibri" w:eastAsia="Calibri" w:hAnsi="Calibri" w:cs="Times New Roman"/>
    </w:rPr>
  </w:style>
  <w:style w:type="paragraph" w:customStyle="1" w:styleId="1ff6">
    <w:name w:val="Дата1"/>
    <w:basedOn w:val="af1"/>
    <w:rsid w:val="00B71E22"/>
    <w:pPr>
      <w:spacing w:before="100" w:beforeAutospacing="1" w:after="100" w:afterAutospacing="1"/>
    </w:pPr>
  </w:style>
  <w:style w:type="character" w:customStyle="1" w:styleId="1ff7">
    <w:name w:val="Заголовок Знак1"/>
    <w:uiPriority w:val="10"/>
    <w:rsid w:val="00B71E22"/>
    <w:rPr>
      <w:rFonts w:ascii="Cambria" w:eastAsia="Times New Roman" w:hAnsi="Cambria" w:cs="Times New Roman"/>
      <w:spacing w:val="-10"/>
      <w:kern w:val="28"/>
      <w:sz w:val="56"/>
      <w:szCs w:val="56"/>
    </w:rPr>
  </w:style>
  <w:style w:type="character" w:styleId="afffffff1">
    <w:name w:val="Subtle Reference"/>
    <w:uiPriority w:val="31"/>
    <w:qFormat/>
    <w:rsid w:val="00B71E22"/>
    <w:rPr>
      <w:smallCaps/>
      <w:color w:val="C0504D"/>
      <w:u w:val="single"/>
    </w:rPr>
  </w:style>
  <w:style w:type="character" w:styleId="afffffff2">
    <w:name w:val="Intense Reference"/>
    <w:uiPriority w:val="32"/>
    <w:qFormat/>
    <w:rsid w:val="00B71E22"/>
    <w:rPr>
      <w:b/>
      <w:bCs/>
      <w:smallCaps/>
      <w:color w:val="C0504D"/>
      <w:spacing w:val="5"/>
      <w:u w:val="single"/>
    </w:rPr>
  </w:style>
  <w:style w:type="character" w:styleId="afffffff3">
    <w:name w:val="Book Title"/>
    <w:uiPriority w:val="33"/>
    <w:qFormat/>
    <w:rsid w:val="00B71E22"/>
    <w:rPr>
      <w:b/>
      <w:bCs/>
      <w:smallCaps/>
      <w:spacing w:val="5"/>
    </w:rPr>
  </w:style>
  <w:style w:type="table" w:customStyle="1" w:styleId="191">
    <w:name w:val="Сетка таблицы19"/>
    <w:basedOn w:val="af3"/>
    <w:next w:val="affa"/>
    <w:uiPriority w:val="59"/>
    <w:rsid w:val="00F72AD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40">
    <w:name w:val="Нет списка24"/>
    <w:next w:val="af4"/>
    <w:uiPriority w:val="99"/>
    <w:semiHidden/>
    <w:unhideWhenUsed/>
    <w:rsid w:val="000D4B0E"/>
  </w:style>
  <w:style w:type="character" w:customStyle="1" w:styleId="1ff8">
    <w:name w:val="Текст примечания Знак1"/>
    <w:basedOn w:val="af2"/>
    <w:uiPriority w:val="99"/>
    <w:semiHidden/>
    <w:rsid w:val="000D4B0E"/>
    <w:rPr>
      <w:rFonts w:asciiTheme="minorHAnsi" w:eastAsiaTheme="minorHAnsi" w:hAnsiTheme="minorHAnsi" w:cstheme="minorBidi"/>
      <w:lang w:eastAsia="en-US"/>
    </w:rPr>
  </w:style>
  <w:style w:type="character" w:customStyle="1" w:styleId="1ff9">
    <w:name w:val="Тема примечания Знак1"/>
    <w:basedOn w:val="1ff8"/>
    <w:uiPriority w:val="99"/>
    <w:semiHidden/>
    <w:rsid w:val="000D4B0E"/>
    <w:rPr>
      <w:rFonts w:asciiTheme="minorHAnsi" w:eastAsiaTheme="minorHAnsi" w:hAnsiTheme="minorHAnsi" w:cstheme="minorBidi"/>
      <w:b/>
      <w:bCs/>
      <w:lang w:eastAsia="en-US"/>
    </w:rPr>
  </w:style>
  <w:style w:type="numbering" w:customStyle="1" w:styleId="250">
    <w:name w:val="Нет списка25"/>
    <w:next w:val="af4"/>
    <w:uiPriority w:val="99"/>
    <w:semiHidden/>
    <w:unhideWhenUsed/>
    <w:rsid w:val="004D7BFA"/>
  </w:style>
  <w:style w:type="paragraph" w:styleId="afffffff4">
    <w:name w:val="Document Map"/>
    <w:basedOn w:val="af1"/>
    <w:link w:val="afffffff5"/>
    <w:uiPriority w:val="99"/>
    <w:semiHidden/>
    <w:rsid w:val="004D7BFA"/>
    <w:pPr>
      <w:shd w:val="clear" w:color="auto" w:fill="000080"/>
    </w:pPr>
    <w:rPr>
      <w:rFonts w:ascii="Tahoma" w:hAnsi="Tahoma" w:cs="Tahoma"/>
      <w:sz w:val="20"/>
      <w:szCs w:val="20"/>
      <w:lang w:val="en-US"/>
    </w:rPr>
  </w:style>
  <w:style w:type="character" w:customStyle="1" w:styleId="afffffff5">
    <w:name w:val="Схема документа Знак"/>
    <w:basedOn w:val="af2"/>
    <w:link w:val="afffffff4"/>
    <w:uiPriority w:val="99"/>
    <w:semiHidden/>
    <w:rsid w:val="004D7BFA"/>
    <w:rPr>
      <w:rFonts w:ascii="Tahoma" w:eastAsia="Times New Roman" w:hAnsi="Tahoma" w:cs="Tahoma"/>
      <w:sz w:val="20"/>
      <w:szCs w:val="20"/>
      <w:shd w:val="clear" w:color="auto" w:fill="000080"/>
      <w:lang w:val="en-US" w:eastAsia="ru-RU"/>
    </w:rPr>
  </w:style>
  <w:style w:type="table" w:customStyle="1" w:styleId="201">
    <w:name w:val="Сетка таблицы20"/>
    <w:basedOn w:val="af3"/>
    <w:next w:val="affa"/>
    <w:rsid w:val="008079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Нет списка26"/>
    <w:next w:val="af4"/>
    <w:uiPriority w:val="99"/>
    <w:semiHidden/>
    <w:unhideWhenUsed/>
    <w:rsid w:val="00427E6B"/>
  </w:style>
  <w:style w:type="table" w:customStyle="1" w:styleId="222">
    <w:name w:val="Сетка таблицы22"/>
    <w:basedOn w:val="af3"/>
    <w:next w:val="affa"/>
    <w:uiPriority w:val="59"/>
    <w:rsid w:val="00427E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f4"/>
    <w:uiPriority w:val="99"/>
    <w:semiHidden/>
    <w:unhideWhenUsed/>
    <w:rsid w:val="00475BB7"/>
  </w:style>
  <w:style w:type="numbering" w:customStyle="1" w:styleId="1100">
    <w:name w:val="Нет списка110"/>
    <w:next w:val="af4"/>
    <w:uiPriority w:val="99"/>
    <w:semiHidden/>
    <w:unhideWhenUsed/>
    <w:rsid w:val="00475BB7"/>
  </w:style>
  <w:style w:type="table" w:customStyle="1" w:styleId="231">
    <w:name w:val="Сетка таблицы23"/>
    <w:basedOn w:val="af3"/>
    <w:next w:val="affa"/>
    <w:uiPriority w:val="59"/>
    <w:rsid w:val="00C262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0">
    <w:name w:val="Нет списка28"/>
    <w:next w:val="af4"/>
    <w:uiPriority w:val="99"/>
    <w:semiHidden/>
    <w:unhideWhenUsed/>
    <w:rsid w:val="004E3C98"/>
  </w:style>
  <w:style w:type="table" w:customStyle="1" w:styleId="241">
    <w:name w:val="Сетка таблицы24"/>
    <w:basedOn w:val="af3"/>
    <w:next w:val="affa"/>
    <w:rsid w:val="004E3C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f4"/>
    <w:uiPriority w:val="99"/>
    <w:semiHidden/>
    <w:unhideWhenUsed/>
    <w:rsid w:val="00F8086E"/>
  </w:style>
  <w:style w:type="table" w:customStyle="1" w:styleId="251">
    <w:name w:val="Сетка таблицы25"/>
    <w:basedOn w:val="af3"/>
    <w:next w:val="affa"/>
    <w:rsid w:val="00F80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Неразрешенное упоминание1"/>
    <w:basedOn w:val="af2"/>
    <w:uiPriority w:val="99"/>
    <w:semiHidden/>
    <w:unhideWhenUsed/>
    <w:rsid w:val="00F8086E"/>
    <w:rPr>
      <w:color w:val="605E5C"/>
      <w:shd w:val="clear" w:color="auto" w:fill="E1DFDD"/>
    </w:rPr>
  </w:style>
  <w:style w:type="numbering" w:customStyle="1" w:styleId="300">
    <w:name w:val="Нет списка30"/>
    <w:next w:val="af4"/>
    <w:uiPriority w:val="99"/>
    <w:semiHidden/>
    <w:unhideWhenUsed/>
    <w:rsid w:val="007B74BD"/>
  </w:style>
  <w:style w:type="table" w:customStyle="1" w:styleId="261">
    <w:name w:val="Сетка таблицы26"/>
    <w:basedOn w:val="af3"/>
    <w:next w:val="affa"/>
    <w:rsid w:val="007B74B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Неразрешенное упоминание2"/>
    <w:basedOn w:val="af2"/>
    <w:uiPriority w:val="99"/>
    <w:semiHidden/>
    <w:unhideWhenUsed/>
    <w:rsid w:val="007B74BD"/>
    <w:rPr>
      <w:color w:val="605E5C"/>
      <w:shd w:val="clear" w:color="auto" w:fill="E1DFDD"/>
    </w:rPr>
  </w:style>
  <w:style w:type="numbering" w:customStyle="1" w:styleId="313">
    <w:name w:val="Нет списка31"/>
    <w:next w:val="af4"/>
    <w:uiPriority w:val="99"/>
    <w:semiHidden/>
    <w:unhideWhenUsed/>
    <w:rsid w:val="000F3F63"/>
  </w:style>
  <w:style w:type="table" w:customStyle="1" w:styleId="273">
    <w:name w:val="Сетка таблицы27"/>
    <w:basedOn w:val="af3"/>
    <w:next w:val="affa"/>
    <w:rsid w:val="000F3F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Нет списка32"/>
    <w:next w:val="af4"/>
    <w:uiPriority w:val="99"/>
    <w:semiHidden/>
    <w:unhideWhenUsed/>
    <w:rsid w:val="000F3F63"/>
  </w:style>
  <w:style w:type="table" w:customStyle="1" w:styleId="281">
    <w:name w:val="Сетка таблицы28"/>
    <w:basedOn w:val="af3"/>
    <w:next w:val="affa"/>
    <w:rsid w:val="000F3F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1"/>
    <w:rsid w:val="00C8632E"/>
    <w:pPr>
      <w:spacing w:before="100" w:beforeAutospacing="1" w:after="100" w:afterAutospacing="1"/>
    </w:pPr>
    <w:rPr>
      <w:rFonts w:ascii="Tahoma" w:hAnsi="Tahoma" w:cs="Tahoma"/>
      <w:sz w:val="20"/>
      <w:szCs w:val="20"/>
      <w:lang w:val="en-US" w:eastAsia="en-US"/>
    </w:rPr>
  </w:style>
  <w:style w:type="numbering" w:customStyle="1" w:styleId="330">
    <w:name w:val="Нет списка33"/>
    <w:next w:val="af4"/>
    <w:uiPriority w:val="99"/>
    <w:semiHidden/>
    <w:unhideWhenUsed/>
    <w:rsid w:val="00BA3A81"/>
  </w:style>
  <w:style w:type="numbering" w:customStyle="1" w:styleId="340">
    <w:name w:val="Нет списка34"/>
    <w:next w:val="af4"/>
    <w:semiHidden/>
    <w:unhideWhenUsed/>
    <w:rsid w:val="00152332"/>
  </w:style>
  <w:style w:type="table" w:customStyle="1" w:styleId="291">
    <w:name w:val="Сетка таблицы29"/>
    <w:basedOn w:val="af3"/>
    <w:next w:val="affa"/>
    <w:rsid w:val="00152332"/>
    <w:pPr>
      <w:widowControl w:val="0"/>
      <w:snapToGrid w:val="0"/>
      <w:spacing w:after="0" w:line="259" w:lineRule="auto"/>
      <w:ind w:firstLine="60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Без интервала6"/>
    <w:rsid w:val="00E54ADC"/>
    <w:pPr>
      <w:widowControl w:val="0"/>
      <w:suppressAutoHyphens/>
    </w:pPr>
    <w:rPr>
      <w:rFonts w:ascii="Calibri" w:eastAsia="DejaVu Sans" w:hAnsi="Calibri" w:cs="Times New Roman"/>
      <w:kern w:val="2"/>
      <w:lang w:eastAsia="ar-SA"/>
    </w:rPr>
  </w:style>
  <w:style w:type="numbering" w:customStyle="1" w:styleId="350">
    <w:name w:val="Нет списка35"/>
    <w:next w:val="af4"/>
    <w:uiPriority w:val="99"/>
    <w:semiHidden/>
    <w:unhideWhenUsed/>
    <w:rsid w:val="00636059"/>
  </w:style>
  <w:style w:type="table" w:customStyle="1" w:styleId="301">
    <w:name w:val="Сетка таблицы30"/>
    <w:basedOn w:val="af3"/>
    <w:next w:val="affa"/>
    <w:rsid w:val="006360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0">
    <w:name w:val="Font Style40"/>
    <w:rsid w:val="00636059"/>
    <w:rPr>
      <w:rFonts w:ascii="Times New Roman" w:hAnsi="Times New Roman"/>
      <w:sz w:val="26"/>
    </w:rPr>
  </w:style>
  <w:style w:type="character" w:customStyle="1" w:styleId="FontStyle28">
    <w:name w:val="Font Style28"/>
    <w:rsid w:val="00636059"/>
    <w:rPr>
      <w:rFonts w:ascii="Times New Roman" w:hAnsi="Times New Roman"/>
      <w:b/>
      <w:sz w:val="26"/>
    </w:rPr>
  </w:style>
  <w:style w:type="paragraph" w:customStyle="1" w:styleId="msonormal0">
    <w:name w:val="msonormal"/>
    <w:basedOn w:val="af1"/>
    <w:rsid w:val="00636059"/>
    <w:pPr>
      <w:spacing w:before="100" w:beforeAutospacing="1" w:after="100" w:afterAutospacing="1"/>
    </w:pPr>
  </w:style>
  <w:style w:type="paragraph" w:customStyle="1" w:styleId="afffffff6">
    <w:name w:val="Обычный + По ширине"/>
    <w:aliases w:val="Междустр.интервал:  одинарный + Междустр.интервал:  одина..."/>
    <w:basedOn w:val="af1"/>
    <w:rsid w:val="00701EBB"/>
    <w:pPr>
      <w:spacing w:line="360" w:lineRule="auto"/>
      <w:jc w:val="both"/>
    </w:pPr>
  </w:style>
  <w:style w:type="paragraph" w:customStyle="1" w:styleId="afffffff7">
    <w:name w:val="_ТЕКСТ"/>
    <w:basedOn w:val="af1"/>
    <w:link w:val="afffffff8"/>
    <w:qFormat/>
    <w:rsid w:val="00701EBB"/>
    <w:pPr>
      <w:spacing w:line="360" w:lineRule="auto"/>
      <w:ind w:firstLine="709"/>
      <w:jc w:val="both"/>
    </w:pPr>
    <w:rPr>
      <w:rFonts w:ascii="Arial" w:hAnsi="Arial"/>
      <w:lang w:eastAsia="en-US"/>
    </w:rPr>
  </w:style>
  <w:style w:type="character" w:customStyle="1" w:styleId="afffffff8">
    <w:name w:val="_ТЕКСТ Знак"/>
    <w:link w:val="afffffff7"/>
    <w:locked/>
    <w:rsid w:val="00701EBB"/>
    <w:rPr>
      <w:rFonts w:ascii="Arial" w:eastAsia="Times New Roman" w:hAnsi="Arial" w:cs="Times New Roman"/>
      <w:sz w:val="24"/>
      <w:szCs w:val="24"/>
    </w:rPr>
  </w:style>
  <w:style w:type="paragraph" w:customStyle="1" w:styleId="afffffff9">
    <w:name w:val="текст примечания"/>
    <w:basedOn w:val="af1"/>
    <w:rsid w:val="00701EBB"/>
  </w:style>
  <w:style w:type="character" w:customStyle="1" w:styleId="2fa">
    <w:name w:val="2 Знак"/>
    <w:aliases w:val="h2 Знак,Numbered text 3 Знак,H2 Знак Знак"/>
    <w:rsid w:val="00701EBB"/>
    <w:rPr>
      <w:rFonts w:ascii="Arial" w:hAnsi="Arial" w:cs="Arial"/>
      <w:b/>
      <w:bCs/>
      <w:i/>
      <w:iCs/>
      <w:sz w:val="28"/>
      <w:szCs w:val="28"/>
      <w:lang w:eastAsia="ru-RU"/>
    </w:rPr>
  </w:style>
  <w:style w:type="character" w:customStyle="1" w:styleId="BodyText2Char1">
    <w:name w:val="Body Text 2 Char1"/>
    <w:locked/>
    <w:rsid w:val="00701EBB"/>
    <w:rPr>
      <w:lang w:eastAsia="ru-RU"/>
    </w:rPr>
  </w:style>
  <w:style w:type="paragraph" w:customStyle="1" w:styleId="Style39">
    <w:name w:val="Style39"/>
    <w:basedOn w:val="af1"/>
    <w:rsid w:val="00701EBB"/>
    <w:pPr>
      <w:widowControl w:val="0"/>
      <w:autoSpaceDE w:val="0"/>
      <w:autoSpaceDN w:val="0"/>
      <w:adjustRightInd w:val="0"/>
    </w:pPr>
  </w:style>
  <w:style w:type="paragraph" w:customStyle="1" w:styleId="Style120">
    <w:name w:val="Style120"/>
    <w:basedOn w:val="af1"/>
    <w:rsid w:val="00701EBB"/>
    <w:pPr>
      <w:widowControl w:val="0"/>
      <w:autoSpaceDE w:val="0"/>
      <w:autoSpaceDN w:val="0"/>
      <w:adjustRightInd w:val="0"/>
      <w:spacing w:line="276" w:lineRule="exact"/>
      <w:jc w:val="center"/>
    </w:pPr>
  </w:style>
  <w:style w:type="character" w:customStyle="1" w:styleId="FontStyle239">
    <w:name w:val="Font Style239"/>
    <w:rsid w:val="00701EBB"/>
    <w:rPr>
      <w:rFonts w:ascii="Times New Roman" w:hAnsi="Times New Roman" w:cs="Times New Roman"/>
      <w:b/>
      <w:bCs/>
      <w:sz w:val="20"/>
      <w:szCs w:val="20"/>
    </w:rPr>
  </w:style>
  <w:style w:type="character" w:customStyle="1" w:styleId="FontStyle240">
    <w:name w:val="Font Style240"/>
    <w:rsid w:val="00701EBB"/>
    <w:rPr>
      <w:rFonts w:ascii="Times New Roman" w:hAnsi="Times New Roman" w:cs="Times New Roman"/>
      <w:sz w:val="20"/>
      <w:szCs w:val="20"/>
    </w:rPr>
  </w:style>
  <w:style w:type="paragraph" w:customStyle="1" w:styleId="Style68">
    <w:name w:val="Style68"/>
    <w:basedOn w:val="af1"/>
    <w:rsid w:val="00701EBB"/>
    <w:pPr>
      <w:widowControl w:val="0"/>
      <w:autoSpaceDE w:val="0"/>
      <w:autoSpaceDN w:val="0"/>
      <w:adjustRightInd w:val="0"/>
      <w:spacing w:line="240" w:lineRule="exact"/>
      <w:jc w:val="center"/>
    </w:pPr>
  </w:style>
  <w:style w:type="paragraph" w:customStyle="1" w:styleId="Style90">
    <w:name w:val="Style90"/>
    <w:basedOn w:val="af1"/>
    <w:rsid w:val="00701EBB"/>
    <w:pPr>
      <w:widowControl w:val="0"/>
      <w:autoSpaceDE w:val="0"/>
      <w:autoSpaceDN w:val="0"/>
      <w:adjustRightInd w:val="0"/>
      <w:spacing w:line="274" w:lineRule="exact"/>
    </w:pPr>
  </w:style>
  <w:style w:type="character" w:customStyle="1" w:styleId="FontStyle228">
    <w:name w:val="Font Style228"/>
    <w:rsid w:val="00701EBB"/>
    <w:rPr>
      <w:rFonts w:ascii="Times New Roman" w:hAnsi="Times New Roman" w:cs="Times New Roman"/>
      <w:sz w:val="20"/>
      <w:szCs w:val="20"/>
    </w:rPr>
  </w:style>
  <w:style w:type="paragraph" w:customStyle="1" w:styleId="Style78">
    <w:name w:val="Style78"/>
    <w:basedOn w:val="af1"/>
    <w:rsid w:val="00701EBB"/>
    <w:pPr>
      <w:widowControl w:val="0"/>
      <w:autoSpaceDE w:val="0"/>
      <w:autoSpaceDN w:val="0"/>
      <w:adjustRightInd w:val="0"/>
    </w:pPr>
  </w:style>
  <w:style w:type="paragraph" w:customStyle="1" w:styleId="Style99">
    <w:name w:val="Style99"/>
    <w:basedOn w:val="af1"/>
    <w:rsid w:val="00701EBB"/>
    <w:pPr>
      <w:widowControl w:val="0"/>
      <w:autoSpaceDE w:val="0"/>
      <w:autoSpaceDN w:val="0"/>
      <w:adjustRightInd w:val="0"/>
      <w:jc w:val="center"/>
    </w:pPr>
  </w:style>
  <w:style w:type="character" w:customStyle="1" w:styleId="FontStyle163">
    <w:name w:val="Font Style163"/>
    <w:rsid w:val="00701EBB"/>
    <w:rPr>
      <w:rFonts w:ascii="Times New Roman" w:hAnsi="Times New Roman" w:cs="Times New Roman"/>
      <w:sz w:val="20"/>
      <w:szCs w:val="20"/>
    </w:rPr>
  </w:style>
  <w:style w:type="paragraph" w:customStyle="1" w:styleId="Style21">
    <w:name w:val="Style21"/>
    <w:basedOn w:val="af1"/>
    <w:rsid w:val="00701EBB"/>
    <w:pPr>
      <w:widowControl w:val="0"/>
      <w:autoSpaceDE w:val="0"/>
      <w:autoSpaceDN w:val="0"/>
      <w:adjustRightInd w:val="0"/>
      <w:spacing w:line="324" w:lineRule="exact"/>
      <w:ind w:hanging="302"/>
    </w:pPr>
  </w:style>
  <w:style w:type="paragraph" w:customStyle="1" w:styleId="Style30">
    <w:name w:val="Style30"/>
    <w:basedOn w:val="af1"/>
    <w:rsid w:val="00701EBB"/>
    <w:pPr>
      <w:widowControl w:val="0"/>
      <w:autoSpaceDE w:val="0"/>
      <w:autoSpaceDN w:val="0"/>
      <w:adjustRightInd w:val="0"/>
      <w:spacing w:line="322" w:lineRule="exact"/>
    </w:pPr>
  </w:style>
  <w:style w:type="paragraph" w:customStyle="1" w:styleId="Style41">
    <w:name w:val="Style41"/>
    <w:basedOn w:val="af1"/>
    <w:rsid w:val="00701EBB"/>
    <w:pPr>
      <w:widowControl w:val="0"/>
      <w:autoSpaceDE w:val="0"/>
      <w:autoSpaceDN w:val="0"/>
      <w:adjustRightInd w:val="0"/>
      <w:spacing w:line="324" w:lineRule="exact"/>
      <w:jc w:val="center"/>
    </w:pPr>
  </w:style>
  <w:style w:type="character" w:customStyle="1" w:styleId="FontStyle17">
    <w:name w:val="Font Style17"/>
    <w:uiPriority w:val="99"/>
    <w:rsid w:val="00701EBB"/>
    <w:rPr>
      <w:rFonts w:ascii="Times New Roman" w:hAnsi="Times New Roman" w:cs="Times New Roman"/>
      <w:sz w:val="26"/>
      <w:szCs w:val="26"/>
    </w:rPr>
  </w:style>
  <w:style w:type="character" w:customStyle="1" w:styleId="l8">
    <w:name w:val="l8"/>
    <w:basedOn w:val="af2"/>
    <w:rsid w:val="00701EBB"/>
  </w:style>
  <w:style w:type="character" w:customStyle="1" w:styleId="green">
    <w:name w:val="green"/>
    <w:basedOn w:val="af2"/>
    <w:rsid w:val="00701EBB"/>
  </w:style>
  <w:style w:type="character" w:customStyle="1" w:styleId="bordo">
    <w:name w:val="bordo"/>
    <w:basedOn w:val="af2"/>
    <w:rsid w:val="00701EBB"/>
  </w:style>
  <w:style w:type="paragraph" w:customStyle="1" w:styleId="Style109">
    <w:name w:val="Style109"/>
    <w:basedOn w:val="af1"/>
    <w:rsid w:val="00701EBB"/>
    <w:pPr>
      <w:widowControl w:val="0"/>
      <w:autoSpaceDE w:val="0"/>
      <w:autoSpaceDN w:val="0"/>
      <w:adjustRightInd w:val="0"/>
    </w:pPr>
  </w:style>
  <w:style w:type="paragraph" w:customStyle="1" w:styleId="Style49">
    <w:name w:val="Style49"/>
    <w:basedOn w:val="af1"/>
    <w:rsid w:val="00701EBB"/>
    <w:pPr>
      <w:widowControl w:val="0"/>
      <w:autoSpaceDE w:val="0"/>
      <w:autoSpaceDN w:val="0"/>
      <w:adjustRightInd w:val="0"/>
    </w:pPr>
  </w:style>
  <w:style w:type="paragraph" w:customStyle="1" w:styleId="Style106">
    <w:name w:val="Style106"/>
    <w:basedOn w:val="af1"/>
    <w:rsid w:val="00701EBB"/>
    <w:pPr>
      <w:widowControl w:val="0"/>
      <w:autoSpaceDE w:val="0"/>
      <w:autoSpaceDN w:val="0"/>
      <w:adjustRightInd w:val="0"/>
      <w:spacing w:line="322" w:lineRule="exact"/>
      <w:ind w:firstLine="715"/>
      <w:jc w:val="both"/>
    </w:pPr>
  </w:style>
  <w:style w:type="paragraph" w:customStyle="1" w:styleId="Style126">
    <w:name w:val="Style126"/>
    <w:basedOn w:val="af1"/>
    <w:rsid w:val="00701EBB"/>
    <w:pPr>
      <w:widowControl w:val="0"/>
      <w:autoSpaceDE w:val="0"/>
      <w:autoSpaceDN w:val="0"/>
      <w:adjustRightInd w:val="0"/>
      <w:jc w:val="right"/>
    </w:pPr>
  </w:style>
  <w:style w:type="paragraph" w:customStyle="1" w:styleId="Style130">
    <w:name w:val="Style130"/>
    <w:basedOn w:val="af1"/>
    <w:rsid w:val="00701EBB"/>
    <w:pPr>
      <w:widowControl w:val="0"/>
      <w:autoSpaceDE w:val="0"/>
      <w:autoSpaceDN w:val="0"/>
      <w:adjustRightInd w:val="0"/>
      <w:spacing w:line="278" w:lineRule="exact"/>
      <w:jc w:val="both"/>
    </w:pPr>
  </w:style>
  <w:style w:type="paragraph" w:customStyle="1" w:styleId="Style131">
    <w:name w:val="Style131"/>
    <w:basedOn w:val="af1"/>
    <w:rsid w:val="00701EBB"/>
    <w:pPr>
      <w:widowControl w:val="0"/>
      <w:autoSpaceDE w:val="0"/>
      <w:autoSpaceDN w:val="0"/>
      <w:adjustRightInd w:val="0"/>
    </w:pPr>
  </w:style>
  <w:style w:type="paragraph" w:customStyle="1" w:styleId="Style132">
    <w:name w:val="Style132"/>
    <w:basedOn w:val="af1"/>
    <w:rsid w:val="00701EBB"/>
    <w:pPr>
      <w:widowControl w:val="0"/>
      <w:autoSpaceDE w:val="0"/>
      <w:autoSpaceDN w:val="0"/>
      <w:adjustRightInd w:val="0"/>
    </w:pPr>
  </w:style>
  <w:style w:type="character" w:customStyle="1" w:styleId="FontStyle214">
    <w:name w:val="Font Style214"/>
    <w:rsid w:val="00701EBB"/>
    <w:rPr>
      <w:rFonts w:ascii="Times New Roman" w:hAnsi="Times New Roman" w:cs="Times New Roman"/>
      <w:b/>
      <w:bCs/>
      <w:sz w:val="10"/>
      <w:szCs w:val="10"/>
    </w:rPr>
  </w:style>
  <w:style w:type="character" w:customStyle="1" w:styleId="FontStyle241">
    <w:name w:val="Font Style241"/>
    <w:rsid w:val="00701EBB"/>
    <w:rPr>
      <w:rFonts w:ascii="Times New Roman" w:hAnsi="Times New Roman" w:cs="Times New Roman"/>
      <w:sz w:val="26"/>
      <w:szCs w:val="26"/>
    </w:rPr>
  </w:style>
  <w:style w:type="character" w:customStyle="1" w:styleId="FontStyle245">
    <w:name w:val="Font Style245"/>
    <w:rsid w:val="00701EBB"/>
    <w:rPr>
      <w:rFonts w:ascii="Courier New" w:hAnsi="Courier New" w:cs="Courier New"/>
      <w:b/>
      <w:bCs/>
      <w:spacing w:val="20"/>
      <w:sz w:val="8"/>
      <w:szCs w:val="8"/>
    </w:rPr>
  </w:style>
  <w:style w:type="character" w:customStyle="1" w:styleId="FontStyle246">
    <w:name w:val="Font Style246"/>
    <w:rsid w:val="00701EBB"/>
    <w:rPr>
      <w:rFonts w:ascii="Times New Roman" w:hAnsi="Times New Roman" w:cs="Times New Roman"/>
      <w:b/>
      <w:bCs/>
      <w:sz w:val="12"/>
      <w:szCs w:val="12"/>
    </w:rPr>
  </w:style>
  <w:style w:type="paragraph" w:customStyle="1" w:styleId="Style135">
    <w:name w:val="Style135"/>
    <w:basedOn w:val="af1"/>
    <w:rsid w:val="00701EBB"/>
    <w:pPr>
      <w:widowControl w:val="0"/>
      <w:autoSpaceDE w:val="0"/>
      <w:autoSpaceDN w:val="0"/>
      <w:adjustRightInd w:val="0"/>
      <w:jc w:val="right"/>
    </w:pPr>
  </w:style>
  <w:style w:type="paragraph" w:customStyle="1" w:styleId="Style138">
    <w:name w:val="Style138"/>
    <w:basedOn w:val="af1"/>
    <w:rsid w:val="00701EBB"/>
    <w:pPr>
      <w:widowControl w:val="0"/>
      <w:autoSpaceDE w:val="0"/>
      <w:autoSpaceDN w:val="0"/>
      <w:adjustRightInd w:val="0"/>
      <w:spacing w:line="319" w:lineRule="exact"/>
      <w:ind w:firstLine="725"/>
      <w:jc w:val="both"/>
    </w:pPr>
  </w:style>
  <w:style w:type="paragraph" w:customStyle="1" w:styleId="BodyTextKeep">
    <w:name w:val="Body Text Keep"/>
    <w:basedOn w:val="af5"/>
    <w:link w:val="BodyTextKeepChar"/>
    <w:rsid w:val="00701EBB"/>
    <w:pPr>
      <w:spacing w:before="120" w:after="120"/>
      <w:ind w:left="567"/>
      <w:jc w:val="both"/>
    </w:pPr>
    <w:rPr>
      <w:b w:val="0"/>
      <w:bCs w:val="0"/>
      <w:spacing w:val="-5"/>
      <w:sz w:val="24"/>
      <w:lang w:eastAsia="en-US"/>
    </w:rPr>
  </w:style>
  <w:style w:type="character" w:customStyle="1" w:styleId="BodyTextKeepChar">
    <w:name w:val="Body Text Keep Char"/>
    <w:link w:val="BodyTextKeep"/>
    <w:locked/>
    <w:rsid w:val="00701EBB"/>
    <w:rPr>
      <w:rFonts w:ascii="Times New Roman" w:eastAsia="Times New Roman" w:hAnsi="Times New Roman" w:cs="Times New Roman"/>
      <w:spacing w:val="-5"/>
      <w:sz w:val="24"/>
      <w:szCs w:val="24"/>
    </w:rPr>
  </w:style>
  <w:style w:type="paragraph" w:customStyle="1" w:styleId="a0">
    <w:name w:val="список"/>
    <w:basedOn w:val="afffffff7"/>
    <w:link w:val="afffffffa"/>
    <w:qFormat/>
    <w:rsid w:val="00701EBB"/>
    <w:pPr>
      <w:numPr>
        <w:numId w:val="1"/>
      </w:numPr>
    </w:pPr>
  </w:style>
  <w:style w:type="character" w:customStyle="1" w:styleId="afffffffa">
    <w:name w:val="список Знак"/>
    <w:link w:val="a0"/>
    <w:locked/>
    <w:rsid w:val="00701EBB"/>
    <w:rPr>
      <w:rFonts w:ascii="Arial" w:eastAsia="Times New Roman" w:hAnsi="Arial" w:cs="Times New Roman"/>
      <w:sz w:val="24"/>
      <w:szCs w:val="24"/>
    </w:rPr>
  </w:style>
  <w:style w:type="paragraph" w:customStyle="1" w:styleId="Style92">
    <w:name w:val="Style92"/>
    <w:basedOn w:val="af1"/>
    <w:rsid w:val="00701EBB"/>
    <w:pPr>
      <w:widowControl w:val="0"/>
      <w:autoSpaceDE w:val="0"/>
      <w:autoSpaceDN w:val="0"/>
      <w:adjustRightInd w:val="0"/>
      <w:spacing w:line="322" w:lineRule="exact"/>
    </w:pPr>
  </w:style>
  <w:style w:type="paragraph" w:customStyle="1" w:styleId="Style115">
    <w:name w:val="Style115"/>
    <w:basedOn w:val="af1"/>
    <w:rsid w:val="00701EBB"/>
    <w:pPr>
      <w:widowControl w:val="0"/>
      <w:autoSpaceDE w:val="0"/>
      <w:autoSpaceDN w:val="0"/>
      <w:adjustRightInd w:val="0"/>
      <w:jc w:val="both"/>
    </w:pPr>
  </w:style>
  <w:style w:type="paragraph" w:customStyle="1" w:styleId="Style188">
    <w:name w:val="Style188"/>
    <w:basedOn w:val="af1"/>
    <w:rsid w:val="00701EBB"/>
    <w:pPr>
      <w:widowControl w:val="0"/>
      <w:autoSpaceDE w:val="0"/>
      <w:autoSpaceDN w:val="0"/>
      <w:adjustRightInd w:val="0"/>
      <w:spacing w:line="322" w:lineRule="exact"/>
      <w:ind w:firstLine="710"/>
    </w:pPr>
  </w:style>
  <w:style w:type="paragraph" w:customStyle="1" w:styleId="Style105">
    <w:name w:val="Style105"/>
    <w:basedOn w:val="af1"/>
    <w:rsid w:val="00701EBB"/>
    <w:pPr>
      <w:widowControl w:val="0"/>
      <w:autoSpaceDE w:val="0"/>
      <w:autoSpaceDN w:val="0"/>
      <w:adjustRightInd w:val="0"/>
      <w:spacing w:line="206" w:lineRule="exact"/>
    </w:pPr>
  </w:style>
  <w:style w:type="paragraph" w:customStyle="1" w:styleId="Style183">
    <w:name w:val="Style183"/>
    <w:basedOn w:val="af1"/>
    <w:rsid w:val="00701EBB"/>
    <w:pPr>
      <w:widowControl w:val="0"/>
      <w:autoSpaceDE w:val="0"/>
      <w:autoSpaceDN w:val="0"/>
      <w:adjustRightInd w:val="0"/>
    </w:pPr>
  </w:style>
  <w:style w:type="paragraph" w:customStyle="1" w:styleId="Style196">
    <w:name w:val="Style196"/>
    <w:basedOn w:val="af1"/>
    <w:rsid w:val="00701EBB"/>
    <w:pPr>
      <w:widowControl w:val="0"/>
      <w:autoSpaceDE w:val="0"/>
      <w:autoSpaceDN w:val="0"/>
      <w:adjustRightInd w:val="0"/>
      <w:spacing w:line="206" w:lineRule="exact"/>
    </w:pPr>
  </w:style>
  <w:style w:type="paragraph" w:customStyle="1" w:styleId="Style197">
    <w:name w:val="Style197"/>
    <w:basedOn w:val="af1"/>
    <w:rsid w:val="00701EBB"/>
    <w:pPr>
      <w:widowControl w:val="0"/>
      <w:autoSpaceDE w:val="0"/>
      <w:autoSpaceDN w:val="0"/>
      <w:adjustRightInd w:val="0"/>
      <w:spacing w:line="206" w:lineRule="exact"/>
      <w:ind w:firstLine="58"/>
    </w:pPr>
  </w:style>
  <w:style w:type="paragraph" w:customStyle="1" w:styleId="Style201">
    <w:name w:val="Style201"/>
    <w:basedOn w:val="af1"/>
    <w:rsid w:val="00701EBB"/>
    <w:pPr>
      <w:widowControl w:val="0"/>
      <w:autoSpaceDE w:val="0"/>
      <w:autoSpaceDN w:val="0"/>
      <w:adjustRightInd w:val="0"/>
      <w:jc w:val="center"/>
    </w:pPr>
  </w:style>
  <w:style w:type="paragraph" w:customStyle="1" w:styleId="Style202">
    <w:name w:val="Style202"/>
    <w:basedOn w:val="af1"/>
    <w:rsid w:val="00701EBB"/>
    <w:pPr>
      <w:widowControl w:val="0"/>
      <w:autoSpaceDE w:val="0"/>
      <w:autoSpaceDN w:val="0"/>
      <w:adjustRightInd w:val="0"/>
    </w:pPr>
  </w:style>
  <w:style w:type="character" w:customStyle="1" w:styleId="FontStyle224">
    <w:name w:val="Font Style224"/>
    <w:rsid w:val="00701EBB"/>
    <w:rPr>
      <w:rFonts w:ascii="Times New Roman" w:hAnsi="Times New Roman" w:cs="Times New Roman"/>
      <w:sz w:val="18"/>
      <w:szCs w:val="18"/>
    </w:rPr>
  </w:style>
  <w:style w:type="character" w:customStyle="1" w:styleId="FontStyle258">
    <w:name w:val="Font Style258"/>
    <w:rsid w:val="00701EBB"/>
    <w:rPr>
      <w:rFonts w:ascii="Times New Roman" w:hAnsi="Times New Roman" w:cs="Times New Roman"/>
      <w:b/>
      <w:bCs/>
      <w:sz w:val="18"/>
      <w:szCs w:val="18"/>
    </w:rPr>
  </w:style>
  <w:style w:type="character" w:customStyle="1" w:styleId="FontStyle237">
    <w:name w:val="Font Style237"/>
    <w:rsid w:val="00701EBB"/>
    <w:rPr>
      <w:rFonts w:ascii="Times New Roman" w:hAnsi="Times New Roman" w:cs="Times New Roman"/>
      <w:b/>
      <w:bCs/>
      <w:sz w:val="26"/>
      <w:szCs w:val="26"/>
    </w:rPr>
  </w:style>
  <w:style w:type="paragraph" w:customStyle="1" w:styleId="Style72">
    <w:name w:val="Style72"/>
    <w:basedOn w:val="af1"/>
    <w:rsid w:val="00701EBB"/>
    <w:pPr>
      <w:widowControl w:val="0"/>
      <w:autoSpaceDE w:val="0"/>
      <w:autoSpaceDN w:val="0"/>
      <w:adjustRightInd w:val="0"/>
      <w:jc w:val="both"/>
    </w:pPr>
  </w:style>
  <w:style w:type="paragraph" w:customStyle="1" w:styleId="Style199">
    <w:name w:val="Style199"/>
    <w:basedOn w:val="af1"/>
    <w:rsid w:val="00701EBB"/>
    <w:pPr>
      <w:widowControl w:val="0"/>
      <w:autoSpaceDE w:val="0"/>
      <w:autoSpaceDN w:val="0"/>
      <w:adjustRightInd w:val="0"/>
      <w:spacing w:line="206" w:lineRule="exact"/>
      <w:jc w:val="both"/>
    </w:pPr>
  </w:style>
  <w:style w:type="paragraph" w:customStyle="1" w:styleId="Style8">
    <w:name w:val="Style8"/>
    <w:basedOn w:val="af1"/>
    <w:rsid w:val="00701EBB"/>
    <w:pPr>
      <w:widowControl w:val="0"/>
      <w:autoSpaceDE w:val="0"/>
      <w:autoSpaceDN w:val="0"/>
      <w:adjustRightInd w:val="0"/>
    </w:pPr>
  </w:style>
  <w:style w:type="paragraph" w:customStyle="1" w:styleId="Style9">
    <w:name w:val="Style9"/>
    <w:basedOn w:val="af1"/>
    <w:rsid w:val="00701EBB"/>
    <w:pPr>
      <w:widowControl w:val="0"/>
      <w:autoSpaceDE w:val="0"/>
      <w:autoSpaceDN w:val="0"/>
      <w:adjustRightInd w:val="0"/>
      <w:spacing w:line="290" w:lineRule="exact"/>
      <w:jc w:val="center"/>
    </w:pPr>
  </w:style>
  <w:style w:type="paragraph" w:customStyle="1" w:styleId="Style144">
    <w:name w:val="Style144"/>
    <w:basedOn w:val="af1"/>
    <w:rsid w:val="00701EBB"/>
    <w:pPr>
      <w:widowControl w:val="0"/>
      <w:autoSpaceDE w:val="0"/>
      <w:autoSpaceDN w:val="0"/>
      <w:adjustRightInd w:val="0"/>
      <w:spacing w:line="211" w:lineRule="exact"/>
      <w:jc w:val="both"/>
    </w:pPr>
  </w:style>
  <w:style w:type="paragraph" w:customStyle="1" w:styleId="Style79">
    <w:name w:val="Style79"/>
    <w:basedOn w:val="af1"/>
    <w:rsid w:val="00701EBB"/>
    <w:pPr>
      <w:widowControl w:val="0"/>
      <w:autoSpaceDE w:val="0"/>
      <w:autoSpaceDN w:val="0"/>
      <w:adjustRightInd w:val="0"/>
      <w:spacing w:line="322" w:lineRule="exact"/>
      <w:ind w:firstLine="490"/>
      <w:jc w:val="both"/>
    </w:pPr>
  </w:style>
  <w:style w:type="paragraph" w:customStyle="1" w:styleId="Style181">
    <w:name w:val="Style181"/>
    <w:basedOn w:val="af1"/>
    <w:rsid w:val="00701EBB"/>
    <w:pPr>
      <w:widowControl w:val="0"/>
      <w:autoSpaceDE w:val="0"/>
      <w:autoSpaceDN w:val="0"/>
      <w:adjustRightInd w:val="0"/>
      <w:spacing w:line="322" w:lineRule="exact"/>
      <w:ind w:firstLine="547"/>
      <w:jc w:val="both"/>
    </w:pPr>
  </w:style>
  <w:style w:type="paragraph" w:customStyle="1" w:styleId="Style205">
    <w:name w:val="Style205"/>
    <w:basedOn w:val="af1"/>
    <w:rsid w:val="00701EBB"/>
    <w:pPr>
      <w:widowControl w:val="0"/>
      <w:autoSpaceDE w:val="0"/>
      <w:autoSpaceDN w:val="0"/>
      <w:adjustRightInd w:val="0"/>
      <w:jc w:val="both"/>
    </w:pPr>
  </w:style>
  <w:style w:type="paragraph" w:customStyle="1" w:styleId="Style104">
    <w:name w:val="Style104"/>
    <w:basedOn w:val="af1"/>
    <w:rsid w:val="00701EBB"/>
    <w:pPr>
      <w:widowControl w:val="0"/>
      <w:autoSpaceDE w:val="0"/>
      <w:autoSpaceDN w:val="0"/>
      <w:adjustRightInd w:val="0"/>
      <w:spacing w:line="322" w:lineRule="exact"/>
      <w:ind w:firstLine="672"/>
    </w:pPr>
  </w:style>
  <w:style w:type="paragraph" w:customStyle="1" w:styleId="Style125">
    <w:name w:val="Style125"/>
    <w:basedOn w:val="af1"/>
    <w:rsid w:val="00701EBB"/>
    <w:pPr>
      <w:widowControl w:val="0"/>
      <w:autoSpaceDE w:val="0"/>
      <w:autoSpaceDN w:val="0"/>
      <w:adjustRightInd w:val="0"/>
      <w:spacing w:line="322" w:lineRule="exact"/>
      <w:ind w:firstLine="1469"/>
    </w:pPr>
  </w:style>
  <w:style w:type="paragraph" w:customStyle="1" w:styleId="Style155">
    <w:name w:val="Style155"/>
    <w:basedOn w:val="af1"/>
    <w:rsid w:val="00701EBB"/>
    <w:pPr>
      <w:widowControl w:val="0"/>
      <w:autoSpaceDE w:val="0"/>
      <w:autoSpaceDN w:val="0"/>
      <w:adjustRightInd w:val="0"/>
      <w:jc w:val="center"/>
    </w:pPr>
  </w:style>
  <w:style w:type="paragraph" w:customStyle="1" w:styleId="bl0">
    <w:name w:val="bl0"/>
    <w:basedOn w:val="af1"/>
    <w:rsid w:val="00701EBB"/>
    <w:pPr>
      <w:spacing w:before="100" w:beforeAutospacing="1" w:after="100" w:afterAutospacing="1"/>
    </w:pPr>
    <w:rPr>
      <w:b/>
      <w:bCs/>
      <w:sz w:val="18"/>
      <w:szCs w:val="18"/>
    </w:rPr>
  </w:style>
  <w:style w:type="character" w:customStyle="1" w:styleId="FontStyle42">
    <w:name w:val="Font Style42"/>
    <w:rsid w:val="00701EBB"/>
    <w:rPr>
      <w:rFonts w:ascii="Times New Roman" w:hAnsi="Times New Roman" w:cs="Times New Roman"/>
      <w:sz w:val="26"/>
      <w:szCs w:val="26"/>
    </w:rPr>
  </w:style>
  <w:style w:type="paragraph" w:customStyle="1" w:styleId="Style66">
    <w:name w:val="Style66"/>
    <w:basedOn w:val="af1"/>
    <w:rsid w:val="00701EBB"/>
    <w:pPr>
      <w:widowControl w:val="0"/>
      <w:autoSpaceDE w:val="0"/>
      <w:autoSpaceDN w:val="0"/>
      <w:adjustRightInd w:val="0"/>
      <w:spacing w:line="226" w:lineRule="exact"/>
      <w:jc w:val="center"/>
    </w:pPr>
  </w:style>
  <w:style w:type="paragraph" w:customStyle="1" w:styleId="Style73">
    <w:name w:val="Style73"/>
    <w:basedOn w:val="af1"/>
    <w:rsid w:val="00701EBB"/>
    <w:pPr>
      <w:widowControl w:val="0"/>
      <w:autoSpaceDE w:val="0"/>
      <w:autoSpaceDN w:val="0"/>
      <w:adjustRightInd w:val="0"/>
    </w:pPr>
  </w:style>
  <w:style w:type="paragraph" w:customStyle="1" w:styleId="Style74">
    <w:name w:val="Style74"/>
    <w:basedOn w:val="af1"/>
    <w:rsid w:val="00701EBB"/>
    <w:pPr>
      <w:widowControl w:val="0"/>
      <w:autoSpaceDE w:val="0"/>
      <w:autoSpaceDN w:val="0"/>
      <w:adjustRightInd w:val="0"/>
      <w:jc w:val="center"/>
    </w:pPr>
  </w:style>
  <w:style w:type="paragraph" w:customStyle="1" w:styleId="Style146">
    <w:name w:val="Style146"/>
    <w:basedOn w:val="af1"/>
    <w:rsid w:val="00701EBB"/>
    <w:pPr>
      <w:widowControl w:val="0"/>
      <w:autoSpaceDE w:val="0"/>
      <w:autoSpaceDN w:val="0"/>
      <w:adjustRightInd w:val="0"/>
      <w:spacing w:line="226" w:lineRule="exact"/>
      <w:jc w:val="center"/>
    </w:pPr>
  </w:style>
  <w:style w:type="character" w:customStyle="1" w:styleId="FontStyle225">
    <w:name w:val="Font Style225"/>
    <w:rsid w:val="00701EBB"/>
    <w:rPr>
      <w:rFonts w:ascii="Times New Roman" w:hAnsi="Times New Roman" w:cs="Times New Roman"/>
      <w:sz w:val="18"/>
      <w:szCs w:val="18"/>
    </w:rPr>
  </w:style>
  <w:style w:type="character" w:customStyle="1" w:styleId="FontStyle226">
    <w:name w:val="Font Style226"/>
    <w:rsid w:val="00701EBB"/>
    <w:rPr>
      <w:rFonts w:ascii="Times New Roman" w:hAnsi="Times New Roman" w:cs="Times New Roman"/>
      <w:b/>
      <w:bCs/>
      <w:sz w:val="18"/>
      <w:szCs w:val="18"/>
    </w:rPr>
  </w:style>
  <w:style w:type="paragraph" w:customStyle="1" w:styleId="Style179">
    <w:name w:val="Style179"/>
    <w:basedOn w:val="af1"/>
    <w:rsid w:val="00701EBB"/>
    <w:pPr>
      <w:widowControl w:val="0"/>
      <w:autoSpaceDE w:val="0"/>
      <w:autoSpaceDN w:val="0"/>
      <w:adjustRightInd w:val="0"/>
      <w:spacing w:line="288" w:lineRule="exact"/>
      <w:ind w:firstLine="1349"/>
    </w:pPr>
  </w:style>
  <w:style w:type="character" w:customStyle="1" w:styleId="CaptionChar1">
    <w:name w:val="Caption Char1"/>
    <w:aliases w:val="Знак Char,Таблица - Название объекта Char,!! Object Novogor !! Char,Caption Char Char,Caption Char1 Char1 Char Char Char,Caption Char Char2 Char1 Char Char Char,Caption Char Char Char Char Char1 Char1 Char Char1 Char Char1"/>
    <w:locked/>
    <w:rsid w:val="00701EBB"/>
    <w:rPr>
      <w:rFonts w:ascii="Verdana" w:hAnsi="Verdana" w:cs="Verdana"/>
      <w:lang w:val="en-US" w:eastAsia="en-US"/>
    </w:rPr>
  </w:style>
  <w:style w:type="paragraph" w:customStyle="1" w:styleId="122">
    <w:name w:val="Табл. 12"/>
    <w:basedOn w:val="af1"/>
    <w:rsid w:val="00701EBB"/>
    <w:pPr>
      <w:keepNext/>
    </w:pPr>
    <w:rPr>
      <w:rFonts w:ascii="Arial" w:hAnsi="Arial" w:cs="Arial"/>
    </w:rPr>
  </w:style>
  <w:style w:type="character" w:customStyle="1" w:styleId="152">
    <w:name w:val="Знак Знак15"/>
    <w:locked/>
    <w:rsid w:val="00701EBB"/>
    <w:rPr>
      <w:rFonts w:ascii="Arial" w:hAnsi="Arial" w:cs="Arial"/>
      <w:caps/>
      <w:spacing w:val="-5"/>
      <w:sz w:val="15"/>
      <w:szCs w:val="15"/>
      <w:lang w:val="en-US" w:eastAsia="en-US" w:bidi="ar-SA"/>
    </w:rPr>
  </w:style>
  <w:style w:type="character" w:customStyle="1" w:styleId="292">
    <w:name w:val="Знак Знак29"/>
    <w:locked/>
    <w:rsid w:val="00701EBB"/>
    <w:rPr>
      <w:rFonts w:ascii="Arial Black" w:hAnsi="Arial Black" w:cs="Arial Black"/>
      <w:b/>
      <w:bCs/>
      <w:spacing w:val="-10"/>
      <w:kern w:val="28"/>
      <w:sz w:val="24"/>
      <w:szCs w:val="24"/>
      <w:lang w:val="ru-RU" w:eastAsia="en-US" w:bidi="ar-SA"/>
    </w:rPr>
  </w:style>
  <w:style w:type="paragraph" w:customStyle="1" w:styleId="BlockQuotation">
    <w:name w:val="Block Quotation"/>
    <w:basedOn w:val="af1"/>
    <w:rsid w:val="00701EBB"/>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Picture">
    <w:name w:val="Picture"/>
    <w:basedOn w:val="af1"/>
    <w:next w:val="afff0"/>
    <w:link w:val="PictureChar"/>
    <w:rsid w:val="00701EBB"/>
    <w:pPr>
      <w:keepNext/>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paragraph" w:customStyle="1" w:styleId="HeadingBase">
    <w:name w:val="Heading Base"/>
    <w:basedOn w:val="af1"/>
    <w:next w:val="af5"/>
    <w:link w:val="HeadingBase0"/>
    <w:rsid w:val="00701EBB"/>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192">
    <w:name w:val="Знак Знак19"/>
    <w:locked/>
    <w:rsid w:val="00701EBB"/>
    <w:rPr>
      <w:rFonts w:ascii="Arial Black" w:hAnsi="Arial Black" w:cs="Arial Black"/>
      <w:b/>
      <w:bCs/>
      <w:spacing w:val="-30"/>
      <w:kern w:val="28"/>
      <w:sz w:val="28"/>
      <w:szCs w:val="28"/>
      <w:lang w:eastAsia="en-US"/>
    </w:rPr>
  </w:style>
  <w:style w:type="paragraph" w:customStyle="1" w:styleId="ChapterSubtitle">
    <w:name w:val="Chapter Subtitle"/>
    <w:basedOn w:val="afff3"/>
    <w:rsid w:val="00701EBB"/>
    <w:pPr>
      <w:keepNext/>
      <w:keepLines/>
      <w:widowControl w:val="0"/>
      <w:adjustRightInd w:val="0"/>
      <w:spacing w:before="60" w:after="0"/>
      <w:ind w:hanging="431"/>
      <w:jc w:val="both"/>
      <w:textAlignment w:val="baseline"/>
      <w:outlineLvl w:val="9"/>
    </w:pPr>
    <w:rPr>
      <w:rFonts w:ascii="Arial" w:eastAsia="Times New Roman" w:hAnsi="Arial" w:cs="Arial"/>
      <w:b/>
      <w:bCs/>
      <w:spacing w:val="-16"/>
      <w:kern w:val="28"/>
      <w:sz w:val="32"/>
      <w:szCs w:val="32"/>
      <w:lang w:eastAsia="en-US"/>
    </w:rPr>
  </w:style>
  <w:style w:type="paragraph" w:customStyle="1" w:styleId="ChapterTitle">
    <w:name w:val="Chapter Title"/>
    <w:basedOn w:val="af1"/>
    <w:rsid w:val="00701EBB"/>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
    <w:name w:val="Footnote Base"/>
    <w:basedOn w:val="af1"/>
    <w:link w:val="FootnoteBase0"/>
    <w:rsid w:val="00701EBB"/>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val="en-US" w:eastAsia="en-US"/>
    </w:rPr>
  </w:style>
  <w:style w:type="character" w:customStyle="1" w:styleId="172">
    <w:name w:val="Знак Знак17"/>
    <w:locked/>
    <w:rsid w:val="00701EBB"/>
    <w:rPr>
      <w:rFonts w:ascii="Arial" w:hAnsi="Arial" w:cs="Arial"/>
      <w:spacing w:val="-5"/>
      <w:sz w:val="16"/>
      <w:szCs w:val="16"/>
      <w:lang w:val="en-US" w:eastAsia="en-US" w:bidi="ar-SA"/>
    </w:rPr>
  </w:style>
  <w:style w:type="paragraph" w:customStyle="1" w:styleId="CompanyName">
    <w:name w:val="Company Name"/>
    <w:basedOn w:val="af1"/>
    <w:rsid w:val="00701EBB"/>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
    <w:name w:val="Title Cover"/>
    <w:basedOn w:val="HeadingBase"/>
    <w:next w:val="af1"/>
    <w:rsid w:val="00701EBB"/>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701EBB"/>
  </w:style>
  <w:style w:type="paragraph" w:customStyle="1" w:styleId="HeaderBase">
    <w:name w:val="Header Base"/>
    <w:basedOn w:val="af1"/>
    <w:link w:val="HeaderBaseChar"/>
    <w:rsid w:val="00701EBB"/>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Even">
    <w:name w:val="Footer Even"/>
    <w:basedOn w:val="aff3"/>
    <w:rsid w:val="00701EBB"/>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First">
    <w:name w:val="Footer First"/>
    <w:basedOn w:val="aff3"/>
    <w:rsid w:val="00701EBB"/>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Odd">
    <w:name w:val="Footer Odd"/>
    <w:basedOn w:val="aff3"/>
    <w:rsid w:val="00701EBB"/>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HeaderEven">
    <w:name w:val="Header Even"/>
    <w:basedOn w:val="aff1"/>
    <w:rsid w:val="00701EBB"/>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hAnsi="Arial" w:cs="Arial"/>
      <w:caps/>
      <w:spacing w:val="-5"/>
      <w:sz w:val="15"/>
      <w:szCs w:val="15"/>
      <w:lang w:val="en-US" w:eastAsia="en-US"/>
    </w:rPr>
  </w:style>
  <w:style w:type="paragraph" w:customStyle="1" w:styleId="HeaderFirst">
    <w:name w:val="Header First"/>
    <w:basedOn w:val="aff1"/>
    <w:rsid w:val="00701EBB"/>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hAnsi="Arial" w:cs="Arial"/>
      <w:caps/>
      <w:spacing w:val="-5"/>
      <w:sz w:val="15"/>
      <w:szCs w:val="15"/>
      <w:lang w:val="en-US" w:eastAsia="en-US"/>
    </w:rPr>
  </w:style>
  <w:style w:type="paragraph" w:customStyle="1" w:styleId="HeaderOdd">
    <w:name w:val="Header Odd"/>
    <w:basedOn w:val="aff1"/>
    <w:rsid w:val="00701EBB"/>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hAnsi="Arial" w:cs="Arial"/>
      <w:caps/>
      <w:spacing w:val="-5"/>
      <w:sz w:val="15"/>
      <w:szCs w:val="15"/>
      <w:lang w:val="en-US" w:eastAsia="en-US"/>
    </w:rPr>
  </w:style>
  <w:style w:type="paragraph" w:customStyle="1" w:styleId="IndexBase">
    <w:name w:val="Index Base"/>
    <w:basedOn w:val="af1"/>
    <w:rsid w:val="00701EBB"/>
    <w:pPr>
      <w:widowControl w:val="0"/>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paragraph" w:styleId="1ffb">
    <w:name w:val="index 1"/>
    <w:basedOn w:val="IndexBase"/>
    <w:autoRedefine/>
    <w:semiHidden/>
    <w:rsid w:val="00701EBB"/>
  </w:style>
  <w:style w:type="paragraph" w:styleId="2fb">
    <w:name w:val="index 2"/>
    <w:basedOn w:val="IndexBase"/>
    <w:autoRedefine/>
    <w:semiHidden/>
    <w:rsid w:val="00701EBB"/>
    <w:pPr>
      <w:spacing w:line="240" w:lineRule="auto"/>
      <w:ind w:left="720"/>
    </w:pPr>
  </w:style>
  <w:style w:type="paragraph" w:styleId="3f1">
    <w:name w:val="index 3"/>
    <w:basedOn w:val="IndexBase"/>
    <w:autoRedefine/>
    <w:semiHidden/>
    <w:rsid w:val="00701EBB"/>
    <w:pPr>
      <w:spacing w:line="240" w:lineRule="auto"/>
      <w:ind w:left="1080"/>
    </w:pPr>
  </w:style>
  <w:style w:type="paragraph" w:styleId="48">
    <w:name w:val="index 4"/>
    <w:basedOn w:val="IndexBase"/>
    <w:autoRedefine/>
    <w:semiHidden/>
    <w:rsid w:val="00701EBB"/>
    <w:pPr>
      <w:spacing w:line="240" w:lineRule="auto"/>
      <w:ind w:left="1440"/>
    </w:pPr>
  </w:style>
  <w:style w:type="paragraph" w:styleId="54">
    <w:name w:val="index 5"/>
    <w:basedOn w:val="IndexBase"/>
    <w:autoRedefine/>
    <w:semiHidden/>
    <w:rsid w:val="00701EBB"/>
    <w:pPr>
      <w:spacing w:line="240" w:lineRule="auto"/>
      <w:ind w:left="1800"/>
    </w:pPr>
  </w:style>
  <w:style w:type="paragraph" w:styleId="afffffffb">
    <w:name w:val="index heading"/>
    <w:basedOn w:val="HeadingBase"/>
    <w:next w:val="1ffb"/>
    <w:semiHidden/>
    <w:rsid w:val="00701EBB"/>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701EBB"/>
    <w:rPr>
      <w:rFonts w:ascii="Arial Black" w:hAnsi="Arial Black"/>
      <w:spacing w:val="-4"/>
      <w:sz w:val="18"/>
    </w:rPr>
  </w:style>
  <w:style w:type="paragraph" w:styleId="2fc">
    <w:name w:val="List 2"/>
    <w:basedOn w:val="afffff3"/>
    <w:rsid w:val="00701EBB"/>
    <w:pPr>
      <w:suppressAutoHyphens w:val="0"/>
      <w:adjustRightInd w:val="0"/>
      <w:spacing w:before="120" w:line="360" w:lineRule="atLeast"/>
      <w:ind w:left="1800" w:hanging="360"/>
      <w:jc w:val="both"/>
      <w:textAlignment w:val="baseline"/>
    </w:pPr>
    <w:rPr>
      <w:rFonts w:ascii="Arial" w:eastAsia="Times New Roman" w:hAnsi="Arial" w:cs="Arial"/>
      <w:spacing w:val="-5"/>
      <w:kern w:val="0"/>
      <w:sz w:val="22"/>
      <w:szCs w:val="22"/>
      <w:lang w:eastAsia="en-US" w:bidi="ar-SA"/>
    </w:rPr>
  </w:style>
  <w:style w:type="paragraph" w:styleId="3f2">
    <w:name w:val="List 3"/>
    <w:basedOn w:val="afffff3"/>
    <w:rsid w:val="00701EBB"/>
    <w:pPr>
      <w:suppressAutoHyphens w:val="0"/>
      <w:adjustRightInd w:val="0"/>
      <w:spacing w:before="120" w:line="360" w:lineRule="atLeast"/>
      <w:ind w:left="2160" w:hanging="360"/>
      <w:jc w:val="both"/>
      <w:textAlignment w:val="baseline"/>
    </w:pPr>
    <w:rPr>
      <w:rFonts w:ascii="Arial" w:eastAsia="Times New Roman" w:hAnsi="Arial" w:cs="Arial"/>
      <w:spacing w:val="-5"/>
      <w:kern w:val="0"/>
      <w:sz w:val="22"/>
      <w:szCs w:val="22"/>
      <w:lang w:eastAsia="en-US" w:bidi="ar-SA"/>
    </w:rPr>
  </w:style>
  <w:style w:type="paragraph" w:styleId="49">
    <w:name w:val="List 4"/>
    <w:basedOn w:val="afffff3"/>
    <w:rsid w:val="00701EBB"/>
    <w:pPr>
      <w:suppressAutoHyphens w:val="0"/>
      <w:adjustRightInd w:val="0"/>
      <w:spacing w:before="120" w:line="360" w:lineRule="atLeast"/>
      <w:ind w:left="2520" w:hanging="360"/>
      <w:jc w:val="both"/>
      <w:textAlignment w:val="baseline"/>
    </w:pPr>
    <w:rPr>
      <w:rFonts w:ascii="Arial" w:eastAsia="Times New Roman" w:hAnsi="Arial" w:cs="Arial"/>
      <w:spacing w:val="-5"/>
      <w:kern w:val="0"/>
      <w:sz w:val="22"/>
      <w:szCs w:val="22"/>
      <w:lang w:eastAsia="en-US" w:bidi="ar-SA"/>
    </w:rPr>
  </w:style>
  <w:style w:type="paragraph" w:styleId="55">
    <w:name w:val="List 5"/>
    <w:basedOn w:val="afffff3"/>
    <w:rsid w:val="00701EBB"/>
    <w:pPr>
      <w:suppressAutoHyphens w:val="0"/>
      <w:adjustRightInd w:val="0"/>
      <w:spacing w:before="120" w:line="360" w:lineRule="atLeast"/>
      <w:ind w:left="2880" w:hanging="360"/>
      <w:jc w:val="both"/>
      <w:textAlignment w:val="baseline"/>
    </w:pPr>
    <w:rPr>
      <w:rFonts w:ascii="Arial" w:eastAsia="Times New Roman" w:hAnsi="Arial" w:cs="Arial"/>
      <w:spacing w:val="-5"/>
      <w:kern w:val="0"/>
      <w:sz w:val="22"/>
      <w:szCs w:val="22"/>
      <w:lang w:eastAsia="en-US" w:bidi="ar-SA"/>
    </w:rPr>
  </w:style>
  <w:style w:type="paragraph" w:styleId="a8">
    <w:name w:val="List Bullet"/>
    <w:aliases w:val="Маркированный"/>
    <w:basedOn w:val="afffff3"/>
    <w:uiPriority w:val="99"/>
    <w:rsid w:val="00701EBB"/>
    <w:pPr>
      <w:numPr>
        <w:numId w:val="4"/>
      </w:numPr>
      <w:suppressAutoHyphens w:val="0"/>
      <w:adjustRightInd w:val="0"/>
      <w:spacing w:before="120" w:line="360" w:lineRule="atLeast"/>
      <w:jc w:val="both"/>
      <w:textAlignment w:val="baseline"/>
    </w:pPr>
    <w:rPr>
      <w:rFonts w:ascii="Arial" w:eastAsia="Times New Roman" w:hAnsi="Arial" w:cs="Arial"/>
      <w:spacing w:val="-5"/>
      <w:kern w:val="0"/>
      <w:sz w:val="22"/>
      <w:szCs w:val="22"/>
      <w:lang w:eastAsia="en-US" w:bidi="ar-SA"/>
    </w:rPr>
  </w:style>
  <w:style w:type="paragraph" w:styleId="2">
    <w:name w:val="List Bullet 2"/>
    <w:basedOn w:val="a8"/>
    <w:link w:val="2fd"/>
    <w:autoRedefine/>
    <w:rsid w:val="00701EBB"/>
    <w:pPr>
      <w:numPr>
        <w:numId w:val="5"/>
      </w:numPr>
      <w:tabs>
        <w:tab w:val="num" w:pos="1209"/>
        <w:tab w:val="num" w:pos="1492"/>
      </w:tabs>
    </w:pPr>
  </w:style>
  <w:style w:type="paragraph" w:styleId="3f3">
    <w:name w:val="List Bullet 3"/>
    <w:basedOn w:val="a8"/>
    <w:autoRedefine/>
    <w:rsid w:val="00701EBB"/>
    <w:pPr>
      <w:numPr>
        <w:numId w:val="0"/>
      </w:numPr>
    </w:pPr>
  </w:style>
  <w:style w:type="paragraph" w:styleId="4a">
    <w:name w:val="List Bullet 4"/>
    <w:basedOn w:val="a8"/>
    <w:autoRedefine/>
    <w:rsid w:val="00701EBB"/>
    <w:pPr>
      <w:numPr>
        <w:numId w:val="0"/>
      </w:numPr>
    </w:pPr>
  </w:style>
  <w:style w:type="paragraph" w:styleId="56">
    <w:name w:val="List Bullet 5"/>
    <w:basedOn w:val="a8"/>
    <w:autoRedefine/>
    <w:rsid w:val="00701EBB"/>
    <w:pPr>
      <w:numPr>
        <w:numId w:val="0"/>
      </w:numPr>
    </w:pPr>
  </w:style>
  <w:style w:type="paragraph" w:styleId="afffffffc">
    <w:name w:val="List Continue"/>
    <w:basedOn w:val="afffff3"/>
    <w:rsid w:val="00701EBB"/>
    <w:pPr>
      <w:suppressAutoHyphens w:val="0"/>
      <w:adjustRightInd w:val="0"/>
      <w:spacing w:before="120" w:line="360" w:lineRule="atLeast"/>
      <w:ind w:left="1440"/>
      <w:jc w:val="both"/>
      <w:textAlignment w:val="baseline"/>
    </w:pPr>
    <w:rPr>
      <w:rFonts w:ascii="Arial" w:eastAsia="Times New Roman" w:hAnsi="Arial" w:cs="Arial"/>
      <w:spacing w:val="-5"/>
      <w:kern w:val="0"/>
      <w:sz w:val="22"/>
      <w:szCs w:val="22"/>
      <w:lang w:eastAsia="en-US" w:bidi="ar-SA"/>
    </w:rPr>
  </w:style>
  <w:style w:type="paragraph" w:styleId="2fe">
    <w:name w:val="List Continue 2"/>
    <w:basedOn w:val="afffffffc"/>
    <w:rsid w:val="00701EBB"/>
    <w:pPr>
      <w:ind w:left="2160"/>
    </w:pPr>
  </w:style>
  <w:style w:type="paragraph" w:styleId="3f4">
    <w:name w:val="List Continue 3"/>
    <w:basedOn w:val="afffffffc"/>
    <w:rsid w:val="00701EBB"/>
    <w:pPr>
      <w:ind w:left="2520"/>
    </w:pPr>
  </w:style>
  <w:style w:type="paragraph" w:styleId="4b">
    <w:name w:val="List Continue 4"/>
    <w:basedOn w:val="afffffffc"/>
    <w:rsid w:val="00701EBB"/>
    <w:pPr>
      <w:ind w:left="2880"/>
    </w:pPr>
  </w:style>
  <w:style w:type="paragraph" w:styleId="57">
    <w:name w:val="List Continue 5"/>
    <w:basedOn w:val="afffffffc"/>
    <w:rsid w:val="00701EBB"/>
    <w:pPr>
      <w:ind w:left="3240"/>
    </w:pPr>
  </w:style>
  <w:style w:type="paragraph" w:styleId="afffffffd">
    <w:name w:val="List Number"/>
    <w:basedOn w:val="afffff3"/>
    <w:rsid w:val="00701EBB"/>
    <w:pPr>
      <w:tabs>
        <w:tab w:val="num" w:pos="360"/>
      </w:tabs>
      <w:suppressAutoHyphens w:val="0"/>
      <w:adjustRightInd w:val="0"/>
      <w:spacing w:before="120" w:line="360" w:lineRule="atLeast"/>
      <w:jc w:val="both"/>
      <w:textAlignment w:val="baseline"/>
    </w:pPr>
    <w:rPr>
      <w:rFonts w:ascii="Arial" w:eastAsia="Times New Roman" w:hAnsi="Arial" w:cs="Arial"/>
      <w:spacing w:val="-5"/>
      <w:kern w:val="0"/>
      <w:sz w:val="22"/>
      <w:szCs w:val="22"/>
      <w:lang w:eastAsia="en-US" w:bidi="ar-SA"/>
    </w:rPr>
  </w:style>
  <w:style w:type="paragraph" w:styleId="2ff">
    <w:name w:val="List Number 2"/>
    <w:basedOn w:val="afffffffd"/>
    <w:rsid w:val="00701EBB"/>
    <w:pPr>
      <w:tabs>
        <w:tab w:val="clear" w:pos="360"/>
      </w:tabs>
    </w:pPr>
  </w:style>
  <w:style w:type="paragraph" w:styleId="3f5">
    <w:name w:val="List Number 3"/>
    <w:basedOn w:val="afffffffd"/>
    <w:rsid w:val="00701EBB"/>
    <w:pPr>
      <w:tabs>
        <w:tab w:val="clear" w:pos="360"/>
      </w:tabs>
    </w:pPr>
  </w:style>
  <w:style w:type="paragraph" w:styleId="4c">
    <w:name w:val="List Number 4"/>
    <w:basedOn w:val="afffffffd"/>
    <w:rsid w:val="00701EBB"/>
    <w:pPr>
      <w:tabs>
        <w:tab w:val="clear" w:pos="360"/>
      </w:tabs>
    </w:pPr>
  </w:style>
  <w:style w:type="paragraph" w:styleId="58">
    <w:name w:val="List Number 5"/>
    <w:basedOn w:val="afffffffd"/>
    <w:rsid w:val="00701EBB"/>
    <w:pPr>
      <w:tabs>
        <w:tab w:val="clear" w:pos="360"/>
      </w:tabs>
    </w:pPr>
  </w:style>
  <w:style w:type="paragraph" w:styleId="afffffffe">
    <w:name w:val="Message Header"/>
    <w:basedOn w:val="af5"/>
    <w:link w:val="affffffff"/>
    <w:rsid w:val="00701EBB"/>
    <w:pPr>
      <w:keepLines/>
      <w:widowControl w:val="0"/>
      <w:tabs>
        <w:tab w:val="left" w:pos="3600"/>
        <w:tab w:val="left" w:pos="4680"/>
      </w:tabs>
      <w:adjustRightInd w:val="0"/>
      <w:spacing w:before="120" w:after="120" w:line="280" w:lineRule="exact"/>
      <w:ind w:right="2160" w:hanging="1080"/>
      <w:jc w:val="left"/>
      <w:textAlignment w:val="baseline"/>
    </w:pPr>
    <w:rPr>
      <w:rFonts w:ascii="Arial" w:hAnsi="Arial" w:cs="Arial"/>
      <w:b w:val="0"/>
      <w:bCs w:val="0"/>
      <w:sz w:val="22"/>
      <w:szCs w:val="22"/>
      <w:lang w:eastAsia="en-US"/>
    </w:rPr>
  </w:style>
  <w:style w:type="character" w:customStyle="1" w:styleId="affffffff">
    <w:name w:val="Шапка Знак"/>
    <w:basedOn w:val="af2"/>
    <w:link w:val="afffffffe"/>
    <w:rsid w:val="00701EBB"/>
    <w:rPr>
      <w:rFonts w:ascii="Arial" w:eastAsia="Times New Roman" w:hAnsi="Arial" w:cs="Arial"/>
    </w:rPr>
  </w:style>
  <w:style w:type="paragraph" w:styleId="affffffff0">
    <w:name w:val="Normal Indent"/>
    <w:basedOn w:val="af1"/>
    <w:rsid w:val="00701EBB"/>
    <w:pPr>
      <w:widowControl w:val="0"/>
      <w:adjustRightInd w:val="0"/>
      <w:spacing w:before="120" w:after="120" w:line="360" w:lineRule="atLeast"/>
      <w:ind w:left="1440" w:hanging="431"/>
      <w:jc w:val="both"/>
      <w:textAlignment w:val="baseline"/>
    </w:pPr>
    <w:rPr>
      <w:rFonts w:ascii="Arial" w:hAnsi="Arial" w:cs="Arial"/>
      <w:spacing w:val="-5"/>
      <w:sz w:val="20"/>
      <w:szCs w:val="20"/>
      <w:lang w:val="en-US" w:eastAsia="en-US"/>
    </w:rPr>
  </w:style>
  <w:style w:type="paragraph" w:customStyle="1" w:styleId="PartLabel">
    <w:name w:val="Part Label"/>
    <w:basedOn w:val="af1"/>
    <w:rsid w:val="00701EBB"/>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
    <w:name w:val="Part Subtitle"/>
    <w:basedOn w:val="af1"/>
    <w:next w:val="af5"/>
    <w:rsid w:val="00701EBB"/>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val="en-US" w:eastAsia="en-US"/>
    </w:rPr>
  </w:style>
  <w:style w:type="paragraph" w:customStyle="1" w:styleId="PartTitle">
    <w:name w:val="Part Title"/>
    <w:basedOn w:val="af1"/>
    <w:rsid w:val="00701EBB"/>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
    <w:name w:val="Return Address"/>
    <w:basedOn w:val="af1"/>
    <w:rsid w:val="00701EBB"/>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
    <w:name w:val="Section Heading"/>
    <w:basedOn w:val="10"/>
    <w:rsid w:val="00701EBB"/>
    <w:pPr>
      <w:keepNext w:val="0"/>
      <w:pBdr>
        <w:top w:val="single" w:sz="48" w:space="3" w:color="FFFFFF"/>
        <w:left w:val="single" w:sz="6" w:space="3" w:color="FFFFFF"/>
        <w:bottom w:val="single" w:sz="6" w:space="3" w:color="FFFFFF"/>
      </w:pBdr>
      <w:tabs>
        <w:tab w:val="num" w:pos="284"/>
      </w:tabs>
      <w:adjustRightInd w:val="0"/>
      <w:spacing w:after="120" w:line="240" w:lineRule="atLeast"/>
      <w:ind w:left="431" w:hanging="431"/>
      <w:textAlignment w:val="baseline"/>
    </w:pPr>
    <w:rPr>
      <w:rFonts w:ascii="Arial Black" w:hAnsi="Arial Black" w:cs="Arial Black"/>
      <w:spacing w:val="-8"/>
      <w:kern w:val="20"/>
      <w:sz w:val="24"/>
      <w:szCs w:val="24"/>
      <w:lang w:eastAsia="en-US"/>
    </w:rPr>
  </w:style>
  <w:style w:type="paragraph" w:customStyle="1" w:styleId="SectionLabel">
    <w:name w:val="Section Label"/>
    <w:basedOn w:val="HeadingBase"/>
    <w:next w:val="af5"/>
    <w:rsid w:val="00701EBB"/>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rsid w:val="00701EBB"/>
    <w:rPr>
      <w:rFonts w:cs="Times New Roman"/>
      <w:i/>
      <w:iCs/>
      <w:spacing w:val="-6"/>
      <w:sz w:val="24"/>
      <w:szCs w:val="24"/>
    </w:rPr>
  </w:style>
  <w:style w:type="paragraph" w:customStyle="1" w:styleId="SubtitleCover">
    <w:name w:val="Subtitle Cover"/>
    <w:basedOn w:val="TitleCover"/>
    <w:next w:val="af5"/>
    <w:rsid w:val="00701EBB"/>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701EBB"/>
    <w:rPr>
      <w:b/>
      <w:vertAlign w:val="superscript"/>
    </w:rPr>
  </w:style>
  <w:style w:type="paragraph" w:customStyle="1" w:styleId="TableHeader">
    <w:name w:val="Table Header"/>
    <w:basedOn w:val="af1"/>
    <w:rsid w:val="00701EBB"/>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styleId="affffffff1">
    <w:name w:val="table of authorities"/>
    <w:basedOn w:val="af1"/>
    <w:semiHidden/>
    <w:rsid w:val="00701EBB"/>
    <w:pPr>
      <w:widowControl w:val="0"/>
      <w:tabs>
        <w:tab w:val="right" w:leader="dot" w:pos="7560"/>
      </w:tabs>
      <w:adjustRightInd w:val="0"/>
      <w:spacing w:before="120" w:after="120" w:line="360" w:lineRule="atLeast"/>
      <w:ind w:left="1440" w:hanging="360"/>
      <w:jc w:val="both"/>
      <w:textAlignment w:val="baseline"/>
    </w:pPr>
    <w:rPr>
      <w:rFonts w:ascii="Arial" w:hAnsi="Arial" w:cs="Arial"/>
      <w:spacing w:val="-5"/>
      <w:sz w:val="20"/>
      <w:szCs w:val="20"/>
      <w:lang w:val="en-US" w:eastAsia="en-US"/>
    </w:rPr>
  </w:style>
  <w:style w:type="paragraph" w:customStyle="1" w:styleId="TOCBase">
    <w:name w:val="TOC Base"/>
    <w:basedOn w:val="af1"/>
    <w:rsid w:val="00701EBB"/>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styleId="affffffff2">
    <w:name w:val="table of figures"/>
    <w:basedOn w:val="TOCBase"/>
    <w:semiHidden/>
    <w:rsid w:val="00701EBB"/>
    <w:pPr>
      <w:tabs>
        <w:tab w:val="clear" w:pos="6480"/>
      </w:tabs>
      <w:spacing w:after="0" w:line="240" w:lineRule="auto"/>
    </w:pPr>
    <w:rPr>
      <w:i/>
      <w:iCs/>
    </w:rPr>
  </w:style>
  <w:style w:type="paragraph" w:customStyle="1" w:styleId="TableText">
    <w:name w:val="Table Text"/>
    <w:basedOn w:val="af1"/>
    <w:link w:val="TableTextChar"/>
    <w:rsid w:val="00701EBB"/>
    <w:pPr>
      <w:widowControl w:val="0"/>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styleId="affffffff3">
    <w:name w:val="toa heading"/>
    <w:basedOn w:val="af1"/>
    <w:next w:val="affffffff1"/>
    <w:semiHidden/>
    <w:rsid w:val="00701EBB"/>
    <w:pPr>
      <w:keepNext/>
      <w:widowControl w:val="0"/>
      <w:adjustRightInd w:val="0"/>
      <w:spacing w:before="120" w:after="120" w:line="480" w:lineRule="atLeast"/>
      <w:ind w:left="1080" w:hanging="431"/>
      <w:jc w:val="both"/>
      <w:textAlignment w:val="baseline"/>
    </w:pPr>
    <w:rPr>
      <w:rFonts w:ascii="Arial Black" w:hAnsi="Arial Black" w:cs="Arial Black"/>
      <w:b/>
      <w:bCs/>
      <w:spacing w:val="-10"/>
      <w:kern w:val="28"/>
      <w:sz w:val="20"/>
      <w:szCs w:val="20"/>
      <w:lang w:val="en-US" w:eastAsia="en-US"/>
    </w:rPr>
  </w:style>
  <w:style w:type="paragraph" w:styleId="4d">
    <w:name w:val="toc 4"/>
    <w:basedOn w:val="TOCBase"/>
    <w:autoRedefine/>
    <w:semiHidden/>
    <w:rsid w:val="00701EBB"/>
    <w:pPr>
      <w:tabs>
        <w:tab w:val="clear" w:pos="6480"/>
      </w:tabs>
      <w:spacing w:after="0" w:line="240" w:lineRule="auto"/>
      <w:ind w:left="400"/>
    </w:pPr>
  </w:style>
  <w:style w:type="paragraph" w:styleId="59">
    <w:name w:val="toc 5"/>
    <w:basedOn w:val="TOCBase"/>
    <w:autoRedefine/>
    <w:semiHidden/>
    <w:rsid w:val="00701EBB"/>
    <w:pPr>
      <w:tabs>
        <w:tab w:val="clear" w:pos="6480"/>
      </w:tabs>
      <w:spacing w:after="0" w:line="240" w:lineRule="auto"/>
      <w:ind w:left="600"/>
    </w:pPr>
  </w:style>
  <w:style w:type="paragraph" w:customStyle="1" w:styleId="StyleBodyTextLeft021cm">
    <w:name w:val="Style Body Text + Left:  021 cm"/>
    <w:basedOn w:val="af5"/>
    <w:rsid w:val="00701EBB"/>
    <w:pPr>
      <w:widowControl w:val="0"/>
      <w:adjustRightInd w:val="0"/>
      <w:spacing w:before="120" w:after="120" w:line="360" w:lineRule="atLeast"/>
      <w:ind w:firstLine="567"/>
      <w:jc w:val="both"/>
      <w:textAlignment w:val="baseline"/>
    </w:pPr>
    <w:rPr>
      <w:rFonts w:ascii="Arial" w:hAnsi="Arial" w:cs="Arial"/>
      <w:b w:val="0"/>
      <w:bCs w:val="0"/>
      <w:spacing w:val="-5"/>
      <w:sz w:val="22"/>
      <w:szCs w:val="22"/>
      <w:lang w:eastAsia="en-US"/>
    </w:rPr>
  </w:style>
  <w:style w:type="paragraph" w:customStyle="1" w:styleId="StyleBodyTextLeft075cmFirstline0cm">
    <w:name w:val="Style Body Text + Left:  075 cm First line:  0 cm"/>
    <w:basedOn w:val="af5"/>
    <w:rsid w:val="00701EBB"/>
    <w:pPr>
      <w:widowControl w:val="0"/>
      <w:adjustRightInd w:val="0"/>
      <w:spacing w:before="120" w:after="120" w:line="360" w:lineRule="atLeast"/>
      <w:ind w:left="425" w:firstLine="567"/>
      <w:jc w:val="both"/>
      <w:textAlignment w:val="baseline"/>
    </w:pPr>
    <w:rPr>
      <w:rFonts w:ascii="Arial" w:hAnsi="Arial" w:cs="Arial"/>
      <w:b w:val="0"/>
      <w:bCs w:val="0"/>
      <w:spacing w:val="-5"/>
      <w:sz w:val="22"/>
      <w:szCs w:val="22"/>
      <w:lang w:eastAsia="en-US"/>
    </w:rPr>
  </w:style>
  <w:style w:type="paragraph" w:customStyle="1" w:styleId="StyleHeading3Justified">
    <w:name w:val="Style Heading 3 + Justified"/>
    <w:basedOn w:val="30"/>
    <w:rsid w:val="00701EBB"/>
    <w:pPr>
      <w:keepNext w:val="0"/>
      <w:widowControl w:val="0"/>
      <w:numPr>
        <w:numId w:val="2"/>
      </w:numPr>
      <w:tabs>
        <w:tab w:val="clear" w:pos="360"/>
        <w:tab w:val="num" w:pos="567"/>
      </w:tabs>
      <w:adjustRightInd w:val="0"/>
      <w:spacing w:before="120" w:after="120" w:line="240" w:lineRule="atLeast"/>
      <w:ind w:left="2160" w:hanging="720"/>
      <w:jc w:val="both"/>
      <w:textAlignment w:val="baseline"/>
    </w:pPr>
    <w:rPr>
      <w:rFonts w:ascii="Arial Black" w:hAnsi="Arial Black" w:cs="Arial Black"/>
      <w:bCs/>
      <w:spacing w:val="-10"/>
      <w:kern w:val="28"/>
      <w:sz w:val="24"/>
      <w:szCs w:val="24"/>
      <w:lang w:eastAsia="en-US"/>
    </w:rPr>
  </w:style>
  <w:style w:type="paragraph" w:customStyle="1" w:styleId="StyleHeading1TopSinglesolidlineWhite6ptLinewidth">
    <w:name w:val="Style Heading 1 + Top: (Single solid line White  6 pt Line width..."/>
    <w:basedOn w:val="10"/>
    <w:rsid w:val="00701EBB"/>
    <w:pPr>
      <w:keepNext w:val="0"/>
      <w:pBdr>
        <w:top w:val="single" w:sz="48" w:space="9" w:color="FFFFFF"/>
        <w:left w:val="single" w:sz="6" w:space="3" w:color="FFFFFF"/>
        <w:bottom w:val="single" w:sz="6" w:space="2" w:color="FFFFFF"/>
      </w:pBdr>
      <w:tabs>
        <w:tab w:val="num" w:pos="857"/>
      </w:tabs>
      <w:adjustRightInd w:val="0"/>
      <w:spacing w:after="120" w:line="240" w:lineRule="atLeast"/>
      <w:ind w:left="857" w:hanging="432"/>
      <w:textAlignment w:val="baseline"/>
    </w:pPr>
    <w:rPr>
      <w:rFonts w:ascii="Arial Black" w:hAnsi="Arial Black" w:cs="Arial Black"/>
      <w:spacing w:val="-8"/>
      <w:kern w:val="20"/>
      <w:sz w:val="24"/>
      <w:szCs w:val="24"/>
      <w:lang w:eastAsia="en-US"/>
    </w:rPr>
  </w:style>
  <w:style w:type="paragraph" w:styleId="66">
    <w:name w:val="toc 6"/>
    <w:basedOn w:val="af1"/>
    <w:next w:val="af1"/>
    <w:autoRedefine/>
    <w:semiHidden/>
    <w:rsid w:val="00701EBB"/>
    <w:pPr>
      <w:widowControl w:val="0"/>
      <w:adjustRightInd w:val="0"/>
      <w:spacing w:before="120" w:after="120" w:line="360" w:lineRule="atLeast"/>
      <w:ind w:left="800" w:hanging="431"/>
      <w:jc w:val="both"/>
      <w:textAlignment w:val="baseline"/>
    </w:pPr>
    <w:rPr>
      <w:rFonts w:ascii="Arial" w:hAnsi="Arial" w:cs="Arial"/>
      <w:spacing w:val="-5"/>
      <w:sz w:val="20"/>
      <w:szCs w:val="20"/>
      <w:lang w:val="en-US" w:eastAsia="en-US"/>
    </w:rPr>
  </w:style>
  <w:style w:type="paragraph" w:styleId="74">
    <w:name w:val="toc 7"/>
    <w:basedOn w:val="af1"/>
    <w:next w:val="af1"/>
    <w:autoRedefine/>
    <w:semiHidden/>
    <w:rsid w:val="00701EBB"/>
    <w:pPr>
      <w:widowControl w:val="0"/>
      <w:adjustRightInd w:val="0"/>
      <w:spacing w:before="120" w:after="120" w:line="360" w:lineRule="atLeast"/>
      <w:ind w:left="1000" w:hanging="431"/>
      <w:jc w:val="both"/>
      <w:textAlignment w:val="baseline"/>
    </w:pPr>
    <w:rPr>
      <w:rFonts w:ascii="Arial" w:hAnsi="Arial" w:cs="Arial"/>
      <w:spacing w:val="-5"/>
      <w:sz w:val="20"/>
      <w:szCs w:val="20"/>
      <w:lang w:val="en-US" w:eastAsia="en-US"/>
    </w:rPr>
  </w:style>
  <w:style w:type="paragraph" w:styleId="83">
    <w:name w:val="toc 8"/>
    <w:basedOn w:val="af1"/>
    <w:next w:val="af1"/>
    <w:autoRedefine/>
    <w:semiHidden/>
    <w:rsid w:val="00701EBB"/>
    <w:pPr>
      <w:widowControl w:val="0"/>
      <w:adjustRightInd w:val="0"/>
      <w:spacing w:before="120" w:after="120" w:line="360" w:lineRule="atLeast"/>
      <w:ind w:left="1200" w:hanging="431"/>
      <w:jc w:val="both"/>
      <w:textAlignment w:val="baseline"/>
    </w:pPr>
    <w:rPr>
      <w:rFonts w:ascii="Arial" w:hAnsi="Arial" w:cs="Arial"/>
      <w:spacing w:val="-5"/>
      <w:sz w:val="20"/>
      <w:szCs w:val="20"/>
      <w:lang w:val="en-US" w:eastAsia="en-US"/>
    </w:rPr>
  </w:style>
  <w:style w:type="paragraph" w:styleId="93">
    <w:name w:val="toc 9"/>
    <w:basedOn w:val="af1"/>
    <w:next w:val="af1"/>
    <w:autoRedefine/>
    <w:semiHidden/>
    <w:rsid w:val="00701EBB"/>
    <w:pPr>
      <w:widowControl w:val="0"/>
      <w:adjustRightInd w:val="0"/>
      <w:spacing w:before="120" w:after="120" w:line="360" w:lineRule="atLeast"/>
      <w:ind w:left="1400" w:hanging="431"/>
      <w:jc w:val="both"/>
      <w:textAlignment w:val="baseline"/>
    </w:pPr>
    <w:rPr>
      <w:rFonts w:ascii="Arial" w:hAnsi="Arial" w:cs="Arial"/>
      <w:spacing w:val="-5"/>
      <w:sz w:val="20"/>
      <w:szCs w:val="20"/>
      <w:lang w:val="en-US" w:eastAsia="en-US"/>
    </w:rPr>
  </w:style>
  <w:style w:type="paragraph" w:customStyle="1" w:styleId="1ffc">
    <w:name w:val="аголовок 1"/>
    <w:basedOn w:val="af1"/>
    <w:next w:val="af1"/>
    <w:rsid w:val="00701EBB"/>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
    <w:name w:val="CowiDate"/>
    <w:basedOn w:val="FrontPageFrame"/>
    <w:next w:val="FrontPageFrame"/>
    <w:rsid w:val="00701EBB"/>
    <w:pPr>
      <w:framePr w:wrap="auto"/>
    </w:pPr>
  </w:style>
  <w:style w:type="paragraph" w:customStyle="1" w:styleId="FrontPageFrame">
    <w:name w:val="FrontPageFrame"/>
    <w:basedOn w:val="af1"/>
    <w:rsid w:val="00701EBB"/>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
    <w:name w:val="CowiAuthor"/>
    <w:basedOn w:val="FrontPageFrame"/>
    <w:next w:val="FrontPageFrame"/>
    <w:rsid w:val="00701EBB"/>
    <w:pPr>
      <w:framePr w:wrap="auto"/>
    </w:pPr>
  </w:style>
  <w:style w:type="table" w:styleId="5a">
    <w:name w:val="Table Grid 5"/>
    <w:basedOn w:val="af3"/>
    <w:rsid w:val="00701EBB"/>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paragraph" w:customStyle="1" w:styleId="2ff0">
    <w:name w:val="заголовок 2"/>
    <w:basedOn w:val="af1"/>
    <w:next w:val="af1"/>
    <w:rsid w:val="00701EBB"/>
    <w:pPr>
      <w:tabs>
        <w:tab w:val="num" w:pos="0"/>
      </w:tabs>
      <w:autoSpaceDE w:val="0"/>
      <w:autoSpaceDN w:val="0"/>
      <w:spacing w:before="120" w:after="120"/>
      <w:ind w:left="284" w:hanging="431"/>
      <w:outlineLvl w:val="1"/>
    </w:pPr>
    <w:rPr>
      <w:rFonts w:ascii="Arial" w:hAnsi="Arial" w:cs="Arial"/>
      <w:sz w:val="20"/>
      <w:szCs w:val="20"/>
    </w:rPr>
  </w:style>
  <w:style w:type="paragraph" w:customStyle="1" w:styleId="3f6">
    <w:name w:val="заголовок 3"/>
    <w:basedOn w:val="af1"/>
    <w:next w:val="af1"/>
    <w:rsid w:val="00701EBB"/>
    <w:pPr>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e">
    <w:name w:val="заголовок 4"/>
    <w:basedOn w:val="3f6"/>
    <w:next w:val="af1"/>
    <w:rsid w:val="00701EBB"/>
    <w:pPr>
      <w:keepNext/>
      <w:tabs>
        <w:tab w:val="num" w:pos="1492"/>
      </w:tabs>
      <w:spacing w:before="0"/>
      <w:ind w:left="1492" w:hanging="360"/>
      <w:outlineLvl w:val="3"/>
    </w:pPr>
  </w:style>
  <w:style w:type="paragraph" w:customStyle="1" w:styleId="5b">
    <w:name w:val="заголовок 5"/>
    <w:basedOn w:val="af1"/>
    <w:next w:val="af1"/>
    <w:rsid w:val="00701EBB"/>
    <w:pPr>
      <w:tabs>
        <w:tab w:val="num" w:pos="0"/>
      </w:tabs>
      <w:autoSpaceDE w:val="0"/>
      <w:autoSpaceDN w:val="0"/>
      <w:spacing w:before="120" w:after="120"/>
      <w:ind w:left="708" w:hanging="708"/>
      <w:outlineLvl w:val="4"/>
    </w:pPr>
    <w:rPr>
      <w:rFonts w:ascii="Arial" w:hAnsi="Arial" w:cs="Arial"/>
      <w:sz w:val="20"/>
      <w:szCs w:val="20"/>
    </w:rPr>
  </w:style>
  <w:style w:type="paragraph" w:customStyle="1" w:styleId="67">
    <w:name w:val="заголовок 6"/>
    <w:basedOn w:val="af1"/>
    <w:next w:val="af1"/>
    <w:rsid w:val="00701EBB"/>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5">
    <w:name w:val="заголовок 7"/>
    <w:basedOn w:val="af1"/>
    <w:next w:val="af1"/>
    <w:rsid w:val="00701EBB"/>
    <w:pPr>
      <w:tabs>
        <w:tab w:val="num" w:pos="0"/>
      </w:tabs>
      <w:autoSpaceDE w:val="0"/>
      <w:autoSpaceDN w:val="0"/>
      <w:spacing w:before="240" w:after="60"/>
      <w:ind w:left="2124" w:hanging="708"/>
      <w:outlineLvl w:val="6"/>
    </w:pPr>
    <w:rPr>
      <w:rFonts w:ascii="Arial" w:hAnsi="Arial" w:cs="Arial"/>
      <w:sz w:val="20"/>
      <w:szCs w:val="20"/>
    </w:rPr>
  </w:style>
  <w:style w:type="paragraph" w:customStyle="1" w:styleId="84">
    <w:name w:val="заголовок 8"/>
    <w:basedOn w:val="af1"/>
    <w:next w:val="af1"/>
    <w:rsid w:val="00701EBB"/>
    <w:pPr>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4">
    <w:name w:val="заголовок 9"/>
    <w:basedOn w:val="af1"/>
    <w:next w:val="af1"/>
    <w:rsid w:val="00701EBB"/>
    <w:pPr>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affffffff4">
    <w:name w:val="Ариал"/>
    <w:basedOn w:val="af1"/>
    <w:rsid w:val="00701EBB"/>
    <w:pPr>
      <w:spacing w:before="120" w:after="120" w:line="360" w:lineRule="auto"/>
      <w:ind w:firstLine="851"/>
      <w:jc w:val="both"/>
    </w:pPr>
    <w:rPr>
      <w:rFonts w:ascii="Arial" w:hAnsi="Arial" w:cs="Arial"/>
    </w:rPr>
  </w:style>
  <w:style w:type="paragraph" w:customStyle="1" w:styleId="font5">
    <w:name w:val="font5"/>
    <w:basedOn w:val="af1"/>
    <w:rsid w:val="00701EBB"/>
    <w:pPr>
      <w:spacing w:before="100" w:beforeAutospacing="1" w:after="100" w:afterAutospacing="1"/>
      <w:ind w:hanging="431"/>
    </w:pPr>
    <w:rPr>
      <w:rFonts w:ascii="Tahoma" w:hAnsi="Tahoma" w:cs="Tahoma"/>
      <w:color w:val="000000"/>
      <w:sz w:val="16"/>
      <w:szCs w:val="16"/>
    </w:rPr>
  </w:style>
  <w:style w:type="paragraph" w:customStyle="1" w:styleId="font6">
    <w:name w:val="font6"/>
    <w:basedOn w:val="af1"/>
    <w:rsid w:val="00701EBB"/>
    <w:pPr>
      <w:spacing w:before="100" w:beforeAutospacing="1" w:after="100" w:afterAutospacing="1"/>
      <w:ind w:hanging="431"/>
    </w:pPr>
    <w:rPr>
      <w:rFonts w:ascii="Tahoma" w:hAnsi="Tahoma" w:cs="Tahoma"/>
      <w:b/>
      <w:bCs/>
      <w:color w:val="000000"/>
      <w:sz w:val="16"/>
      <w:szCs w:val="16"/>
    </w:rPr>
  </w:style>
  <w:style w:type="character" w:customStyle="1" w:styleId="HeadingBase0">
    <w:name w:val="Heading Base Знак"/>
    <w:link w:val="HeadingBase"/>
    <w:locked/>
    <w:rsid w:val="00701EBB"/>
    <w:rPr>
      <w:rFonts w:ascii="Arial" w:eastAsia="Times New Roman" w:hAnsi="Arial" w:cs="Arial"/>
      <w:b/>
      <w:bCs/>
      <w:spacing w:val="-4"/>
      <w:kern w:val="28"/>
      <w:sz w:val="28"/>
      <w:szCs w:val="28"/>
    </w:rPr>
  </w:style>
  <w:style w:type="character" w:customStyle="1" w:styleId="PictureChar">
    <w:name w:val="Picture Char"/>
    <w:link w:val="Picture"/>
    <w:locked/>
    <w:rsid w:val="00701EBB"/>
    <w:rPr>
      <w:rFonts w:ascii="Arial" w:eastAsia="Times New Roman" w:hAnsi="Arial" w:cs="Arial"/>
      <w:spacing w:val="-5"/>
      <w:sz w:val="20"/>
      <w:szCs w:val="20"/>
      <w:lang w:val="en-US"/>
    </w:rPr>
  </w:style>
  <w:style w:type="character" w:customStyle="1" w:styleId="HeaderBaseChar">
    <w:name w:val="Header Base Char"/>
    <w:link w:val="HeaderBase"/>
    <w:locked/>
    <w:rsid w:val="00701EBB"/>
    <w:rPr>
      <w:rFonts w:ascii="Arial" w:eastAsia="Times New Roman" w:hAnsi="Arial" w:cs="Arial"/>
      <w:caps/>
      <w:spacing w:val="-5"/>
      <w:sz w:val="15"/>
      <w:szCs w:val="15"/>
      <w:lang w:val="en-US"/>
    </w:rPr>
  </w:style>
  <w:style w:type="character" w:customStyle="1" w:styleId="TableTextChar">
    <w:name w:val="Table Text Char"/>
    <w:link w:val="TableText"/>
    <w:locked/>
    <w:rsid w:val="00701EBB"/>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701EBB"/>
    <w:pPr>
      <w:widowControl/>
      <w:adjustRightInd/>
      <w:spacing w:before="0" w:line="240" w:lineRule="auto"/>
      <w:textAlignment w:val="auto"/>
    </w:pPr>
  </w:style>
  <w:style w:type="table" w:customStyle="1" w:styleId="TableGrid1">
    <w:name w:val="Table Grid1"/>
    <w:rsid w:val="00701EBB"/>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5"/>
    <w:rsid w:val="00701EBB"/>
    <w:pPr>
      <w:tabs>
        <w:tab w:val="num" w:pos="851"/>
      </w:tabs>
      <w:spacing w:before="120" w:after="120"/>
      <w:ind w:left="851" w:hanging="284"/>
      <w:jc w:val="both"/>
    </w:pPr>
    <w:rPr>
      <w:rFonts w:ascii="Arial" w:hAnsi="Arial" w:cs="Arial"/>
      <w:b w:val="0"/>
      <w:bCs w:val="0"/>
      <w:spacing w:val="-5"/>
      <w:sz w:val="22"/>
      <w:szCs w:val="22"/>
      <w:lang w:eastAsia="en-US"/>
    </w:rPr>
  </w:style>
  <w:style w:type="paragraph" w:customStyle="1" w:styleId="Style1">
    <w:name w:val="Style1"/>
    <w:basedOn w:val="Newnumberedconclushions"/>
    <w:uiPriority w:val="99"/>
    <w:rsid w:val="00701EBB"/>
    <w:pPr>
      <w:tabs>
        <w:tab w:val="clear" w:pos="851"/>
      </w:tabs>
      <w:ind w:left="1284" w:hanging="360"/>
    </w:pPr>
  </w:style>
  <w:style w:type="character" w:customStyle="1" w:styleId="CharChar1">
    <w:name w:val="Знак Char Char1"/>
    <w:rsid w:val="00701EBB"/>
    <w:rPr>
      <w:rFonts w:ascii="Arial" w:hAnsi="Arial" w:cs="Arial"/>
      <w:spacing w:val="-5"/>
      <w:sz w:val="22"/>
      <w:szCs w:val="22"/>
      <w:lang w:val="ru-RU" w:eastAsia="en-US"/>
    </w:rPr>
  </w:style>
  <w:style w:type="character" w:customStyle="1" w:styleId="CharChar2">
    <w:name w:val="Char Char2"/>
    <w:rsid w:val="00701EBB"/>
    <w:rPr>
      <w:rFonts w:ascii="Arial" w:hAnsi="Arial" w:cs="Arial"/>
      <w:spacing w:val="-5"/>
      <w:sz w:val="22"/>
      <w:szCs w:val="22"/>
      <w:lang w:val="ru-RU" w:eastAsia="en-US"/>
    </w:rPr>
  </w:style>
  <w:style w:type="paragraph" w:customStyle="1" w:styleId="FR2">
    <w:name w:val="FR2"/>
    <w:rsid w:val="00701EBB"/>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affffffff5">
    <w:name w:val="Нормальный"/>
    <w:rsid w:val="00701EBB"/>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
    <w:name w:val="txblblueb"/>
    <w:basedOn w:val="af1"/>
    <w:rsid w:val="00701EBB"/>
    <w:pPr>
      <w:spacing w:before="240" w:after="120"/>
      <w:ind w:hanging="431"/>
      <w:jc w:val="both"/>
    </w:pPr>
    <w:rPr>
      <w:rFonts w:ascii="Verdana" w:hAnsi="Verdana" w:cs="Verdana"/>
      <w:color w:val="000000"/>
      <w:sz w:val="19"/>
      <w:szCs w:val="19"/>
    </w:rPr>
  </w:style>
  <w:style w:type="table" w:customStyle="1" w:styleId="affffffff6">
    <w:name w:val="Папушкин"/>
    <w:basedOn w:val="affa"/>
    <w:rsid w:val="00701EBB"/>
    <w:pPr>
      <w:ind w:firstLine="0"/>
      <w:jc w:val="center"/>
    </w:pPr>
    <w:rPr>
      <w:rFonts w:ascii="Arial" w:hAnsi="Arial" w:cs="Arial"/>
      <w:sz w:val="18"/>
      <w:szCs w:val="18"/>
    </w:rPr>
    <w:tblPr>
      <w:tblStyleRowBandSize w:val="1"/>
    </w:tbl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paragraph" w:customStyle="1" w:styleId="610">
    <w:name w:val="Стиль Основной текст + Перед:  6 пт1"/>
    <w:basedOn w:val="af5"/>
    <w:rsid w:val="00701EBB"/>
    <w:pPr>
      <w:spacing w:before="120" w:line="360" w:lineRule="auto"/>
      <w:jc w:val="both"/>
    </w:pPr>
    <w:rPr>
      <w:rFonts w:ascii="Arial" w:hAnsi="Arial" w:cs="Arial"/>
      <w:b w:val="0"/>
      <w:bCs w:val="0"/>
      <w:sz w:val="24"/>
    </w:rPr>
  </w:style>
  <w:style w:type="paragraph" w:customStyle="1" w:styleId="2CharChar">
    <w:name w:val="Знак Знак2 Char Char"/>
    <w:basedOn w:val="2"/>
    <w:rsid w:val="00701EBB"/>
    <w:pPr>
      <w:numPr>
        <w:numId w:val="3"/>
      </w:numPr>
      <w:tabs>
        <w:tab w:val="clear" w:pos="643"/>
        <w:tab w:val="num" w:pos="360"/>
        <w:tab w:val="num" w:pos="432"/>
        <w:tab w:val="num" w:pos="543"/>
        <w:tab w:val="num" w:pos="786"/>
        <w:tab w:val="num" w:pos="1287"/>
      </w:tabs>
      <w:spacing w:line="360" w:lineRule="auto"/>
      <w:ind w:left="709" w:hanging="709"/>
    </w:pPr>
    <w:rPr>
      <w:lang w:eastAsia="ru-RU"/>
    </w:rPr>
  </w:style>
  <w:style w:type="character" w:customStyle="1" w:styleId="2fd">
    <w:name w:val="Маркированный список 2 Знак"/>
    <w:link w:val="2"/>
    <w:locked/>
    <w:rsid w:val="00701EBB"/>
    <w:rPr>
      <w:rFonts w:ascii="Arial" w:eastAsia="Times New Roman" w:hAnsi="Arial" w:cs="Arial"/>
      <w:spacing w:val="-5"/>
    </w:rPr>
  </w:style>
  <w:style w:type="paragraph" w:customStyle="1" w:styleId="xl28">
    <w:name w:val="xl28"/>
    <w:basedOn w:val="af1"/>
    <w:rsid w:val="00701EBB"/>
    <w:pPr>
      <w:pBdr>
        <w:left w:val="single" w:sz="4" w:space="0" w:color="auto"/>
        <w:right w:val="single" w:sz="4" w:space="0" w:color="auto"/>
      </w:pBdr>
      <w:spacing w:before="100" w:beforeAutospacing="1" w:after="100" w:afterAutospacing="1"/>
      <w:ind w:hanging="431"/>
      <w:jc w:val="center"/>
    </w:pPr>
    <w:rPr>
      <w:rFonts w:eastAsia="Arial Unicode MS"/>
      <w:color w:val="000080"/>
      <w:sz w:val="18"/>
      <w:szCs w:val="18"/>
    </w:rPr>
  </w:style>
  <w:style w:type="paragraph" w:customStyle="1" w:styleId="xl26">
    <w:name w:val="xl26"/>
    <w:basedOn w:val="af1"/>
    <w:rsid w:val="00701EBB"/>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eastAsia="Arial Unicode MS"/>
      <w:sz w:val="20"/>
      <w:szCs w:val="20"/>
    </w:rPr>
  </w:style>
  <w:style w:type="paragraph" w:customStyle="1" w:styleId="xl32">
    <w:name w:val="xl32"/>
    <w:basedOn w:val="af1"/>
    <w:rsid w:val="00701EBB"/>
    <w:pPr>
      <w:pBdr>
        <w:bottom w:val="single" w:sz="4" w:space="0" w:color="auto"/>
        <w:right w:val="single" w:sz="4" w:space="0" w:color="auto"/>
      </w:pBdr>
      <w:spacing w:before="100" w:beforeAutospacing="1" w:after="100" w:afterAutospacing="1"/>
      <w:ind w:hanging="431"/>
      <w:jc w:val="center"/>
    </w:pPr>
    <w:rPr>
      <w:rFonts w:eastAsia="Arial Unicode MS"/>
      <w:color w:val="000080"/>
      <w:sz w:val="20"/>
      <w:szCs w:val="20"/>
    </w:rPr>
  </w:style>
  <w:style w:type="paragraph" w:customStyle="1" w:styleId="affffffff7">
    <w:name w:val="Обычный абзац"/>
    <w:basedOn w:val="af1"/>
    <w:rsid w:val="00701EBB"/>
    <w:pPr>
      <w:spacing w:before="120" w:after="120"/>
      <w:ind w:firstLine="709"/>
      <w:jc w:val="both"/>
    </w:pPr>
    <w:rPr>
      <w:rFonts w:ascii="Arial" w:hAnsi="Arial" w:cs="Arial"/>
    </w:rPr>
  </w:style>
  <w:style w:type="character" w:customStyle="1" w:styleId="FootnoteBase0">
    <w:name w:val="Footnote Base Знак"/>
    <w:link w:val="FootnoteBase"/>
    <w:locked/>
    <w:rsid w:val="00701EBB"/>
    <w:rPr>
      <w:rFonts w:ascii="Arial" w:eastAsia="Times New Roman" w:hAnsi="Arial" w:cs="Arial"/>
      <w:spacing w:val="-5"/>
      <w:sz w:val="16"/>
      <w:szCs w:val="16"/>
      <w:lang w:val="en-US"/>
    </w:rPr>
  </w:style>
  <w:style w:type="character" w:customStyle="1" w:styleId="ft">
    <w:name w:val="ft"/>
    <w:rsid w:val="00701EBB"/>
    <w:rPr>
      <w:rFonts w:cs="Times New Roman"/>
    </w:rPr>
  </w:style>
  <w:style w:type="paragraph" w:customStyle="1" w:styleId="aa">
    <w:name w:val="заголовок С. и Л."/>
    <w:next w:val="af1"/>
    <w:autoRedefine/>
    <w:semiHidden/>
    <w:rsid w:val="00701EBB"/>
    <w:pPr>
      <w:keepNext/>
      <w:numPr>
        <w:numId w:val="7"/>
      </w:numPr>
      <w:tabs>
        <w:tab w:val="num" w:pos="360"/>
      </w:tabs>
      <w:spacing w:after="240" w:line="240" w:lineRule="auto"/>
      <w:ind w:right="170" w:firstLine="0"/>
      <w:outlineLvl w:val="0"/>
    </w:pPr>
    <w:rPr>
      <w:rFonts w:ascii="Arial" w:eastAsia="Times New Roman" w:hAnsi="Arial" w:cs="Arial"/>
      <w:b/>
      <w:bCs/>
      <w:kern w:val="32"/>
      <w:sz w:val="32"/>
      <w:szCs w:val="32"/>
      <w:lang w:eastAsia="ru-RU"/>
    </w:rPr>
  </w:style>
  <w:style w:type="paragraph" w:customStyle="1" w:styleId="ab">
    <w:name w:val="НАЗВАНИЕ ГЛАВЫ"/>
    <w:basedOn w:val="aa"/>
    <w:next w:val="af1"/>
    <w:autoRedefine/>
    <w:rsid w:val="00701EBB"/>
    <w:pPr>
      <w:numPr>
        <w:ilvl w:val="1"/>
      </w:numPr>
      <w:tabs>
        <w:tab w:val="clear" w:pos="1247"/>
        <w:tab w:val="num" w:pos="926"/>
        <w:tab w:val="num" w:pos="1209"/>
      </w:tabs>
      <w:spacing w:after="120" w:line="360" w:lineRule="auto"/>
      <w:ind w:left="926" w:hanging="360"/>
      <w:jc w:val="both"/>
      <w:outlineLvl w:val="1"/>
    </w:pPr>
    <w:rPr>
      <w:kern w:val="0"/>
    </w:rPr>
  </w:style>
  <w:style w:type="paragraph" w:customStyle="1" w:styleId="ad">
    <w:name w:val="НАЗВАНИЕ ПОДРАЗДЕЛА"/>
    <w:basedOn w:val="aa"/>
    <w:next w:val="af1"/>
    <w:autoRedefine/>
    <w:rsid w:val="00701EBB"/>
    <w:pPr>
      <w:numPr>
        <w:ilvl w:val="3"/>
      </w:numPr>
      <w:tabs>
        <w:tab w:val="clear" w:pos="1701"/>
        <w:tab w:val="num" w:pos="926"/>
        <w:tab w:val="num" w:pos="1209"/>
      </w:tabs>
      <w:spacing w:after="120" w:line="360" w:lineRule="auto"/>
      <w:ind w:left="926" w:hanging="360"/>
      <w:jc w:val="both"/>
      <w:outlineLvl w:val="3"/>
    </w:pPr>
    <w:rPr>
      <w:b w:val="0"/>
      <w:bCs w:val="0"/>
      <w:noProof/>
      <w:sz w:val="28"/>
      <w:szCs w:val="28"/>
    </w:rPr>
  </w:style>
  <w:style w:type="paragraph" w:customStyle="1" w:styleId="ac">
    <w:name w:val="НАЗВАНИЕ РАЗДЕЛА"/>
    <w:basedOn w:val="aa"/>
    <w:next w:val="ad"/>
    <w:autoRedefine/>
    <w:rsid w:val="00701EBB"/>
    <w:pPr>
      <w:numPr>
        <w:ilvl w:val="2"/>
      </w:numPr>
      <w:tabs>
        <w:tab w:val="clear" w:pos="1474"/>
        <w:tab w:val="num" w:pos="926"/>
        <w:tab w:val="num" w:pos="1209"/>
      </w:tabs>
      <w:spacing w:after="120" w:line="360" w:lineRule="auto"/>
      <w:ind w:left="926" w:hanging="360"/>
      <w:jc w:val="both"/>
      <w:outlineLvl w:val="2"/>
    </w:pPr>
    <w:rPr>
      <w:b w:val="0"/>
      <w:bCs w:val="0"/>
    </w:rPr>
  </w:style>
  <w:style w:type="paragraph" w:customStyle="1" w:styleId="af">
    <w:name w:val="Приложение"/>
    <w:basedOn w:val="6"/>
    <w:next w:val="af1"/>
    <w:autoRedefine/>
    <w:rsid w:val="00701EBB"/>
    <w:pPr>
      <w:widowControl w:val="0"/>
      <w:numPr>
        <w:ilvl w:val="5"/>
        <w:numId w:val="7"/>
      </w:numPr>
      <w:tabs>
        <w:tab w:val="clear" w:pos="9923"/>
        <w:tab w:val="left" w:pos="0"/>
        <w:tab w:val="num" w:pos="360"/>
        <w:tab w:val="num" w:pos="4320"/>
        <w:tab w:val="left" w:pos="10053"/>
      </w:tabs>
      <w:ind w:right="170" w:firstLine="0"/>
    </w:pPr>
    <w:rPr>
      <w:rFonts w:ascii="Arial" w:hAnsi="Arial" w:cs="Arial"/>
      <w:sz w:val="24"/>
      <w:szCs w:val="24"/>
    </w:rPr>
  </w:style>
  <w:style w:type="paragraph" w:customStyle="1" w:styleId="af0">
    <w:name w:val="Приложение А №"/>
    <w:basedOn w:val="7"/>
    <w:next w:val="af1"/>
    <w:autoRedefine/>
    <w:rsid w:val="00701EBB"/>
    <w:pPr>
      <w:keepNext w:val="0"/>
      <w:numPr>
        <w:ilvl w:val="6"/>
        <w:numId w:val="7"/>
      </w:numPr>
      <w:tabs>
        <w:tab w:val="clear" w:pos="9923"/>
        <w:tab w:val="num" w:pos="360"/>
        <w:tab w:val="num" w:pos="5040"/>
        <w:tab w:val="left" w:pos="10053"/>
      </w:tabs>
      <w:spacing w:before="120" w:after="60"/>
      <w:ind w:right="170" w:firstLine="0"/>
    </w:pPr>
    <w:rPr>
      <w:rFonts w:ascii="Arial" w:hAnsi="Arial" w:cs="Arial"/>
    </w:rPr>
  </w:style>
  <w:style w:type="paragraph" w:customStyle="1" w:styleId="ae">
    <w:name w:val="стр обложки приложений"/>
    <w:basedOn w:val="aff3"/>
    <w:autoRedefine/>
    <w:semiHidden/>
    <w:rsid w:val="00701EBB"/>
    <w:pPr>
      <w:numPr>
        <w:ilvl w:val="4"/>
        <w:numId w:val="7"/>
      </w:numPr>
      <w:tabs>
        <w:tab w:val="clear" w:pos="4677"/>
        <w:tab w:val="clear" w:pos="9355"/>
        <w:tab w:val="num" w:pos="360"/>
      </w:tabs>
      <w:spacing w:line="360" w:lineRule="auto"/>
      <w:jc w:val="center"/>
      <w:outlineLvl w:val="4"/>
    </w:pPr>
    <w:rPr>
      <w:rFonts w:ascii="Arial" w:hAnsi="Arial" w:cs="Arial"/>
      <w:b/>
      <w:bCs/>
      <w:caps/>
      <w:sz w:val="40"/>
      <w:szCs w:val="40"/>
    </w:rPr>
  </w:style>
  <w:style w:type="paragraph" w:styleId="affffffff8">
    <w:name w:val="Note Heading"/>
    <w:basedOn w:val="af1"/>
    <w:next w:val="af1"/>
    <w:link w:val="affffffff9"/>
    <w:rsid w:val="00701EBB"/>
    <w:pPr>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character" w:customStyle="1" w:styleId="affffffff9">
    <w:name w:val="Заголовок записки Знак"/>
    <w:basedOn w:val="af2"/>
    <w:link w:val="affffffff8"/>
    <w:rsid w:val="00701EBB"/>
    <w:rPr>
      <w:rFonts w:ascii="Arial" w:eastAsia="Times New Roman" w:hAnsi="Arial" w:cs="Arial"/>
      <w:spacing w:val="-5"/>
      <w:sz w:val="20"/>
      <w:szCs w:val="20"/>
      <w:lang w:val="en-US"/>
    </w:rPr>
  </w:style>
  <w:style w:type="character" w:customStyle="1" w:styleId="1ffd">
    <w:name w:val="Слабое выделение1"/>
    <w:aliases w:val="обычный"/>
    <w:rsid w:val="00701EBB"/>
    <w:rPr>
      <w:rFonts w:ascii="Arial" w:hAnsi="Arial" w:cs="Arial"/>
      <w:color w:val="auto"/>
      <w:sz w:val="24"/>
      <w:szCs w:val="24"/>
    </w:rPr>
  </w:style>
  <w:style w:type="paragraph" w:customStyle="1" w:styleId="2ff1">
    <w:name w:val="Обычный 2"/>
    <w:basedOn w:val="af1"/>
    <w:rsid w:val="00701EBB"/>
    <w:rPr>
      <w:rFonts w:ascii="Arial" w:hAnsi="Arial" w:cs="Arial"/>
    </w:rPr>
  </w:style>
  <w:style w:type="table" w:styleId="1ffe">
    <w:name w:val="Table Grid 1"/>
    <w:basedOn w:val="af3"/>
    <w:rsid w:val="00701EBB"/>
    <w:pPr>
      <w:spacing w:before="120" w:after="120" w:line="240" w:lineRule="auto"/>
      <w:ind w:left="1080" w:hanging="431"/>
    </w:pPr>
    <w:rPr>
      <w:rFonts w:ascii="Arial" w:eastAsia="Times New Roman" w:hAnsi="Arial" w:cs="Arial"/>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l2br w:val="none" w:sz="0" w:space="0" w:color="auto"/>
          <w:tr2bl w:val="none" w:sz="0" w:space="0" w:color="auto"/>
        </w:tcBorders>
      </w:tcPr>
    </w:tblStylePr>
    <w:tblStylePr w:type="lastCol">
      <w:rPr>
        <w:rFonts w:cs="Arial"/>
        <w:i/>
        <w:iCs/>
      </w:rPr>
      <w:tblPr/>
      <w:tcPr>
        <w:tcBorders>
          <w:tl2br w:val="none" w:sz="0" w:space="0" w:color="auto"/>
          <w:tr2bl w:val="none" w:sz="0" w:space="0" w:color="auto"/>
        </w:tcBorders>
      </w:tcPr>
    </w:tblStylePr>
  </w:style>
  <w:style w:type="character" w:customStyle="1" w:styleId="282">
    <w:name w:val="Знак Знак28"/>
    <w:locked/>
    <w:rsid w:val="00701EBB"/>
    <w:rPr>
      <w:rFonts w:ascii="Arial Black" w:hAnsi="Arial Black" w:cs="Arial Black"/>
      <w:b/>
      <w:bCs/>
      <w:spacing w:val="-10"/>
      <w:kern w:val="28"/>
      <w:sz w:val="22"/>
      <w:szCs w:val="22"/>
      <w:lang w:val="ru-RU" w:eastAsia="en-US" w:bidi="ar-SA"/>
    </w:rPr>
  </w:style>
  <w:style w:type="paragraph" w:customStyle="1" w:styleId="affffffffa">
    <w:name w:val="Основной текст записки"/>
    <w:basedOn w:val="af1"/>
    <w:link w:val="affffffffb"/>
    <w:autoRedefine/>
    <w:rsid w:val="00701EBB"/>
    <w:pPr>
      <w:jc w:val="center"/>
    </w:pPr>
    <w:rPr>
      <w:rFonts w:ascii="Times New Roman CYR" w:hAnsi="Times New Roman CYR" w:cs="Times New Roman CYR"/>
      <w:b/>
      <w:bCs/>
    </w:rPr>
  </w:style>
  <w:style w:type="paragraph" w:customStyle="1" w:styleId="---">
    <w:name w:val="--- список"/>
    <w:basedOn w:val="a8"/>
    <w:next w:val="af1"/>
    <w:autoRedefine/>
    <w:rsid w:val="00701EBB"/>
    <w:pPr>
      <w:widowControl/>
      <w:numPr>
        <w:numId w:val="8"/>
      </w:numPr>
      <w:tabs>
        <w:tab w:val="clear" w:pos="567"/>
        <w:tab w:val="num" w:pos="786"/>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fffb">
    <w:name w:val="Основной текст записки Знак"/>
    <w:link w:val="affffffffa"/>
    <w:locked/>
    <w:rsid w:val="00701EBB"/>
    <w:rPr>
      <w:rFonts w:ascii="Times New Roman CYR" w:eastAsia="Times New Roman" w:hAnsi="Times New Roman CYR" w:cs="Times New Roman CYR"/>
      <w:b/>
      <w:bCs/>
      <w:sz w:val="24"/>
      <w:szCs w:val="24"/>
      <w:lang w:eastAsia="ru-RU"/>
    </w:rPr>
  </w:style>
  <w:style w:type="paragraph" w:customStyle="1" w:styleId="1fff">
    <w:name w:val="Знак Знак Знак Знак Знак Знак Знак Знак Знак Знак Знак Знак1 Знак Знак Знак Знак Знак Знак Знак Знак Знак Знак"/>
    <w:basedOn w:val="af1"/>
    <w:rsid w:val="00701EBB"/>
    <w:pPr>
      <w:spacing w:after="160" w:line="240" w:lineRule="exact"/>
    </w:pPr>
    <w:rPr>
      <w:rFonts w:ascii="Verdana" w:hAnsi="Verdana" w:cs="Verdana"/>
      <w:sz w:val="20"/>
      <w:szCs w:val="20"/>
      <w:lang w:val="en-US" w:eastAsia="en-US"/>
    </w:rPr>
  </w:style>
  <w:style w:type="paragraph" w:customStyle="1" w:styleId="115">
    <w:name w:val="Знак Знак Знак Знак Знак Знак Знак Знак Знак Знак Знак Знак1 Знак Знак Знак Знак Знак Знак Знак Знак Знак Знак1"/>
    <w:basedOn w:val="af1"/>
    <w:rsid w:val="00701EBB"/>
    <w:pPr>
      <w:spacing w:after="160" w:line="240" w:lineRule="exact"/>
    </w:pPr>
    <w:rPr>
      <w:rFonts w:ascii="Verdana" w:hAnsi="Verdana" w:cs="Verdana"/>
      <w:sz w:val="20"/>
      <w:szCs w:val="20"/>
      <w:lang w:val="en-US" w:eastAsia="en-US"/>
    </w:rPr>
  </w:style>
  <w:style w:type="paragraph" w:customStyle="1" w:styleId="affffffffc">
    <w:name w:val="ВАЖНАЯ МЫСЛЬ"/>
    <w:basedOn w:val="affffffffa"/>
    <w:next w:val="affffffffa"/>
    <w:autoRedefine/>
    <w:semiHidden/>
    <w:rsid w:val="00701EBB"/>
    <w:rPr>
      <w:b w:val="0"/>
      <w:bCs w:val="0"/>
    </w:rPr>
  </w:style>
  <w:style w:type="character" w:customStyle="1" w:styleId="NoSpacingChar">
    <w:name w:val="No Spacing Char"/>
    <w:link w:val="14"/>
    <w:locked/>
    <w:rsid w:val="00701EBB"/>
    <w:rPr>
      <w:rFonts w:ascii="Calibri" w:eastAsia="Times New Roman" w:hAnsi="Calibri" w:cs="Calibri"/>
      <w:lang w:eastAsia="ru-RU"/>
    </w:rPr>
  </w:style>
  <w:style w:type="table" w:styleId="-1">
    <w:name w:val="Table Web 1"/>
    <w:basedOn w:val="af3"/>
    <w:rsid w:val="00701EBB"/>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affffffffd">
    <w:name w:val="Table Elegant"/>
    <w:basedOn w:val="af3"/>
    <w:rsid w:val="00701EBB"/>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Arial"/>
        <w:caps/>
        <w:color w:val="auto"/>
      </w:rPr>
      <w:tblPr/>
      <w:tcPr>
        <w:tcBorders>
          <w:tl2br w:val="none" w:sz="0" w:space="0" w:color="auto"/>
          <w:tr2bl w:val="none" w:sz="0" w:space="0" w:color="auto"/>
        </w:tcBorders>
      </w:tcPr>
    </w:tblStylePr>
  </w:style>
  <w:style w:type="paragraph" w:customStyle="1" w:styleId="affffffffe">
    <w:name w:val=":::ХХХ осн"/>
    <w:autoRedefine/>
    <w:semiHidden/>
    <w:rsid w:val="00701EBB"/>
    <w:pPr>
      <w:widowControl w:val="0"/>
      <w:spacing w:after="0" w:line="240" w:lineRule="auto"/>
      <w:jc w:val="both"/>
    </w:pPr>
    <w:rPr>
      <w:rFonts w:ascii="Arial" w:eastAsia="Times New Roman" w:hAnsi="Arial" w:cs="Arial"/>
      <w:sz w:val="24"/>
      <w:szCs w:val="24"/>
      <w:lang w:eastAsia="ru-RU"/>
    </w:rPr>
  </w:style>
  <w:style w:type="paragraph" w:customStyle="1" w:styleId="afffffffff">
    <w:name w:val="::: осн"/>
    <w:basedOn w:val="affffffffe"/>
    <w:autoRedefine/>
    <w:semiHidden/>
    <w:rsid w:val="00701EBB"/>
    <w:pPr>
      <w:ind w:left="567"/>
    </w:pPr>
  </w:style>
  <w:style w:type="paragraph" w:customStyle="1" w:styleId="1fff0">
    <w:name w:val="1"/>
    <w:basedOn w:val="af1"/>
    <w:autoRedefine/>
    <w:qFormat/>
    <w:rsid w:val="00701EBB"/>
    <w:pPr>
      <w:spacing w:line="360" w:lineRule="auto"/>
      <w:jc w:val="center"/>
      <w:outlineLvl w:val="0"/>
    </w:pPr>
    <w:rPr>
      <w:rFonts w:ascii="Arial" w:hAnsi="Arial" w:cs="Arial"/>
      <w:b/>
      <w:bCs/>
      <w:sz w:val="32"/>
      <w:szCs w:val="32"/>
    </w:rPr>
  </w:style>
  <w:style w:type="paragraph" w:customStyle="1" w:styleId="3f7">
    <w:name w:val="3"/>
    <w:basedOn w:val="af1"/>
    <w:autoRedefine/>
    <w:semiHidden/>
    <w:rsid w:val="00701EBB"/>
    <w:pPr>
      <w:spacing w:after="120" w:line="360" w:lineRule="auto"/>
      <w:jc w:val="center"/>
      <w:outlineLvl w:val="2"/>
    </w:pPr>
    <w:rPr>
      <w:rFonts w:ascii="Arial" w:hAnsi="Arial" w:cs="Arial"/>
      <w:b/>
      <w:bCs/>
      <w:sz w:val="20"/>
      <w:szCs w:val="20"/>
    </w:rPr>
  </w:style>
  <w:style w:type="character" w:customStyle="1" w:styleId="tbl121">
    <w:name w:val="tbl121"/>
    <w:semiHidden/>
    <w:rsid w:val="00701EBB"/>
    <w:rPr>
      <w:rFonts w:ascii="Verdana" w:hAnsi="Verdana" w:cs="Verdana"/>
      <w:color w:val="000000"/>
      <w:sz w:val="18"/>
      <w:szCs w:val="18"/>
      <w:u w:val="none"/>
      <w:effect w:val="none"/>
    </w:rPr>
  </w:style>
  <w:style w:type="character" w:customStyle="1" w:styleId="tbln121">
    <w:name w:val="tbln121"/>
    <w:semiHidden/>
    <w:rsid w:val="00701EBB"/>
    <w:rPr>
      <w:rFonts w:ascii="Arial" w:hAnsi="Arial" w:cs="Arial"/>
      <w:i/>
      <w:iCs/>
      <w:color w:val="000000"/>
      <w:sz w:val="18"/>
      <w:szCs w:val="18"/>
      <w:u w:val="none"/>
      <w:effect w:val="none"/>
    </w:rPr>
  </w:style>
  <w:style w:type="paragraph" w:customStyle="1" w:styleId="a1">
    <w:name w:val="абв"/>
    <w:basedOn w:val="---"/>
    <w:autoRedefine/>
    <w:semiHidden/>
    <w:rsid w:val="00701EBB"/>
    <w:pPr>
      <w:numPr>
        <w:numId w:val="9"/>
      </w:numPr>
      <w:tabs>
        <w:tab w:val="clear" w:pos="927"/>
        <w:tab w:val="num" w:pos="1418"/>
        <w:tab w:val="num" w:pos="3834"/>
      </w:tabs>
      <w:overflowPunct/>
      <w:autoSpaceDE/>
      <w:autoSpaceDN/>
      <w:adjustRightInd/>
      <w:ind w:left="0" w:firstLine="851"/>
      <w:textAlignment w:val="auto"/>
    </w:pPr>
    <w:rPr>
      <w:rFonts w:ascii="Arial" w:hAnsi="Arial" w:cs="Arial"/>
    </w:rPr>
  </w:style>
  <w:style w:type="table" w:styleId="-2">
    <w:name w:val="Table Web 2"/>
    <w:basedOn w:val="af3"/>
    <w:rsid w:val="00701EBB"/>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3">
    <w:name w:val="Table Web 3"/>
    <w:basedOn w:val="af3"/>
    <w:rsid w:val="00701EBB"/>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paragraph" w:customStyle="1" w:styleId="0">
    <w:name w:val="Документ (заголовок 0)"/>
    <w:basedOn w:val="10"/>
    <w:semiHidden/>
    <w:rsid w:val="00701EBB"/>
    <w:pPr>
      <w:spacing w:before="400" w:after="300"/>
      <w:jc w:val="center"/>
    </w:pPr>
    <w:rPr>
      <w:rFonts w:cs="Arial"/>
      <w:b/>
      <w:bCs/>
      <w:color w:val="000000"/>
      <w:kern w:val="32"/>
      <w:szCs w:val="28"/>
    </w:rPr>
  </w:style>
  <w:style w:type="paragraph" w:customStyle="1" w:styleId="1">
    <w:name w:val="Документ (заголовок 1)"/>
    <w:basedOn w:val="0"/>
    <w:semiHidden/>
    <w:rsid w:val="00701EBB"/>
    <w:pPr>
      <w:numPr>
        <w:numId w:val="10"/>
      </w:numPr>
      <w:tabs>
        <w:tab w:val="clear" w:pos="720"/>
        <w:tab w:val="num" w:pos="1287"/>
        <w:tab w:val="num" w:pos="1418"/>
      </w:tabs>
      <w:spacing w:after="200"/>
      <w:ind w:left="360" w:hanging="360"/>
      <w:outlineLvl w:val="1"/>
    </w:pPr>
    <w:rPr>
      <w:rFonts w:ascii="Times New (W1)" w:hAnsi="Times New (W1)" w:cs="Times New (W1)"/>
      <w:color w:val="993300"/>
      <w:sz w:val="24"/>
      <w:szCs w:val="24"/>
    </w:rPr>
  </w:style>
  <w:style w:type="paragraph" w:customStyle="1" w:styleId="afffffffff0">
    <w:name w:val="Заголовок приложения"/>
    <w:basedOn w:val="affffffffa"/>
    <w:next w:val="affffffffa"/>
    <w:autoRedefine/>
    <w:semiHidden/>
    <w:rsid w:val="00701EBB"/>
    <w:pPr>
      <w:tabs>
        <w:tab w:val="left" w:leader="dot" w:pos="9412"/>
        <w:tab w:val="left" w:leader="dot" w:pos="9480"/>
      </w:tabs>
      <w:spacing w:before="240"/>
      <w:ind w:firstLine="851"/>
    </w:pPr>
    <w:rPr>
      <w:rFonts w:ascii="Arial" w:hAnsi="Arial" w:cs="Arial"/>
    </w:rPr>
  </w:style>
  <w:style w:type="paragraph" w:customStyle="1" w:styleId="afffffffff1">
    <w:name w:val="кол_приложение"/>
    <w:basedOn w:val="af1"/>
    <w:semiHidden/>
    <w:rsid w:val="00701EBB"/>
    <w:pPr>
      <w:spacing w:before="1000" w:line="360" w:lineRule="auto"/>
      <w:jc w:val="center"/>
    </w:pPr>
    <w:rPr>
      <w:rFonts w:ascii="Arial" w:hAnsi="Arial" w:cs="Arial"/>
      <w:b/>
      <w:bCs/>
      <w:sz w:val="20"/>
      <w:szCs w:val="20"/>
    </w:rPr>
  </w:style>
  <w:style w:type="paragraph" w:customStyle="1" w:styleId="afffffffff2">
    <w:name w:val="НАЗВАНИЕ РАЗДЕЛА ДИ"/>
    <w:basedOn w:val="20"/>
    <w:next w:val="af1"/>
    <w:autoRedefine/>
    <w:semiHidden/>
    <w:rsid w:val="00701EBB"/>
    <w:pPr>
      <w:keepNext w:val="0"/>
      <w:widowControl w:val="0"/>
      <w:tabs>
        <w:tab w:val="num" w:pos="3834"/>
      </w:tabs>
      <w:ind w:firstLine="0"/>
      <w:jc w:val="both"/>
    </w:pPr>
    <w:rPr>
      <w:rFonts w:ascii="Arial" w:hAnsi="Arial" w:cs="Arial"/>
      <w:szCs w:val="24"/>
    </w:rPr>
  </w:style>
  <w:style w:type="paragraph" w:customStyle="1" w:styleId="a">
    <w:name w:val="назв подразд ПО"/>
    <w:basedOn w:val="afffffffff2"/>
    <w:autoRedefine/>
    <w:semiHidden/>
    <w:rsid w:val="00701EBB"/>
    <w:pPr>
      <w:numPr>
        <w:ilvl w:val="2"/>
        <w:numId w:val="11"/>
      </w:numPr>
      <w:tabs>
        <w:tab w:val="clear" w:pos="720"/>
        <w:tab w:val="num" w:pos="360"/>
      </w:tabs>
      <w:ind w:left="360" w:hanging="360"/>
    </w:pPr>
  </w:style>
  <w:style w:type="paragraph" w:customStyle="1" w:styleId="afffffffff3">
    <w:name w:val="Название главы"/>
    <w:basedOn w:val="10"/>
    <w:next w:val="af1"/>
    <w:autoRedefine/>
    <w:semiHidden/>
    <w:rsid w:val="00701EBB"/>
    <w:pPr>
      <w:spacing w:before="120" w:line="360" w:lineRule="auto"/>
      <w:jc w:val="center"/>
    </w:pPr>
    <w:rPr>
      <w:rFonts w:cs="Arial"/>
      <w:b/>
      <w:bCs/>
      <w:i/>
      <w:iCs/>
      <w:caps/>
      <w:kern w:val="32"/>
      <w:szCs w:val="32"/>
    </w:rPr>
  </w:style>
  <w:style w:type="paragraph" w:customStyle="1" w:styleId="afffffffff4">
    <w:name w:val="НАЗВАНИЕ ГЛАВЫ ДИ"/>
    <w:basedOn w:val="10"/>
    <w:next w:val="af1"/>
    <w:autoRedefine/>
    <w:semiHidden/>
    <w:rsid w:val="00701EBB"/>
    <w:pPr>
      <w:keepNext w:val="0"/>
      <w:widowControl w:val="0"/>
      <w:tabs>
        <w:tab w:val="left" w:pos="567"/>
      </w:tabs>
      <w:spacing w:before="360" w:after="120"/>
      <w:jc w:val="center"/>
    </w:pPr>
    <w:rPr>
      <w:rFonts w:cs="Arial"/>
      <w:b/>
      <w:bCs/>
      <w:sz w:val="24"/>
      <w:szCs w:val="24"/>
    </w:rPr>
  </w:style>
  <w:style w:type="paragraph" w:customStyle="1" w:styleId="afffffffff5">
    <w:name w:val="Название подраздела"/>
    <w:basedOn w:val="af1"/>
    <w:autoRedefine/>
    <w:semiHidden/>
    <w:rsid w:val="00701EBB"/>
    <w:pPr>
      <w:spacing w:after="120" w:line="360" w:lineRule="auto"/>
      <w:jc w:val="center"/>
    </w:pPr>
    <w:rPr>
      <w:rFonts w:ascii="Arial" w:hAnsi="Arial" w:cs="Arial"/>
      <w:b/>
      <w:bCs/>
      <w:sz w:val="20"/>
      <w:szCs w:val="20"/>
    </w:rPr>
  </w:style>
  <w:style w:type="paragraph" w:customStyle="1" w:styleId="afffffffff6">
    <w:name w:val="Название раздела"/>
    <w:basedOn w:val="20"/>
    <w:autoRedefine/>
    <w:semiHidden/>
    <w:rsid w:val="00701EBB"/>
    <w:pPr>
      <w:tabs>
        <w:tab w:val="num" w:pos="3834"/>
      </w:tabs>
      <w:spacing w:before="240" w:after="120" w:line="360" w:lineRule="auto"/>
      <w:ind w:firstLine="0"/>
      <w:jc w:val="left"/>
    </w:pPr>
    <w:rPr>
      <w:rFonts w:ascii="Arial" w:hAnsi="Arial" w:cs="Arial"/>
      <w:b/>
      <w:bCs/>
      <w:sz w:val="28"/>
      <w:szCs w:val="28"/>
    </w:rPr>
  </w:style>
  <w:style w:type="paragraph" w:customStyle="1" w:styleId="a4">
    <w:name w:val="номера разделов"/>
    <w:next w:val="af5"/>
    <w:autoRedefine/>
    <w:semiHidden/>
    <w:rsid w:val="00701EBB"/>
    <w:pPr>
      <w:keepNext/>
      <w:numPr>
        <w:numId w:val="12"/>
      </w:numPr>
      <w:suppressLineNumbers/>
      <w:tabs>
        <w:tab w:val="clear" w:pos="284"/>
      </w:tabs>
      <w:suppressAutoHyphens/>
      <w:spacing w:before="480" w:after="120" w:line="240" w:lineRule="auto"/>
      <w:ind w:left="113" w:firstLine="0"/>
      <w:jc w:val="center"/>
      <w:outlineLvl w:val="0"/>
    </w:pPr>
    <w:rPr>
      <w:rFonts w:ascii="Arial" w:eastAsia="Times New Roman" w:hAnsi="Arial" w:cs="Arial"/>
      <w:b/>
      <w:bCs/>
      <w:caps/>
      <w:sz w:val="24"/>
      <w:szCs w:val="24"/>
      <w:lang w:eastAsia="ru-RU"/>
    </w:rPr>
  </w:style>
  <w:style w:type="paragraph" w:customStyle="1" w:styleId="a5">
    <w:name w:val="номера подразделов"/>
    <w:basedOn w:val="a4"/>
    <w:autoRedefine/>
    <w:semiHidden/>
    <w:rsid w:val="00701EBB"/>
    <w:pPr>
      <w:numPr>
        <w:ilvl w:val="1"/>
      </w:numPr>
      <w:tabs>
        <w:tab w:val="clear" w:pos="284"/>
        <w:tab w:val="num" w:pos="792"/>
        <w:tab w:val="num" w:pos="964"/>
      </w:tabs>
      <w:spacing w:before="0" w:after="0"/>
      <w:ind w:left="964" w:hanging="851"/>
      <w:jc w:val="both"/>
      <w:outlineLvl w:val="1"/>
    </w:pPr>
    <w:rPr>
      <w:b w:val="0"/>
      <w:bCs w:val="0"/>
      <w:caps w:val="0"/>
    </w:rPr>
  </w:style>
  <w:style w:type="paragraph" w:customStyle="1" w:styleId="afffffffff7">
    <w:name w:val="нумирация глав в ПЗ"/>
    <w:basedOn w:val="aa"/>
    <w:autoRedefine/>
    <w:semiHidden/>
    <w:rsid w:val="00701EBB"/>
    <w:pPr>
      <w:numPr>
        <w:numId w:val="0"/>
      </w:numPr>
    </w:pPr>
  </w:style>
  <w:style w:type="character" w:customStyle="1" w:styleId="1ff1">
    <w:name w:val="Оглавление 1 Знак"/>
    <w:link w:val="1ff0"/>
    <w:locked/>
    <w:rsid w:val="00701EBB"/>
    <w:rPr>
      <w:rFonts w:ascii="Times New Roman" w:eastAsia="Times New Roman" w:hAnsi="Times New Roman" w:cs="Times New Roman"/>
      <w:sz w:val="24"/>
      <w:szCs w:val="24"/>
      <w:lang w:eastAsia="ru-RU"/>
    </w:rPr>
  </w:style>
  <w:style w:type="paragraph" w:customStyle="1" w:styleId="a6">
    <w:name w:val="Оглавление ПЗ"/>
    <w:basedOn w:val="1ff0"/>
    <w:autoRedefine/>
    <w:semiHidden/>
    <w:rsid w:val="00701EBB"/>
    <w:pPr>
      <w:numPr>
        <w:numId w:val="13"/>
      </w:numPr>
      <w:tabs>
        <w:tab w:val="clear" w:pos="1985"/>
        <w:tab w:val="clear" w:pos="9911"/>
        <w:tab w:val="num" w:pos="360"/>
        <w:tab w:val="left" w:leader="dot" w:pos="9526"/>
      </w:tabs>
      <w:spacing w:after="120"/>
      <w:ind w:left="0" w:right="1134" w:firstLine="0"/>
      <w:jc w:val="both"/>
      <w:outlineLvl w:val="7"/>
    </w:pPr>
    <w:rPr>
      <w:rFonts w:ascii="Arial" w:hAnsi="Arial" w:cs="Arial"/>
      <w:noProof/>
    </w:rPr>
  </w:style>
  <w:style w:type="paragraph" w:customStyle="1" w:styleId="afffffffff8">
    <w:name w:val="Оглавление ПЗ_приложения"/>
    <w:basedOn w:val="1ff0"/>
    <w:autoRedefine/>
    <w:semiHidden/>
    <w:rsid w:val="00701EBB"/>
    <w:pPr>
      <w:tabs>
        <w:tab w:val="clear" w:pos="9911"/>
        <w:tab w:val="left" w:leader="dot" w:pos="2040"/>
        <w:tab w:val="left" w:leader="dot" w:pos="9526"/>
      </w:tabs>
      <w:spacing w:after="120"/>
      <w:ind w:right="1134"/>
      <w:jc w:val="both"/>
      <w:outlineLvl w:val="7"/>
    </w:pPr>
    <w:rPr>
      <w:rFonts w:ascii="Arial" w:hAnsi="Arial" w:cs="Arial"/>
      <w:noProof/>
      <w:sz w:val="22"/>
      <w:szCs w:val="22"/>
    </w:rPr>
  </w:style>
  <w:style w:type="paragraph" w:customStyle="1" w:styleId="afffffffff9">
    <w:name w:val="Основная (важная) мысль"/>
    <w:basedOn w:val="affffffffa"/>
    <w:next w:val="affffffffa"/>
    <w:link w:val="afffffffffa"/>
    <w:autoRedefine/>
    <w:rsid w:val="00701EBB"/>
    <w:pPr>
      <w:ind w:firstLine="851"/>
      <w:jc w:val="both"/>
    </w:pPr>
    <w:rPr>
      <w:rFonts w:ascii="Arial" w:hAnsi="Arial" w:cs="Arial"/>
    </w:rPr>
  </w:style>
  <w:style w:type="character" w:customStyle="1" w:styleId="afffffffffa">
    <w:name w:val="Основная (важная) мысль Знак Знак"/>
    <w:link w:val="afffffffff9"/>
    <w:locked/>
    <w:rsid w:val="00701EBB"/>
    <w:rPr>
      <w:rFonts w:ascii="Arial" w:eastAsia="Times New Roman" w:hAnsi="Arial" w:cs="Arial"/>
      <w:b/>
      <w:bCs/>
      <w:sz w:val="24"/>
      <w:szCs w:val="24"/>
      <w:lang w:eastAsia="ru-RU"/>
    </w:rPr>
  </w:style>
  <w:style w:type="paragraph" w:customStyle="1" w:styleId="afffffffffb">
    <w:name w:val="Основная(важная) мысль"/>
    <w:basedOn w:val="affffffffa"/>
    <w:next w:val="affffffffa"/>
    <w:autoRedefine/>
    <w:rsid w:val="00701EBB"/>
    <w:pPr>
      <w:spacing w:line="360" w:lineRule="auto"/>
      <w:ind w:firstLine="709"/>
      <w:jc w:val="right"/>
    </w:pPr>
    <w:rPr>
      <w:rFonts w:ascii="Arial" w:hAnsi="Arial" w:cs="Arial"/>
    </w:rPr>
  </w:style>
  <w:style w:type="table" w:customStyle="1" w:styleId="314">
    <w:name w:val="31"/>
    <w:rsid w:val="00701EBB"/>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701EBB"/>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701EBB"/>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701EBB"/>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c">
    <w:name w:val="ПодДокумент"/>
    <w:basedOn w:val="af1"/>
    <w:semiHidden/>
    <w:rsid w:val="00701EBB"/>
    <w:pPr>
      <w:jc w:val="both"/>
    </w:pPr>
    <w:rPr>
      <w:rFonts w:ascii="Arial" w:hAnsi="Arial" w:cs="Arial"/>
      <w:color w:val="808080"/>
      <w:lang w:val="en-US"/>
    </w:rPr>
  </w:style>
  <w:style w:type="paragraph" w:customStyle="1" w:styleId="afffffffffd">
    <w:name w:val="прил в ПЗ"/>
    <w:basedOn w:val="5"/>
    <w:next w:val="affffffffa"/>
    <w:autoRedefine/>
    <w:semiHidden/>
    <w:rsid w:val="00701EBB"/>
    <w:pPr>
      <w:keepNext w:val="0"/>
      <w:tabs>
        <w:tab w:val="right" w:pos="1418"/>
        <w:tab w:val="right" w:pos="8278"/>
        <w:tab w:val="left" w:pos="9639"/>
      </w:tabs>
      <w:spacing w:line="360" w:lineRule="auto"/>
      <w:ind w:left="1418" w:right="851" w:firstLine="6860"/>
    </w:pPr>
    <w:rPr>
      <w:rFonts w:ascii="Arial" w:hAnsi="Arial" w:cs="Arial"/>
      <w:b w:val="0"/>
      <w:bCs w:val="0"/>
      <w:i w:val="0"/>
      <w:iCs w:val="0"/>
      <w:sz w:val="24"/>
      <w:szCs w:val="24"/>
    </w:rPr>
  </w:style>
  <w:style w:type="paragraph" w:customStyle="1" w:styleId="a3">
    <w:name w:val="прил. в содержание"/>
    <w:basedOn w:val="af1"/>
    <w:autoRedefine/>
    <w:semiHidden/>
    <w:rsid w:val="00701EBB"/>
    <w:pPr>
      <w:numPr>
        <w:numId w:val="14"/>
      </w:numPr>
      <w:tabs>
        <w:tab w:val="clear" w:pos="1985"/>
        <w:tab w:val="num" w:pos="360"/>
        <w:tab w:val="left" w:leader="dot" w:pos="9480"/>
      </w:tabs>
      <w:ind w:left="0" w:right="851" w:firstLine="0"/>
      <w:jc w:val="both"/>
      <w:outlineLvl w:val="8"/>
    </w:pPr>
    <w:rPr>
      <w:rFonts w:ascii="Arial" w:hAnsi="Arial" w:cs="Arial"/>
      <w:noProof/>
    </w:rPr>
  </w:style>
  <w:style w:type="paragraph" w:customStyle="1" w:styleId="afffffffffe">
    <w:name w:val="прилБ"/>
    <w:basedOn w:val="af"/>
    <w:next w:val="affffffffa"/>
    <w:autoRedefine/>
    <w:rsid w:val="00701EBB"/>
    <w:pPr>
      <w:numPr>
        <w:ilvl w:val="0"/>
        <w:numId w:val="0"/>
      </w:numPr>
    </w:pPr>
  </w:style>
  <w:style w:type="paragraph" w:customStyle="1" w:styleId="1fff1">
    <w:name w:val="прилБ1"/>
    <w:next w:val="affffffffa"/>
    <w:autoRedefine/>
    <w:rsid w:val="00701EBB"/>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table" w:styleId="1fff2">
    <w:name w:val="Table Simple 1"/>
    <w:basedOn w:val="af3"/>
    <w:rsid w:val="00701EBB"/>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rPr>
        <w:rFonts w:cs="Arial"/>
      </w:rPr>
      <w:tblPr/>
      <w:tcPr>
        <w:tcBorders>
          <w:bottom w:val="single" w:sz="6" w:space="0" w:color="008000"/>
          <w:tl2br w:val="none" w:sz="0" w:space="0" w:color="auto"/>
          <w:tr2bl w:val="none" w:sz="0" w:space="0" w:color="auto"/>
        </w:tcBorders>
      </w:tcPr>
    </w:tblStylePr>
    <w:tblStylePr w:type="lastRow">
      <w:rPr>
        <w:rFonts w:cs="Arial"/>
      </w:rPr>
      <w:tblPr/>
      <w:tcPr>
        <w:tcBorders>
          <w:top w:val="single" w:sz="6" w:space="0" w:color="008000"/>
          <w:tl2br w:val="none" w:sz="0" w:space="0" w:color="auto"/>
          <w:tr2bl w:val="none" w:sz="0" w:space="0" w:color="auto"/>
        </w:tcBorders>
      </w:tcPr>
    </w:tblStylePr>
  </w:style>
  <w:style w:type="table" w:styleId="2ff2">
    <w:name w:val="Table Simple 2"/>
    <w:basedOn w:val="af3"/>
    <w:rsid w:val="00701EBB"/>
    <w:pPr>
      <w:spacing w:after="0" w:line="240" w:lineRule="auto"/>
    </w:pPr>
    <w:rPr>
      <w:rFonts w:ascii="Arial" w:eastAsia="Times New Roman" w:hAnsi="Arial" w:cs="Arial"/>
      <w:sz w:val="20"/>
      <w:szCs w:val="20"/>
      <w:lang w:eastAsia="ru-RU"/>
    </w:rPr>
    <w:tblPr/>
    <w:tblStylePr w:type="firstRow">
      <w:rPr>
        <w:rFonts w:cs="Arial"/>
        <w:b/>
        <w:bCs/>
      </w:rPr>
      <w:tblPr/>
      <w:tcPr>
        <w:tcBorders>
          <w:bottom w:val="single" w:sz="12" w:space="0" w:color="000000"/>
          <w:tl2br w:val="none" w:sz="0" w:space="0" w:color="auto"/>
          <w:tr2bl w:val="none" w:sz="0" w:space="0" w:color="auto"/>
        </w:tcBorders>
      </w:tcPr>
    </w:tblStylePr>
    <w:tblStylePr w:type="lastRow">
      <w:rPr>
        <w:rFonts w:cs="Arial"/>
        <w:b/>
        <w:bCs/>
        <w:color w:val="auto"/>
      </w:rPr>
      <w:tblPr/>
      <w:tcPr>
        <w:tcBorders>
          <w:top w:val="single" w:sz="6"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lastCol">
      <w:rPr>
        <w:rFonts w:cs="Arial"/>
        <w:b/>
        <w:bCs/>
      </w:rPr>
      <w:tblPr/>
      <w:tcPr>
        <w:tcBorders>
          <w:left w:val="single" w:sz="6" w:space="0" w:color="000000"/>
          <w:tl2br w:val="none" w:sz="0" w:space="0" w:color="auto"/>
          <w:tr2bl w:val="none" w:sz="0" w:space="0" w:color="auto"/>
        </w:tcBorders>
      </w:tcPr>
    </w:tblStylePr>
    <w:tblStylePr w:type="neCell">
      <w:rPr>
        <w:rFonts w:cs="Arial"/>
        <w:b/>
        <w:bCs/>
      </w:rPr>
      <w:tblPr/>
      <w:tcPr>
        <w:tcBorders>
          <w:left w:val="none" w:sz="0" w:space="0" w:color="auto"/>
          <w:tl2br w:val="none" w:sz="0" w:space="0" w:color="auto"/>
          <w:tr2bl w:val="none" w:sz="0" w:space="0" w:color="auto"/>
        </w:tcBorders>
      </w:tcPr>
    </w:tblStylePr>
    <w:tblStylePr w:type="swCell">
      <w:rPr>
        <w:rFonts w:cs="Arial"/>
        <w:b/>
        <w:bCs/>
      </w:rPr>
      <w:tblPr/>
      <w:tcPr>
        <w:tcBorders>
          <w:top w:val="none" w:sz="0" w:space="0" w:color="auto"/>
          <w:tl2br w:val="none" w:sz="0" w:space="0" w:color="auto"/>
          <w:tr2bl w:val="none" w:sz="0" w:space="0" w:color="auto"/>
        </w:tcBorders>
      </w:tcPr>
    </w:tblStylePr>
  </w:style>
  <w:style w:type="table" w:styleId="3f8">
    <w:name w:val="Table Simple 3"/>
    <w:basedOn w:val="af3"/>
    <w:rsid w:val="00701EBB"/>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Arial"/>
        <w:b/>
        <w:bCs/>
        <w:color w:val="FFFFFF"/>
      </w:rPr>
      <w:tblPr/>
      <w:tcPr>
        <w:tcBorders>
          <w:tl2br w:val="none" w:sz="0" w:space="0" w:color="auto"/>
          <w:tr2bl w:val="none" w:sz="0" w:space="0" w:color="auto"/>
        </w:tcBorders>
        <w:shd w:val="solid" w:color="000000" w:fill="FFFFFF"/>
      </w:tcPr>
    </w:tblStylePr>
  </w:style>
  <w:style w:type="table" w:styleId="2ff3">
    <w:name w:val="Table Grid 2"/>
    <w:basedOn w:val="af3"/>
    <w:rsid w:val="00701EBB"/>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rFonts w:cs="Arial"/>
        <w:b/>
        <w:bCs/>
      </w:rPr>
      <w:tblPr/>
      <w:tcPr>
        <w:tcBorders>
          <w:tl2br w:val="none" w:sz="0" w:space="0" w:color="auto"/>
          <w:tr2bl w:val="none" w:sz="0" w:space="0" w:color="auto"/>
        </w:tcBorders>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style>
  <w:style w:type="table" w:styleId="4f">
    <w:name w:val="Table Grid 4"/>
    <w:basedOn w:val="af3"/>
    <w:rsid w:val="00701EBB"/>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Arial"/>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Arial"/>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Arial"/>
        <w:b/>
        <w:bCs/>
        <w:color w:val="auto"/>
      </w:rPr>
      <w:tblPr/>
      <w:tcPr>
        <w:tcBorders>
          <w:tl2br w:val="none" w:sz="0" w:space="0" w:color="auto"/>
          <w:tr2bl w:val="none" w:sz="0" w:space="0" w:color="auto"/>
        </w:tcBorders>
      </w:tcPr>
    </w:tblStylePr>
  </w:style>
  <w:style w:type="table" w:styleId="85">
    <w:name w:val="Table Grid 8"/>
    <w:basedOn w:val="af3"/>
    <w:rsid w:val="00701EBB"/>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rial"/>
        <w:b/>
        <w:bCs/>
        <w:color w:val="FFFFFF"/>
      </w:rPr>
      <w:tblPr/>
      <w:tcPr>
        <w:tcBorders>
          <w:tl2br w:val="none" w:sz="0" w:space="0" w:color="auto"/>
          <w:tr2bl w:val="none" w:sz="0" w:space="0" w:color="auto"/>
        </w:tcBorders>
        <w:shd w:val="solid" w:color="000080" w:fill="FFFFFF"/>
      </w:tcPr>
    </w:tblStylePr>
    <w:tblStylePr w:type="lastRow">
      <w:rPr>
        <w:rFonts w:cs="Arial"/>
        <w:b/>
        <w:bCs/>
        <w:color w:val="auto"/>
      </w:rPr>
      <w:tblPr/>
      <w:tcPr>
        <w:tcBorders>
          <w:tl2br w:val="none" w:sz="0" w:space="0" w:color="auto"/>
          <w:tr2bl w:val="none" w:sz="0" w:space="0" w:color="auto"/>
        </w:tcBorders>
      </w:tcPr>
    </w:tblStylePr>
    <w:tblStylePr w:type="lastCol">
      <w:rPr>
        <w:rFonts w:cs="Arial"/>
        <w:b/>
        <w:bCs/>
        <w:color w:val="auto"/>
      </w:rPr>
      <w:tblPr/>
      <w:tcPr>
        <w:tcBorders>
          <w:tl2br w:val="none" w:sz="0" w:space="0" w:color="auto"/>
          <w:tr2bl w:val="none" w:sz="0" w:space="0" w:color="auto"/>
        </w:tcBorders>
      </w:tcPr>
    </w:tblStylePr>
  </w:style>
  <w:style w:type="table" w:styleId="affffffffff">
    <w:name w:val="Table Contemporary"/>
    <w:basedOn w:val="af3"/>
    <w:rsid w:val="00701EBB"/>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rFonts w:cs="Arial"/>
        <w:b/>
        <w:bCs/>
        <w:color w:val="auto"/>
      </w:rPr>
      <w:tblPr/>
      <w:tcPr>
        <w:tcBorders>
          <w:tl2br w:val="none" w:sz="0" w:space="0" w:color="auto"/>
          <w:tr2bl w:val="none" w:sz="0" w:space="0" w:color="auto"/>
        </w:tcBorders>
        <w:shd w:val="pct20" w:color="000000" w:fill="FFFFFF"/>
      </w:tcPr>
    </w:tblStylePr>
    <w:tblStylePr w:type="band1Horz">
      <w:rPr>
        <w:rFonts w:cs="Arial"/>
        <w:color w:val="auto"/>
      </w:rPr>
      <w:tblPr/>
      <w:tcPr>
        <w:tcBorders>
          <w:tl2br w:val="none" w:sz="0" w:space="0" w:color="auto"/>
          <w:tr2bl w:val="none" w:sz="0" w:space="0" w:color="auto"/>
        </w:tcBorders>
        <w:shd w:val="pct5" w:color="000000" w:fill="FFFFFF"/>
      </w:tcPr>
    </w:tblStylePr>
    <w:tblStylePr w:type="band2Horz">
      <w:rPr>
        <w:rFonts w:cs="Arial"/>
        <w:color w:val="auto"/>
      </w:rPr>
      <w:tblPr/>
      <w:tcPr>
        <w:tcBorders>
          <w:tl2br w:val="none" w:sz="0" w:space="0" w:color="auto"/>
          <w:tr2bl w:val="none" w:sz="0" w:space="0" w:color="auto"/>
        </w:tcBorders>
        <w:shd w:val="pct20" w:color="000000" w:fill="FFFFFF"/>
      </w:tcPr>
    </w:tblStylePr>
  </w:style>
  <w:style w:type="paragraph" w:customStyle="1" w:styleId="affffffffff0">
    <w:name w:val="согласующие на тит листе"/>
    <w:basedOn w:val="af1"/>
    <w:autoRedefine/>
    <w:semiHidden/>
    <w:rsid w:val="00701EBB"/>
    <w:pPr>
      <w:widowControl w:val="0"/>
      <w:tabs>
        <w:tab w:val="left" w:pos="7320"/>
      </w:tabs>
      <w:spacing w:line="360" w:lineRule="auto"/>
      <w:ind w:firstLine="748"/>
    </w:pPr>
    <w:rPr>
      <w:rFonts w:ascii="Arial" w:hAnsi="Arial" w:cs="Arial"/>
      <w:b/>
      <w:bCs/>
      <w:sz w:val="32"/>
      <w:szCs w:val="32"/>
    </w:rPr>
  </w:style>
  <w:style w:type="paragraph" w:customStyle="1" w:styleId="affffffffff1">
    <w:name w:val="Содержание"/>
    <w:basedOn w:val="1ff0"/>
    <w:next w:val="affffffffa"/>
    <w:autoRedefine/>
    <w:semiHidden/>
    <w:rsid w:val="00701EBB"/>
    <w:pPr>
      <w:tabs>
        <w:tab w:val="clear" w:pos="9911"/>
        <w:tab w:val="left" w:pos="680"/>
        <w:tab w:val="left" w:leader="dot" w:pos="9526"/>
      </w:tabs>
      <w:spacing w:after="120"/>
      <w:ind w:left="680" w:right="1134" w:hanging="680"/>
      <w:jc w:val="both"/>
      <w:outlineLvl w:val="7"/>
    </w:pPr>
    <w:rPr>
      <w:rFonts w:ascii="Arial" w:hAnsi="Arial" w:cs="Arial"/>
      <w:noProof/>
    </w:rPr>
  </w:style>
  <w:style w:type="paragraph" w:customStyle="1" w:styleId="-">
    <w:name w:val="список лит-ры"/>
    <w:basedOn w:val="2ff"/>
    <w:autoRedefine/>
    <w:rsid w:val="00701EBB"/>
    <w:pPr>
      <w:widowControl/>
      <w:numPr>
        <w:numId w:val="15"/>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ff0"/>
    <w:next w:val="affffffffa"/>
    <w:autoRedefine/>
    <w:semiHidden/>
    <w:rsid w:val="00701EBB"/>
    <w:pPr>
      <w:tabs>
        <w:tab w:val="clear" w:pos="9911"/>
        <w:tab w:val="left" w:leader="dot" w:pos="9526"/>
        <w:tab w:val="left" w:pos="9639"/>
      </w:tabs>
      <w:spacing w:after="120"/>
      <w:ind w:right="1134"/>
      <w:jc w:val="both"/>
      <w:outlineLvl w:val="7"/>
    </w:pPr>
    <w:rPr>
      <w:rFonts w:ascii="Arial" w:hAnsi="Arial" w:cs="Arial"/>
      <w:noProof/>
    </w:rPr>
  </w:style>
  <w:style w:type="table" w:customStyle="1" w:styleId="1fff3">
    <w:name w:val="Стиль таблицы1"/>
    <w:basedOn w:val="affa"/>
    <w:semiHidden/>
    <w:rsid w:val="00701EBB"/>
    <w:pPr>
      <w:ind w:firstLine="0"/>
    </w:pPr>
    <w:rPr>
      <w:rFonts w:ascii="Arial" w:hAnsi="Arial" w:cs="Arial"/>
    </w:rPr>
    <w:tblPr>
      <w:tblStyleRowBandSize w:val="1"/>
    </w:tblPr>
    <w:tblStylePr w:type="firstRow">
      <w:pPr>
        <w:jc w:val="center"/>
      </w:pPr>
      <w:rPr>
        <w:rFonts w:cs="Arial"/>
      </w:rPr>
      <w:tblPr/>
      <w:tcPr>
        <w:shd w:val="clear" w:color="auto" w:fill="D9D9D9"/>
      </w:tcPr>
    </w:tblStylePr>
    <w:tblStylePr w:type="band2Horz">
      <w:rPr>
        <w:rFonts w:cs="Arial"/>
      </w:rPr>
      <w:tblPr/>
      <w:tcPr>
        <w:shd w:val="clear" w:color="auto" w:fill="D9D9D9"/>
      </w:tcPr>
    </w:tblStylePr>
  </w:style>
  <w:style w:type="table" w:customStyle="1" w:styleId="affffffffff2">
    <w:name w:val="таблица в ПЗ"/>
    <w:semiHidden/>
    <w:rsid w:val="00701EBB"/>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3">
    <w:name w:val="macro"/>
    <w:link w:val="affffffffff4"/>
    <w:semiHidden/>
    <w:rsid w:val="00701E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fff4">
    <w:name w:val="Текст макроса Знак"/>
    <w:basedOn w:val="af2"/>
    <w:link w:val="affffffffff3"/>
    <w:semiHidden/>
    <w:rsid w:val="00701EBB"/>
    <w:rPr>
      <w:rFonts w:ascii="Courier New" w:eastAsia="Times New Roman" w:hAnsi="Courier New" w:cs="Courier New"/>
      <w:sz w:val="20"/>
      <w:szCs w:val="20"/>
      <w:lang w:eastAsia="ru-RU"/>
    </w:rPr>
  </w:style>
  <w:style w:type="paragraph" w:customStyle="1" w:styleId="affffffffff5">
    <w:name w:val="текст на тит листе"/>
    <w:basedOn w:val="af1"/>
    <w:autoRedefine/>
    <w:semiHidden/>
    <w:rsid w:val="00701EBB"/>
    <w:pPr>
      <w:widowControl w:val="0"/>
      <w:spacing w:line="360" w:lineRule="auto"/>
      <w:jc w:val="center"/>
    </w:pPr>
    <w:rPr>
      <w:rFonts w:ascii="Arial" w:hAnsi="Arial" w:cs="Arial"/>
      <w:b/>
      <w:bCs/>
      <w:sz w:val="32"/>
      <w:szCs w:val="32"/>
    </w:rPr>
  </w:style>
  <w:style w:type="table" w:styleId="affffffffff6">
    <w:name w:val="Table Theme"/>
    <w:basedOn w:val="af3"/>
    <w:rsid w:val="00701EB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7">
    <w:name w:val="тит_лист"/>
    <w:basedOn w:val="affa"/>
    <w:semiHidden/>
    <w:rsid w:val="00701EBB"/>
    <w:pPr>
      <w:ind w:firstLine="0"/>
    </w:pPr>
    <w:rPr>
      <w:rFonts w:ascii="Arial" w:hAnsi="Arial" w:cs="Arial"/>
    </w:rPr>
    <w:tblPr>
      <w:tblStyleRowBandSize w:val="1"/>
    </w:tblPr>
    <w:tblStylePr w:type="firstRow">
      <w:pPr>
        <w:jc w:val="center"/>
      </w:pPr>
      <w:rPr>
        <w:rFonts w:cs="Arial"/>
      </w:rPr>
      <w:tblPr/>
      <w:tcPr>
        <w:shd w:val="clear" w:color="auto" w:fill="D9D9D9"/>
      </w:tcPr>
    </w:tblStylePr>
    <w:tblStylePr w:type="band2Horz">
      <w:rPr>
        <w:rFonts w:cs="Arial"/>
      </w:rPr>
      <w:tblPr/>
      <w:tcPr>
        <w:shd w:val="clear" w:color="auto" w:fill="D9D9D9"/>
      </w:tcPr>
    </w:tblStylePr>
  </w:style>
  <w:style w:type="paragraph" w:styleId="68">
    <w:name w:val="index 6"/>
    <w:basedOn w:val="af1"/>
    <w:next w:val="af1"/>
    <w:autoRedefine/>
    <w:semiHidden/>
    <w:rsid w:val="00701EBB"/>
    <w:pPr>
      <w:ind w:left="1200" w:hanging="200"/>
    </w:pPr>
    <w:rPr>
      <w:rFonts w:ascii="Arial" w:hAnsi="Arial" w:cs="Arial"/>
      <w:sz w:val="20"/>
      <w:szCs w:val="20"/>
    </w:rPr>
  </w:style>
  <w:style w:type="paragraph" w:styleId="76">
    <w:name w:val="index 7"/>
    <w:basedOn w:val="af1"/>
    <w:next w:val="af1"/>
    <w:autoRedefine/>
    <w:semiHidden/>
    <w:rsid w:val="00701EBB"/>
    <w:pPr>
      <w:ind w:left="1400" w:hanging="200"/>
    </w:pPr>
    <w:rPr>
      <w:rFonts w:ascii="Arial" w:hAnsi="Arial" w:cs="Arial"/>
      <w:sz w:val="20"/>
      <w:szCs w:val="20"/>
    </w:rPr>
  </w:style>
  <w:style w:type="paragraph" w:styleId="86">
    <w:name w:val="index 8"/>
    <w:basedOn w:val="af1"/>
    <w:next w:val="af1"/>
    <w:autoRedefine/>
    <w:semiHidden/>
    <w:rsid w:val="00701EBB"/>
    <w:pPr>
      <w:ind w:left="1600" w:hanging="200"/>
    </w:pPr>
    <w:rPr>
      <w:rFonts w:ascii="Arial" w:hAnsi="Arial" w:cs="Arial"/>
      <w:sz w:val="20"/>
      <w:szCs w:val="20"/>
    </w:rPr>
  </w:style>
  <w:style w:type="paragraph" w:styleId="95">
    <w:name w:val="index 9"/>
    <w:basedOn w:val="af1"/>
    <w:next w:val="af1"/>
    <w:autoRedefine/>
    <w:semiHidden/>
    <w:rsid w:val="00701EBB"/>
    <w:pPr>
      <w:ind w:left="1800" w:hanging="200"/>
    </w:pPr>
    <w:rPr>
      <w:rFonts w:ascii="Arial" w:hAnsi="Arial" w:cs="Arial"/>
      <w:sz w:val="20"/>
      <w:szCs w:val="20"/>
    </w:rPr>
  </w:style>
  <w:style w:type="paragraph" w:customStyle="1" w:styleId="affffffffff8">
    <w:name w:val="Х осн"/>
    <w:basedOn w:val="affffffffe"/>
    <w:autoRedefine/>
    <w:semiHidden/>
    <w:rsid w:val="00701EBB"/>
    <w:pPr>
      <w:ind w:left="600"/>
    </w:pPr>
  </w:style>
  <w:style w:type="paragraph" w:customStyle="1" w:styleId="affffffffff9">
    <w:name w:val="ЧАСТЬ ПОДРАЗДЕЛА"/>
    <w:basedOn w:val="affffffffa"/>
    <w:next w:val="affffffffa"/>
    <w:autoRedefine/>
    <w:rsid w:val="00701EBB"/>
    <w:pPr>
      <w:ind w:firstLine="851"/>
      <w:jc w:val="both"/>
    </w:pPr>
    <w:rPr>
      <w:rFonts w:ascii="Arial" w:hAnsi="Arial" w:cs="Arial"/>
      <w:b w:val="0"/>
      <w:bCs w:val="0"/>
      <w:i/>
      <w:iCs/>
      <w:u w:val="single"/>
    </w:rPr>
  </w:style>
  <w:style w:type="paragraph" w:customStyle="1" w:styleId="affffffffffa">
    <w:name w:val="Шапка таблиц"/>
    <w:basedOn w:val="af1"/>
    <w:autoRedefine/>
    <w:semiHidden/>
    <w:rsid w:val="00701EBB"/>
    <w:pPr>
      <w:spacing w:line="360" w:lineRule="auto"/>
      <w:jc w:val="center"/>
    </w:pPr>
    <w:rPr>
      <w:rFonts w:ascii="Arial" w:hAnsi="Arial" w:cs="Arial"/>
      <w:b/>
      <w:bCs/>
      <w:sz w:val="20"/>
      <w:szCs w:val="20"/>
    </w:rPr>
  </w:style>
  <w:style w:type="paragraph" w:customStyle="1" w:styleId="shernew">
    <w:name w:val="shernew"/>
    <w:basedOn w:val="af1"/>
    <w:rsid w:val="00701EBB"/>
    <w:pPr>
      <w:ind w:firstLine="600"/>
      <w:jc w:val="both"/>
    </w:pPr>
    <w:rPr>
      <w:rFonts w:ascii="Arial" w:hAnsi="Arial" w:cs="Arial"/>
      <w:color w:val="003366"/>
      <w:sz w:val="18"/>
      <w:szCs w:val="18"/>
    </w:rPr>
  </w:style>
  <w:style w:type="character" w:customStyle="1" w:styleId="TabelTekst1">
    <w:name w:val="TabelTekst Знак1"/>
    <w:aliases w:val="text Знак1,Body Text2 Знак1,Char Знак1,Body Text2 Char Char Char Char Char Char Char Char Char Знак1,Main text Знак1,Body Text Char2 Char Знак1,Body Text Char1 Char Char Знак1"/>
    <w:rsid w:val="00701EBB"/>
    <w:rPr>
      <w:rFonts w:ascii="Arial" w:hAnsi="Arial" w:cs="Arial"/>
      <w:spacing w:val="-5"/>
      <w:sz w:val="22"/>
      <w:szCs w:val="22"/>
      <w:lang w:val="ru-RU" w:eastAsia="en-US"/>
    </w:rPr>
  </w:style>
  <w:style w:type="paragraph" w:customStyle="1" w:styleId="123">
    <w:name w:val="табл.12"/>
    <w:basedOn w:val="af1"/>
    <w:link w:val="1210"/>
    <w:rsid w:val="00701EBB"/>
    <w:pPr>
      <w:keepNext/>
      <w:keepLines/>
    </w:pPr>
    <w:rPr>
      <w:rFonts w:ascii="Arial" w:hAnsi="Arial" w:cs="Arial"/>
    </w:rPr>
  </w:style>
  <w:style w:type="character" w:customStyle="1" w:styleId="1210">
    <w:name w:val="табл.12 Знак1"/>
    <w:link w:val="123"/>
    <w:locked/>
    <w:rsid w:val="00701EBB"/>
    <w:rPr>
      <w:rFonts w:ascii="Arial" w:eastAsia="Times New Roman" w:hAnsi="Arial" w:cs="Arial"/>
      <w:sz w:val="24"/>
      <w:szCs w:val="24"/>
      <w:lang w:eastAsia="ru-RU"/>
    </w:rPr>
  </w:style>
  <w:style w:type="paragraph" w:customStyle="1" w:styleId="1fff4">
    <w:name w:val="Знак Знак Знак1 Знак"/>
    <w:basedOn w:val="af1"/>
    <w:rsid w:val="00701EBB"/>
    <w:pPr>
      <w:spacing w:after="160" w:line="240" w:lineRule="exact"/>
    </w:pPr>
    <w:rPr>
      <w:rFonts w:ascii="Verdana" w:hAnsi="Verdana" w:cs="Verdana"/>
      <w:sz w:val="20"/>
      <w:szCs w:val="20"/>
      <w:lang w:val="en-US" w:eastAsia="en-US"/>
    </w:rPr>
  </w:style>
  <w:style w:type="character" w:customStyle="1" w:styleId="1fff5">
    <w:name w:val="Замещающий текст1"/>
    <w:semiHidden/>
    <w:rsid w:val="00701EBB"/>
    <w:rPr>
      <w:rFonts w:cs="Times New Roman"/>
      <w:color w:val="808080"/>
    </w:rPr>
  </w:style>
  <w:style w:type="numbering" w:styleId="111111">
    <w:name w:val="Outline List 2"/>
    <w:aliases w:val="1 / 1.1 / 1.1."/>
    <w:basedOn w:val="af4"/>
    <w:rsid w:val="00701EBB"/>
    <w:pPr>
      <w:numPr>
        <w:numId w:val="6"/>
      </w:numPr>
    </w:pPr>
  </w:style>
  <w:style w:type="character" w:customStyle="1" w:styleId="ConsNormal0">
    <w:name w:val="ConsNormal Знак"/>
    <w:link w:val="ConsNormal"/>
    <w:rsid w:val="00165D7F"/>
    <w:rPr>
      <w:rFonts w:ascii="Arial" w:eastAsia="Times New Roman" w:hAnsi="Arial" w:cs="Arial"/>
      <w:sz w:val="20"/>
      <w:szCs w:val="20"/>
      <w:lang w:eastAsia="ru-RU"/>
    </w:rPr>
  </w:style>
  <w:style w:type="paragraph" w:customStyle="1" w:styleId="4f0">
    <w:name w:val="Абзац списка4"/>
    <w:basedOn w:val="af1"/>
    <w:rsid w:val="000F558D"/>
    <w:pPr>
      <w:ind w:left="720"/>
      <w:contextualSpacing/>
    </w:pPr>
    <w:rPr>
      <w:rFonts w:eastAsia="Calibri"/>
    </w:rPr>
  </w:style>
  <w:style w:type="character" w:customStyle="1" w:styleId="2ff4">
    <w:name w:val="Знак Знак2"/>
    <w:locked/>
    <w:rsid w:val="000F558D"/>
    <w:rPr>
      <w:rFonts w:ascii="Arial Black" w:eastAsia="Calibri" w:hAnsi="Arial Black"/>
      <w:spacing w:val="-10"/>
      <w:kern w:val="28"/>
      <w:sz w:val="24"/>
      <w:szCs w:val="24"/>
      <w:lang w:val="ru-RU" w:eastAsia="en-US" w:bidi="ar-SA"/>
    </w:rPr>
  </w:style>
  <w:style w:type="paragraph" w:customStyle="1" w:styleId="a9">
    <w:name w:val="Терлецкой"/>
    <w:autoRedefine/>
    <w:qFormat/>
    <w:rsid w:val="000F558D"/>
    <w:pPr>
      <w:numPr>
        <w:numId w:val="16"/>
      </w:numPr>
      <w:spacing w:after="0"/>
      <w:contextualSpacing/>
      <w:jc w:val="both"/>
    </w:pPr>
    <w:rPr>
      <w:rFonts w:ascii="Times New Roman" w:eastAsia="Calibri" w:hAnsi="Times New Roman" w:cs="Times New Roman"/>
      <w:b/>
      <w:sz w:val="28"/>
      <w:szCs w:val="28"/>
    </w:rPr>
  </w:style>
  <w:style w:type="paragraph" w:customStyle="1" w:styleId="oaaeeoa">
    <w:name w:val="oaaeeoa"/>
    <w:basedOn w:val="af1"/>
    <w:rsid w:val="000F558D"/>
    <w:rPr>
      <w:szCs w:val="20"/>
    </w:rPr>
  </w:style>
  <w:style w:type="paragraph" w:customStyle="1" w:styleId="77">
    <w:name w:val="Без интервала7"/>
    <w:rsid w:val="000F558D"/>
    <w:pPr>
      <w:spacing w:after="0" w:line="240" w:lineRule="auto"/>
    </w:pPr>
    <w:rPr>
      <w:rFonts w:ascii="Calibri" w:eastAsia="Times New Roman" w:hAnsi="Calibri" w:cs="Times New Roman"/>
      <w:lang w:eastAsia="ru-RU"/>
    </w:rPr>
  </w:style>
  <w:style w:type="paragraph" w:customStyle="1" w:styleId="CharChar">
    <w:name w:val="Char Char"/>
    <w:basedOn w:val="af1"/>
    <w:rsid w:val="000F558D"/>
    <w:pPr>
      <w:autoSpaceDE w:val="0"/>
      <w:autoSpaceDN w:val="0"/>
      <w:spacing w:after="160" w:line="240" w:lineRule="exact"/>
    </w:pPr>
    <w:rPr>
      <w:rFonts w:ascii="Arial" w:eastAsia="MS Mincho" w:hAnsi="Arial" w:cs="Arial"/>
      <w:b/>
      <w:sz w:val="20"/>
      <w:szCs w:val="20"/>
      <w:lang w:val="en-US" w:eastAsia="de-DE"/>
    </w:rPr>
  </w:style>
  <w:style w:type="numbering" w:customStyle="1" w:styleId="a2">
    <w:name w:val="Мой"/>
    <w:rsid w:val="000F558D"/>
    <w:pPr>
      <w:numPr>
        <w:numId w:val="17"/>
      </w:numPr>
    </w:pPr>
  </w:style>
  <w:style w:type="table" w:customStyle="1" w:styleId="322">
    <w:name w:val="Сетка таблицы32"/>
    <w:basedOn w:val="af3"/>
    <w:next w:val="affa"/>
    <w:rsid w:val="00F533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f3"/>
    <w:next w:val="affa"/>
    <w:uiPriority w:val="59"/>
    <w:rsid w:val="00113F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f3"/>
    <w:next w:val="affa"/>
    <w:uiPriority w:val="59"/>
    <w:rsid w:val="00B62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f3"/>
    <w:next w:val="affa"/>
    <w:uiPriority w:val="59"/>
    <w:rsid w:val="00B62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3">
    <w:name w:val="Основной текст 22"/>
    <w:basedOn w:val="af1"/>
    <w:rsid w:val="0026354A"/>
    <w:pPr>
      <w:framePr w:w="5691" w:h="3037" w:hSpace="181" w:wrap="auto" w:vAnchor="text" w:hAnchor="page" w:x="8988" w:y="-719"/>
      <w:pBdr>
        <w:left w:val="single" w:sz="6" w:space="1" w:color="auto"/>
        <w:bottom w:val="single" w:sz="6" w:space="1" w:color="auto"/>
      </w:pBdr>
    </w:pPr>
    <w:rPr>
      <w:szCs w:val="20"/>
    </w:rPr>
  </w:style>
  <w:style w:type="paragraph" w:customStyle="1" w:styleId="2ff5">
    <w:name w:val="Стиль2 Знак Знак Знак Знак Знак Знак Знак Знак Знак Знак Знак Знак Знак Знак Знак Знак Знак Знак Знак Знак"/>
    <w:rsid w:val="00475239"/>
    <w:pPr>
      <w:pBdr>
        <w:between w:val="single" w:sz="4" w:space="1" w:color="auto"/>
      </w:pBdr>
      <w:autoSpaceDE w:val="0"/>
      <w:autoSpaceDN w:val="0"/>
      <w:adjustRightInd w:val="0"/>
      <w:ind w:right="-850" w:firstLine="540"/>
      <w:jc w:val="both"/>
    </w:pPr>
    <w:rPr>
      <w:strike/>
      <w:sz w:val="28"/>
      <w:szCs w:val="28"/>
    </w:rPr>
  </w:style>
  <w:style w:type="character" w:customStyle="1" w:styleId="1fff6">
    <w:name w:val="Стиль1 Знак Знак"/>
    <w:rsid w:val="00475239"/>
    <w:rPr>
      <w:rFonts w:ascii="Arial" w:hAnsi="Arial" w:cs="Arial"/>
      <w:sz w:val="28"/>
      <w:szCs w:val="28"/>
      <w:lang w:val="ru-RU" w:eastAsia="ru-RU" w:bidi="ar-SA"/>
    </w:rPr>
  </w:style>
  <w:style w:type="character" w:customStyle="1" w:styleId="ConsPlusNormal2">
    <w:name w:val="ConsPlusNormal Знак Знак"/>
    <w:rsid w:val="00475239"/>
    <w:rPr>
      <w:rFonts w:ascii="Arial" w:hAnsi="Arial" w:cs="Arial"/>
      <w:lang w:val="ru-RU" w:eastAsia="ru-RU" w:bidi="ar-SA"/>
    </w:rPr>
  </w:style>
  <w:style w:type="character" w:customStyle="1" w:styleId="2ff6">
    <w:name w:val="Стиль2 Знак Знак Знак Знак Знак Знак Знак Знак Знак Знак Знак Знак Знак Знак Знак Знак Знак Знак Знак Знак Знак"/>
    <w:rsid w:val="00475239"/>
    <w:rPr>
      <w:rFonts w:ascii="Arial" w:hAnsi="Arial" w:cs="Arial"/>
      <w:strike/>
      <w:sz w:val="28"/>
      <w:szCs w:val="28"/>
      <w:lang w:val="ru-RU" w:eastAsia="ru-RU" w:bidi="ar-SA"/>
    </w:rPr>
  </w:style>
  <w:style w:type="paragraph" w:customStyle="1" w:styleId="87">
    <w:name w:val="Без интервала8"/>
    <w:uiPriority w:val="99"/>
    <w:qFormat/>
    <w:rsid w:val="007D6019"/>
    <w:pPr>
      <w:spacing w:after="0" w:line="240" w:lineRule="auto"/>
    </w:pPr>
    <w:rPr>
      <w:rFonts w:ascii="Calibri" w:eastAsia="Times New Roman" w:hAnsi="Calibri" w:cs="Calibri"/>
      <w:lang w:eastAsia="ru-RU"/>
    </w:rPr>
  </w:style>
  <w:style w:type="paragraph" w:customStyle="1" w:styleId="affffffffffb">
    <w:name w:val="Прижатый влево"/>
    <w:basedOn w:val="af1"/>
    <w:next w:val="af1"/>
    <w:uiPriority w:val="99"/>
    <w:rsid w:val="007D6019"/>
    <w:pPr>
      <w:autoSpaceDE w:val="0"/>
      <w:autoSpaceDN w:val="0"/>
      <w:adjustRightInd w:val="0"/>
    </w:pPr>
    <w:rPr>
      <w:rFonts w:ascii="Arial" w:hAnsi="Arial" w:cs="Arial"/>
    </w:rPr>
  </w:style>
  <w:style w:type="character" w:customStyle="1" w:styleId="doccaption">
    <w:name w:val="doccaption"/>
    <w:rsid w:val="007D6019"/>
  </w:style>
  <w:style w:type="numbering" w:customStyle="1" w:styleId="360">
    <w:name w:val="Нет списка36"/>
    <w:next w:val="af4"/>
    <w:uiPriority w:val="99"/>
    <w:semiHidden/>
    <w:unhideWhenUsed/>
    <w:rsid w:val="008200B8"/>
  </w:style>
  <w:style w:type="paragraph" w:customStyle="1" w:styleId="1fff7">
    <w:name w:val="Текст1"/>
    <w:basedOn w:val="af1"/>
    <w:rsid w:val="00D84AB1"/>
    <w:pPr>
      <w:suppressAutoHyphens/>
    </w:pPr>
    <w:rPr>
      <w:rFonts w:ascii="Courier New" w:hAnsi="Courier New" w:cs="Courier New"/>
      <w:sz w:val="20"/>
      <w:szCs w:val="20"/>
      <w:lang w:eastAsia="ar-SA"/>
    </w:rPr>
  </w:style>
  <w:style w:type="paragraph" w:customStyle="1" w:styleId="315">
    <w:name w:val="Основной текст с отступом 31"/>
    <w:basedOn w:val="af1"/>
    <w:rsid w:val="00D84AB1"/>
    <w:pPr>
      <w:suppressAutoHyphens/>
      <w:spacing w:after="120"/>
      <w:ind w:left="283"/>
    </w:pPr>
    <w:rPr>
      <w:sz w:val="16"/>
      <w:szCs w:val="16"/>
      <w:lang w:eastAsia="ar-SA"/>
    </w:rPr>
  </w:style>
  <w:style w:type="paragraph" w:customStyle="1" w:styleId="a7">
    <w:name w:val="Марк"/>
    <w:basedOn w:val="af1"/>
    <w:rsid w:val="00D84AB1"/>
    <w:pPr>
      <w:numPr>
        <w:ilvl w:val="1"/>
        <w:numId w:val="18"/>
      </w:numPr>
      <w:spacing w:line="360" w:lineRule="auto"/>
      <w:jc w:val="both"/>
    </w:pPr>
    <w:rPr>
      <w:lang w:eastAsia="en-US"/>
    </w:rPr>
  </w:style>
  <w:style w:type="paragraph" w:customStyle="1" w:styleId="affffffffffc">
    <w:name w:val="Текст (справка)"/>
    <w:basedOn w:val="af1"/>
    <w:next w:val="af1"/>
    <w:uiPriority w:val="99"/>
    <w:rsid w:val="00D84AB1"/>
    <w:pPr>
      <w:autoSpaceDE w:val="0"/>
      <w:autoSpaceDN w:val="0"/>
      <w:adjustRightInd w:val="0"/>
      <w:ind w:left="170" w:right="170"/>
    </w:pPr>
    <w:rPr>
      <w:rFonts w:ascii="Arial" w:eastAsia="Calibri" w:hAnsi="Arial" w:cs="Arial"/>
      <w:sz w:val="20"/>
      <w:szCs w:val="20"/>
      <w:lang w:eastAsia="en-US"/>
    </w:rPr>
  </w:style>
  <w:style w:type="paragraph" w:customStyle="1" w:styleId="2ff7">
    <w:name w:val="Текст2"/>
    <w:basedOn w:val="af1"/>
    <w:rsid w:val="00D84AB1"/>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affffffffffd">
    <w:name w:val="Основное меню (преемственное)"/>
    <w:basedOn w:val="af1"/>
    <w:next w:val="af1"/>
    <w:uiPriority w:val="99"/>
    <w:rsid w:val="00D84AB1"/>
    <w:pPr>
      <w:autoSpaceDE w:val="0"/>
      <w:autoSpaceDN w:val="0"/>
      <w:adjustRightInd w:val="0"/>
      <w:jc w:val="both"/>
    </w:pPr>
    <w:rPr>
      <w:rFonts w:ascii="Verdana" w:eastAsia="Calibri" w:hAnsi="Verdana" w:cs="Verdana"/>
    </w:rPr>
  </w:style>
  <w:style w:type="paragraph" w:customStyle="1" w:styleId="affffffffffe">
    <w:name w:val="Нормальный (таблица)"/>
    <w:basedOn w:val="af1"/>
    <w:next w:val="af1"/>
    <w:uiPriority w:val="99"/>
    <w:rsid w:val="00D84AB1"/>
    <w:pPr>
      <w:autoSpaceDE w:val="0"/>
      <w:autoSpaceDN w:val="0"/>
      <w:adjustRightInd w:val="0"/>
      <w:jc w:val="both"/>
    </w:pPr>
    <w:rPr>
      <w:rFonts w:ascii="Arial" w:eastAsia="Calibri" w:hAnsi="Arial" w:cs="Arial"/>
    </w:rPr>
  </w:style>
  <w:style w:type="paragraph" w:customStyle="1" w:styleId="afffffffffff">
    <w:name w:val="Заголовок статьи"/>
    <w:basedOn w:val="af1"/>
    <w:next w:val="af1"/>
    <w:uiPriority w:val="99"/>
    <w:rsid w:val="00D84AB1"/>
    <w:pPr>
      <w:autoSpaceDE w:val="0"/>
      <w:autoSpaceDN w:val="0"/>
      <w:adjustRightInd w:val="0"/>
      <w:ind w:left="1612" w:hanging="892"/>
      <w:jc w:val="both"/>
    </w:pPr>
    <w:rPr>
      <w:rFonts w:ascii="Arial" w:eastAsia="Calibri" w:hAnsi="Arial" w:cs="Arial"/>
    </w:rPr>
  </w:style>
  <w:style w:type="paragraph" w:customStyle="1" w:styleId="afffffffffff0">
    <w:name w:val="Заголовок ЭР (правое окно)"/>
    <w:basedOn w:val="af1"/>
    <w:next w:val="af1"/>
    <w:uiPriority w:val="99"/>
    <w:rsid w:val="00D84AB1"/>
    <w:pPr>
      <w:autoSpaceDE w:val="0"/>
      <w:autoSpaceDN w:val="0"/>
      <w:adjustRightInd w:val="0"/>
    </w:pPr>
    <w:rPr>
      <w:rFonts w:ascii="Arial" w:eastAsia="Calibri" w:hAnsi="Arial" w:cs="Arial"/>
    </w:rPr>
  </w:style>
  <w:style w:type="numbering" w:customStyle="1" w:styleId="370">
    <w:name w:val="Нет списка37"/>
    <w:next w:val="af4"/>
    <w:uiPriority w:val="99"/>
    <w:semiHidden/>
    <w:unhideWhenUsed/>
    <w:rsid w:val="00546B5E"/>
  </w:style>
  <w:style w:type="table" w:customStyle="1" w:styleId="1101">
    <w:name w:val="Сетка таблицы110"/>
    <w:basedOn w:val="af3"/>
    <w:next w:val="affa"/>
    <w:uiPriority w:val="59"/>
    <w:rsid w:val="00546B5E"/>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
    <w:basedOn w:val="af3"/>
    <w:next w:val="affa"/>
    <w:uiPriority w:val="59"/>
    <w:rsid w:val="00546B5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af1"/>
    <w:rsid w:val="00546B5E"/>
    <w:pPr>
      <w:spacing w:before="100" w:beforeAutospacing="1" w:after="100" w:afterAutospacing="1"/>
    </w:pPr>
  </w:style>
  <w:style w:type="table" w:customStyle="1" w:styleId="2100">
    <w:name w:val="Сетка таблицы210"/>
    <w:basedOn w:val="af3"/>
    <w:next w:val="affa"/>
    <w:rsid w:val="00546B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f2"/>
    <w:rsid w:val="00546B5E"/>
    <w:rPr>
      <w:rFonts w:ascii="TimesNewRomanPS-BoldMT" w:hAnsi="TimesNewRomanPS-BoldMT" w:hint="default"/>
      <w:b/>
      <w:bCs/>
      <w:i w:val="0"/>
      <w:iCs w:val="0"/>
      <w:color w:val="000000"/>
      <w:sz w:val="52"/>
      <w:szCs w:val="52"/>
    </w:rPr>
  </w:style>
  <w:style w:type="numbering" w:customStyle="1" w:styleId="380">
    <w:name w:val="Нет списка38"/>
    <w:next w:val="af4"/>
    <w:uiPriority w:val="99"/>
    <w:semiHidden/>
    <w:unhideWhenUsed/>
    <w:rsid w:val="006D5FB0"/>
  </w:style>
  <w:style w:type="table" w:customStyle="1" w:styleId="373">
    <w:name w:val="Сетка таблицы37"/>
    <w:basedOn w:val="af3"/>
    <w:next w:val="affa"/>
    <w:rsid w:val="006D5F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67">
    <w:name w:val="xl167"/>
    <w:basedOn w:val="af1"/>
    <w:uiPriority w:val="99"/>
    <w:rsid w:val="006D5FB0"/>
    <w:pPr>
      <w:pBdr>
        <w:left w:val="single" w:sz="8" w:space="0" w:color="auto"/>
        <w:bottom w:val="single" w:sz="8" w:space="0" w:color="auto"/>
        <w:right w:val="single" w:sz="8" w:space="0" w:color="auto"/>
      </w:pBdr>
      <w:spacing w:before="100" w:beforeAutospacing="1" w:after="100" w:afterAutospacing="1"/>
      <w:jc w:val="center"/>
      <w:textAlignment w:val="top"/>
    </w:pPr>
    <w:rPr>
      <w:sz w:val="18"/>
      <w:szCs w:val="18"/>
    </w:rPr>
  </w:style>
  <w:style w:type="paragraph" w:customStyle="1" w:styleId="xl168">
    <w:name w:val="xl168"/>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69">
    <w:name w:val="xl169"/>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0">
    <w:name w:val="xl170"/>
    <w:basedOn w:val="af1"/>
    <w:uiPriority w:val="99"/>
    <w:rsid w:val="006D5FB0"/>
    <w:pPr>
      <w:pBdr>
        <w:top w:val="single" w:sz="8" w:space="0" w:color="auto"/>
        <w:lef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1">
    <w:name w:val="xl171"/>
    <w:basedOn w:val="af1"/>
    <w:uiPriority w:val="99"/>
    <w:rsid w:val="006D5FB0"/>
    <w:pPr>
      <w:pBdr>
        <w:top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2">
    <w:name w:val="xl172"/>
    <w:basedOn w:val="af1"/>
    <w:uiPriority w:val="99"/>
    <w:rsid w:val="006D5FB0"/>
    <w:pPr>
      <w:pBdr>
        <w:left w:val="single" w:sz="8" w:space="0" w:color="auto"/>
        <w:bottom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3">
    <w:name w:val="xl173"/>
    <w:basedOn w:val="af1"/>
    <w:uiPriority w:val="99"/>
    <w:rsid w:val="006D5FB0"/>
    <w:pPr>
      <w:pBdr>
        <w:bottom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4">
    <w:name w:val="xl174"/>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5">
    <w:name w:val="xl175"/>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6">
    <w:name w:val="xl176"/>
    <w:basedOn w:val="af1"/>
    <w:uiPriority w:val="99"/>
    <w:rsid w:val="006D5FB0"/>
    <w:pPr>
      <w:pBdr>
        <w:top w:val="single" w:sz="8" w:space="0" w:color="auto"/>
        <w:lef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7">
    <w:name w:val="xl177"/>
    <w:basedOn w:val="af1"/>
    <w:uiPriority w:val="99"/>
    <w:rsid w:val="006D5FB0"/>
    <w:pPr>
      <w:pBdr>
        <w:top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8">
    <w:name w:val="xl178"/>
    <w:basedOn w:val="af1"/>
    <w:uiPriority w:val="99"/>
    <w:rsid w:val="006D5FB0"/>
    <w:pPr>
      <w:pBdr>
        <w:left w:val="single" w:sz="8" w:space="0" w:color="auto"/>
        <w:bottom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9">
    <w:name w:val="xl179"/>
    <w:basedOn w:val="af1"/>
    <w:uiPriority w:val="99"/>
    <w:rsid w:val="006D5FB0"/>
    <w:pPr>
      <w:pBdr>
        <w:bottom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80">
    <w:name w:val="xl180"/>
    <w:basedOn w:val="af1"/>
    <w:uiPriority w:val="99"/>
    <w:rsid w:val="006D5FB0"/>
    <w:pPr>
      <w:pBdr>
        <w:left w:val="single" w:sz="8" w:space="0" w:color="auto"/>
        <w:bottom w:val="single" w:sz="8" w:space="0" w:color="auto"/>
        <w:right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1">
    <w:name w:val="xl181"/>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82">
    <w:name w:val="xl182"/>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83">
    <w:name w:val="xl183"/>
    <w:basedOn w:val="af1"/>
    <w:uiPriority w:val="99"/>
    <w:rsid w:val="006D5FB0"/>
    <w:pPr>
      <w:pBdr>
        <w:top w:val="single" w:sz="8" w:space="0" w:color="auto"/>
        <w:right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4">
    <w:name w:val="xl184"/>
    <w:basedOn w:val="af1"/>
    <w:uiPriority w:val="99"/>
    <w:rsid w:val="006D5FB0"/>
    <w:pPr>
      <w:pBdr>
        <w:left w:val="single" w:sz="8" w:space="0" w:color="auto"/>
        <w:bottom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5">
    <w:name w:val="xl185"/>
    <w:basedOn w:val="af1"/>
    <w:uiPriority w:val="99"/>
    <w:rsid w:val="006D5FB0"/>
    <w:pPr>
      <w:pBdr>
        <w:bottom w:val="single" w:sz="8" w:space="0" w:color="auto"/>
        <w:right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6">
    <w:name w:val="xl186"/>
    <w:basedOn w:val="af1"/>
    <w:uiPriority w:val="99"/>
    <w:rsid w:val="006D5FB0"/>
    <w:pPr>
      <w:spacing w:before="100" w:beforeAutospacing="1" w:after="100" w:afterAutospacing="1"/>
      <w:jc w:val="center"/>
    </w:pPr>
    <w:rPr>
      <w:b/>
      <w:bCs/>
    </w:rPr>
  </w:style>
  <w:style w:type="paragraph" w:customStyle="1" w:styleId="xl187">
    <w:name w:val="xl187"/>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88">
    <w:name w:val="xl188"/>
    <w:basedOn w:val="af1"/>
    <w:uiPriority w:val="99"/>
    <w:rsid w:val="006D5FB0"/>
    <w:pPr>
      <w:pBdr>
        <w:left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89">
    <w:name w:val="xl189"/>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Style15">
    <w:name w:val="Style15"/>
    <w:basedOn w:val="af1"/>
    <w:rsid w:val="00187DBD"/>
    <w:pPr>
      <w:widowControl w:val="0"/>
      <w:autoSpaceDE w:val="0"/>
      <w:autoSpaceDN w:val="0"/>
      <w:adjustRightInd w:val="0"/>
      <w:spacing w:line="274" w:lineRule="exact"/>
    </w:pPr>
  </w:style>
  <w:style w:type="character" w:customStyle="1" w:styleId="FontStyle46">
    <w:name w:val="Font Style46"/>
    <w:rsid w:val="00187DBD"/>
    <w:rPr>
      <w:rFonts w:ascii="Times New Roman" w:hAnsi="Times New Roman" w:cs="Times New Roman"/>
      <w:b/>
      <w:bCs/>
      <w:sz w:val="22"/>
      <w:szCs w:val="22"/>
    </w:rPr>
  </w:style>
  <w:style w:type="numbering" w:customStyle="1" w:styleId="3">
    <w:name w:val="Стиль3"/>
    <w:uiPriority w:val="99"/>
    <w:rsid w:val="00A43158"/>
    <w:pPr>
      <w:numPr>
        <w:numId w:val="19"/>
      </w:numPr>
    </w:pPr>
  </w:style>
  <w:style w:type="paragraph" w:customStyle="1" w:styleId="5c">
    <w:name w:val="Обычный5"/>
    <w:rsid w:val="00EB2CF7"/>
    <w:pPr>
      <w:spacing w:after="0" w:line="240" w:lineRule="auto"/>
      <w:jc w:val="both"/>
    </w:pPr>
    <w:rPr>
      <w:rFonts w:ascii="Times New Roman" w:eastAsia="Times New Roman" w:hAnsi="Times New Roman" w:cs="Times New Roman"/>
      <w:sz w:val="28"/>
      <w:szCs w:val="20"/>
      <w:lang w:eastAsia="ru-RU"/>
    </w:rPr>
  </w:style>
  <w:style w:type="paragraph" w:customStyle="1" w:styleId="3f9">
    <w:name w:val="Название3"/>
    <w:basedOn w:val="5c"/>
    <w:rsid w:val="00EB2CF7"/>
    <w:pPr>
      <w:jc w:val="center"/>
    </w:pPr>
    <w:rPr>
      <w:rFonts w:ascii="Arial" w:hAnsi="Arial"/>
      <w:sz w:val="24"/>
    </w:rPr>
  </w:style>
  <w:style w:type="paragraph" w:customStyle="1" w:styleId="232">
    <w:name w:val="Заголовок 23"/>
    <w:basedOn w:val="5c"/>
    <w:next w:val="5c"/>
    <w:rsid w:val="00EB2CF7"/>
    <w:pPr>
      <w:keepNext/>
      <w:jc w:val="center"/>
      <w:outlineLvl w:val="1"/>
    </w:pPr>
    <w:rPr>
      <w:rFonts w:ascii="Arial" w:hAnsi="Arial"/>
      <w:sz w:val="24"/>
    </w:rPr>
  </w:style>
  <w:style w:type="paragraph" w:customStyle="1" w:styleId="332">
    <w:name w:val="Основной текст 33"/>
    <w:basedOn w:val="5c"/>
    <w:rsid w:val="00EB2CF7"/>
    <w:pPr>
      <w:jc w:val="left"/>
    </w:pPr>
    <w:rPr>
      <w:rFonts w:ascii="Arial" w:hAnsi="Arial"/>
      <w:color w:val="FF0000"/>
    </w:rPr>
  </w:style>
  <w:style w:type="table" w:customStyle="1" w:styleId="390">
    <w:name w:val="Сетка таблицы39"/>
    <w:basedOn w:val="af3"/>
    <w:next w:val="affa"/>
    <w:rsid w:val="0091114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91">
    <w:name w:val="Нет списка39"/>
    <w:next w:val="af4"/>
    <w:uiPriority w:val="99"/>
    <w:semiHidden/>
    <w:unhideWhenUsed/>
    <w:rsid w:val="00047DA7"/>
  </w:style>
  <w:style w:type="numbering" w:customStyle="1" w:styleId="1121">
    <w:name w:val="Нет списка112"/>
    <w:next w:val="af4"/>
    <w:uiPriority w:val="99"/>
    <w:semiHidden/>
    <w:unhideWhenUsed/>
    <w:rsid w:val="00047DA7"/>
  </w:style>
  <w:style w:type="paragraph" w:customStyle="1" w:styleId="96">
    <w:name w:val="Без интервала9"/>
    <w:rsid w:val="003842B0"/>
    <w:pPr>
      <w:widowControl w:val="0"/>
      <w:suppressAutoHyphens/>
    </w:pPr>
    <w:rPr>
      <w:rFonts w:ascii="Calibri" w:eastAsia="DejaVu Sans" w:hAnsi="Calibri" w:cs="Times New Roman"/>
      <w:kern w:val="2"/>
      <w:lang w:eastAsia="ar-SA"/>
    </w:rPr>
  </w:style>
  <w:style w:type="numbering" w:customStyle="1" w:styleId="400">
    <w:name w:val="Нет списка40"/>
    <w:next w:val="af4"/>
    <w:uiPriority w:val="99"/>
    <w:semiHidden/>
    <w:unhideWhenUsed/>
    <w:rsid w:val="00404988"/>
  </w:style>
  <w:style w:type="table" w:customStyle="1" w:styleId="401">
    <w:name w:val="Сетка таблицы40"/>
    <w:basedOn w:val="af3"/>
    <w:next w:val="affa"/>
    <w:rsid w:val="004049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rsid w:val="001D36CE"/>
    <w:rPr>
      <w:color w:val="0000FF"/>
      <w:u w:val="single"/>
    </w:rPr>
  </w:style>
  <w:style w:type="character" w:customStyle="1" w:styleId="StrongEmphasis">
    <w:name w:val="Strong Emphasis"/>
    <w:qFormat/>
    <w:rsid w:val="001D36CE"/>
    <w:rPr>
      <w:b/>
      <w:bCs/>
    </w:rPr>
  </w:style>
  <w:style w:type="paragraph" w:customStyle="1" w:styleId="116">
    <w:name w:val="Заголовок 11"/>
    <w:basedOn w:val="af1"/>
    <w:next w:val="af1"/>
    <w:uiPriority w:val="99"/>
    <w:qFormat/>
    <w:rsid w:val="000B130A"/>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paragraph" w:customStyle="1" w:styleId="TableParagraph">
    <w:name w:val="Table Paragraph"/>
    <w:basedOn w:val="af1"/>
    <w:uiPriority w:val="1"/>
    <w:qFormat/>
    <w:rsid w:val="000B130A"/>
    <w:pPr>
      <w:widowControl w:val="0"/>
    </w:pPr>
    <w:rPr>
      <w:rFonts w:asciiTheme="minorHAnsi" w:eastAsiaTheme="minorHAnsi" w:hAnsiTheme="minorHAnsi" w:cstheme="minorBidi"/>
      <w:sz w:val="22"/>
      <w:szCs w:val="22"/>
      <w:lang w:val="en-US" w:eastAsia="en-US"/>
    </w:rPr>
  </w:style>
  <w:style w:type="character" w:customStyle="1" w:styleId="117">
    <w:name w:val="Заголовок 1 Знак1"/>
    <w:basedOn w:val="af2"/>
    <w:uiPriority w:val="9"/>
    <w:rsid w:val="000B130A"/>
    <w:rPr>
      <w:rFonts w:asciiTheme="majorHAnsi" w:eastAsiaTheme="majorEastAsia" w:hAnsiTheme="majorHAnsi" w:cstheme="majorBidi"/>
      <w:color w:val="365F91" w:themeColor="accent1" w:themeShade="BF"/>
      <w:sz w:val="32"/>
      <w:szCs w:val="32"/>
    </w:rPr>
  </w:style>
  <w:style w:type="paragraph" w:customStyle="1" w:styleId="2111">
    <w:name w:val="Основной текст 211"/>
    <w:basedOn w:val="af1"/>
    <w:rsid w:val="00422DE1"/>
    <w:pPr>
      <w:overflowPunct w:val="0"/>
      <w:autoSpaceDE w:val="0"/>
      <w:autoSpaceDN w:val="0"/>
      <w:adjustRightInd w:val="0"/>
      <w:ind w:firstLine="709"/>
      <w:jc w:val="both"/>
    </w:pPr>
    <w:rPr>
      <w:szCs w:val="20"/>
    </w:rPr>
  </w:style>
  <w:style w:type="character" w:customStyle="1" w:styleId="2ff8">
    <w:name w:val="Подпись к таблице (2)_"/>
    <w:link w:val="2ff9"/>
    <w:locked/>
    <w:rsid w:val="00422DE1"/>
    <w:rPr>
      <w:rFonts w:ascii="Times New Roman" w:hAnsi="Times New Roman" w:cs="Times New Roman"/>
      <w:sz w:val="28"/>
      <w:szCs w:val="28"/>
      <w:shd w:val="clear" w:color="auto" w:fill="FFFFFF"/>
    </w:rPr>
  </w:style>
  <w:style w:type="paragraph" w:customStyle="1" w:styleId="2ff9">
    <w:name w:val="Подпись к таблице (2)"/>
    <w:basedOn w:val="af1"/>
    <w:link w:val="2ff8"/>
    <w:rsid w:val="00422DE1"/>
    <w:pPr>
      <w:widowControl w:val="0"/>
      <w:shd w:val="clear" w:color="auto" w:fill="FFFFFF"/>
      <w:spacing w:line="317" w:lineRule="exact"/>
      <w:jc w:val="right"/>
    </w:pPr>
    <w:rPr>
      <w:rFonts w:eastAsiaTheme="minorHAnsi"/>
      <w:sz w:val="28"/>
      <w:szCs w:val="28"/>
      <w:lang w:eastAsia="en-US"/>
    </w:rPr>
  </w:style>
  <w:style w:type="character" w:customStyle="1" w:styleId="2105pt">
    <w:name w:val="Основной текст (2) + 10;5 pt"/>
    <w:rsid w:val="00422DE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105pt1pt">
    <w:name w:val="Основной текст (2) + 10;5 pt;Интервал 1 pt"/>
    <w:rsid w:val="00422DE1"/>
    <w:rPr>
      <w:rFonts w:ascii="Times New Roman" w:eastAsia="Times New Roman" w:hAnsi="Times New Roman" w:cs="Times New Roman"/>
      <w:b w:val="0"/>
      <w:bCs w:val="0"/>
      <w:i w:val="0"/>
      <w:iCs w:val="0"/>
      <w:smallCaps w:val="0"/>
      <w:strike w:val="0"/>
      <w:color w:val="000000"/>
      <w:spacing w:val="20"/>
      <w:w w:val="100"/>
      <w:position w:val="0"/>
      <w:sz w:val="21"/>
      <w:szCs w:val="21"/>
      <w:u w:val="none"/>
      <w:shd w:val="clear" w:color="auto" w:fill="FFFFFF"/>
      <w:lang w:val="ru-RU" w:eastAsia="ru-RU" w:bidi="ru-RU"/>
    </w:rPr>
  </w:style>
  <w:style w:type="character" w:customStyle="1" w:styleId="69">
    <w:name w:val="Колонтитул (6)_"/>
    <w:link w:val="6a"/>
    <w:rsid w:val="00422DE1"/>
    <w:rPr>
      <w:rFonts w:ascii="Times New Roman" w:hAnsi="Times New Roman"/>
      <w:b/>
      <w:bCs/>
      <w:i/>
      <w:iCs/>
      <w:sz w:val="28"/>
      <w:szCs w:val="28"/>
      <w:shd w:val="clear" w:color="auto" w:fill="FFFFFF"/>
    </w:rPr>
  </w:style>
  <w:style w:type="paragraph" w:customStyle="1" w:styleId="6a">
    <w:name w:val="Колонтитул (6)"/>
    <w:basedOn w:val="af1"/>
    <w:link w:val="69"/>
    <w:rsid w:val="00422DE1"/>
    <w:pPr>
      <w:widowControl w:val="0"/>
      <w:shd w:val="clear" w:color="auto" w:fill="FFFFFF"/>
      <w:spacing w:line="0" w:lineRule="atLeast"/>
      <w:jc w:val="center"/>
    </w:pPr>
    <w:rPr>
      <w:rFonts w:eastAsiaTheme="minorHAnsi" w:cstheme="minorBidi"/>
      <w:b/>
      <w:bCs/>
      <w:i/>
      <w:iCs/>
      <w:sz w:val="28"/>
      <w:szCs w:val="28"/>
      <w:lang w:eastAsia="en-US"/>
    </w:rPr>
  </w:style>
  <w:style w:type="character" w:customStyle="1" w:styleId="11pt">
    <w:name w:val="Колонтитул + 11 pt"/>
    <w:rsid w:val="00422DE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p14">
    <w:name w:val="p14"/>
    <w:basedOn w:val="af1"/>
    <w:rsid w:val="009A574F"/>
    <w:pPr>
      <w:spacing w:before="100" w:beforeAutospacing="1" w:after="100" w:afterAutospacing="1"/>
    </w:pPr>
  </w:style>
  <w:style w:type="paragraph" w:customStyle="1" w:styleId="empty">
    <w:name w:val="empty"/>
    <w:basedOn w:val="af1"/>
    <w:rsid w:val="009A574F"/>
    <w:pPr>
      <w:spacing w:before="100" w:beforeAutospacing="1" w:after="100" w:afterAutospacing="1"/>
    </w:pPr>
  </w:style>
  <w:style w:type="paragraph" w:customStyle="1" w:styleId="s30">
    <w:name w:val="s_3"/>
    <w:basedOn w:val="af1"/>
    <w:rsid w:val="009A574F"/>
    <w:pPr>
      <w:spacing w:before="100" w:beforeAutospacing="1" w:after="100" w:afterAutospacing="1"/>
    </w:pPr>
  </w:style>
  <w:style w:type="paragraph" w:customStyle="1" w:styleId="s16">
    <w:name w:val="s_16"/>
    <w:basedOn w:val="af1"/>
    <w:rsid w:val="009A574F"/>
    <w:pPr>
      <w:spacing w:before="100" w:beforeAutospacing="1" w:after="100" w:afterAutospacing="1"/>
    </w:pPr>
  </w:style>
  <w:style w:type="character" w:customStyle="1" w:styleId="highlightsearch">
    <w:name w:val="highlightsearch"/>
    <w:rsid w:val="009A574F"/>
  </w:style>
  <w:style w:type="paragraph" w:customStyle="1" w:styleId="afffffffffff1">
    <w:name w:val="Комментарий"/>
    <w:basedOn w:val="affffffffffc"/>
    <w:next w:val="af1"/>
    <w:uiPriority w:val="99"/>
    <w:rsid w:val="009A574F"/>
    <w:pPr>
      <w:widowControl w:val="0"/>
      <w:spacing w:before="75"/>
      <w:ind w:right="0"/>
      <w:jc w:val="both"/>
    </w:pPr>
    <w:rPr>
      <w:rFonts w:ascii="Times New Roman CYR" w:eastAsia="Times New Roman" w:hAnsi="Times New Roman CYR" w:cs="Times New Roman CYR"/>
      <w:color w:val="353842"/>
      <w:sz w:val="24"/>
      <w:szCs w:val="24"/>
      <w:lang w:eastAsia="ru-RU"/>
    </w:rPr>
  </w:style>
  <w:style w:type="paragraph" w:customStyle="1" w:styleId="afffffffffff2">
    <w:name w:val="Информация о версии"/>
    <w:basedOn w:val="afffffffffff1"/>
    <w:next w:val="af1"/>
    <w:uiPriority w:val="99"/>
    <w:rsid w:val="009A574F"/>
    <w:rPr>
      <w:i/>
      <w:iCs/>
    </w:rPr>
  </w:style>
  <w:style w:type="paragraph" w:customStyle="1" w:styleId="afffffffffff3">
    <w:name w:val="Текст информации об изменениях"/>
    <w:basedOn w:val="af1"/>
    <w:next w:val="af1"/>
    <w:uiPriority w:val="99"/>
    <w:rsid w:val="009A574F"/>
    <w:pPr>
      <w:widowControl w:val="0"/>
      <w:autoSpaceDE w:val="0"/>
      <w:autoSpaceDN w:val="0"/>
      <w:adjustRightInd w:val="0"/>
      <w:ind w:firstLine="720"/>
      <w:jc w:val="both"/>
    </w:pPr>
    <w:rPr>
      <w:rFonts w:ascii="Times New Roman CYR" w:hAnsi="Times New Roman CYR" w:cs="Times New Roman CYR"/>
      <w:color w:val="353842"/>
      <w:sz w:val="20"/>
      <w:szCs w:val="20"/>
    </w:rPr>
  </w:style>
  <w:style w:type="paragraph" w:customStyle="1" w:styleId="afffffffffff4">
    <w:name w:val="Информация об изменениях"/>
    <w:basedOn w:val="afffffffffff3"/>
    <w:next w:val="af1"/>
    <w:uiPriority w:val="99"/>
    <w:rsid w:val="009A574F"/>
    <w:pPr>
      <w:spacing w:before="180"/>
      <w:ind w:left="360" w:right="360" w:firstLine="0"/>
    </w:pPr>
  </w:style>
  <w:style w:type="paragraph" w:customStyle="1" w:styleId="afffffffffff5">
    <w:name w:val="Подзаголовок для информации об изменениях"/>
    <w:basedOn w:val="afffffffffff3"/>
    <w:next w:val="af1"/>
    <w:uiPriority w:val="99"/>
    <w:rsid w:val="009A574F"/>
    <w:rPr>
      <w:b/>
      <w:bCs/>
    </w:rPr>
  </w:style>
  <w:style w:type="paragraph" w:customStyle="1" w:styleId="s22">
    <w:name w:val="s_22"/>
    <w:basedOn w:val="af1"/>
    <w:rsid w:val="009A574F"/>
    <w:pPr>
      <w:spacing w:before="100" w:beforeAutospacing="1" w:after="100" w:afterAutospacing="1"/>
    </w:pPr>
  </w:style>
  <w:style w:type="character" w:customStyle="1" w:styleId="3fa">
    <w:name w:val="Основной текст (3) + Не полужирный"/>
    <w:basedOn w:val="32"/>
    <w:rsid w:val="00281D0A"/>
    <w:rPr>
      <w:b/>
      <w:bCs/>
      <w:i w:val="0"/>
      <w:iCs w:val="0"/>
      <w:color w:val="000000"/>
      <w:spacing w:val="0"/>
      <w:w w:val="100"/>
      <w:position w:val="0"/>
      <w:sz w:val="28"/>
      <w:szCs w:val="28"/>
      <w:shd w:val="clear" w:color="auto" w:fill="FFFFFF"/>
      <w:lang w:val="ru-RU" w:eastAsia="ru-RU" w:bidi="ru-RU"/>
    </w:rPr>
  </w:style>
  <w:style w:type="character" w:customStyle="1" w:styleId="2115pt">
    <w:name w:val="Основной текст (2) + 11;5 pt;Полужирный"/>
    <w:basedOn w:val="24"/>
    <w:rsid w:val="00281D0A"/>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fffffff6">
    <w:name w:val="Подпись к таблице"/>
    <w:basedOn w:val="af2"/>
    <w:rsid w:val="00281D0A"/>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2pt0pt">
    <w:name w:val="Основной текст (2) + 12 pt;Полужирный;Интервал 0 pt"/>
    <w:basedOn w:val="24"/>
    <w:rsid w:val="00281D0A"/>
    <w:rPr>
      <w:rFonts w:ascii="Times New Roman" w:eastAsia="Times New Roman" w:hAnsi="Times New Roman" w:cs="Times New Roman"/>
      <w:b/>
      <w:bCs/>
      <w:i w:val="0"/>
      <w:iCs w:val="0"/>
      <w:smallCaps w:val="0"/>
      <w:strike w:val="0"/>
      <w:color w:val="000000"/>
      <w:spacing w:val="-10"/>
      <w:w w:val="100"/>
      <w:position w:val="0"/>
      <w:sz w:val="24"/>
      <w:szCs w:val="24"/>
      <w:u w:val="none"/>
      <w:shd w:val="clear" w:color="auto" w:fill="FFFFFF"/>
      <w:lang w:val="ru-RU" w:eastAsia="ru-RU" w:bidi="ru-RU"/>
    </w:rPr>
  </w:style>
  <w:style w:type="character" w:customStyle="1" w:styleId="414pt">
    <w:name w:val="Основной текст (4) + 14 pt;Не курсив"/>
    <w:basedOn w:val="41"/>
    <w:rsid w:val="00281D0A"/>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2ffa">
    <w:name w:val="Основной текст (2) + Малые прописные"/>
    <w:basedOn w:val="24"/>
    <w:rsid w:val="00281D0A"/>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ru-RU" w:eastAsia="ru-RU" w:bidi="ru-RU"/>
    </w:rPr>
  </w:style>
  <w:style w:type="character" w:customStyle="1" w:styleId="-0">
    <w:name w:val="Интернет-ссылка"/>
    <w:uiPriority w:val="99"/>
    <w:semiHidden/>
    <w:unhideWhenUsed/>
    <w:rsid w:val="00913E36"/>
    <w:rPr>
      <w:color w:val="0000FF"/>
      <w:u w:val="single"/>
    </w:rPr>
  </w:style>
  <w:style w:type="paragraph" w:customStyle="1" w:styleId="afffffffffff7">
    <w:name w:val="Заголовок для информации об изменениях"/>
    <w:basedOn w:val="10"/>
    <w:next w:val="af1"/>
    <w:uiPriority w:val="99"/>
    <w:rsid w:val="0098630A"/>
    <w:pPr>
      <w:keepNext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indent1">
    <w:name w:val="indent_1"/>
    <w:basedOn w:val="af1"/>
    <w:rsid w:val="00B2152B"/>
    <w:pPr>
      <w:spacing w:before="100" w:beforeAutospacing="1" w:after="100" w:afterAutospacing="1"/>
    </w:pPr>
  </w:style>
  <w:style w:type="numbering" w:customStyle="1" w:styleId="410">
    <w:name w:val="Нет списка41"/>
    <w:next w:val="af4"/>
    <w:uiPriority w:val="99"/>
    <w:semiHidden/>
    <w:unhideWhenUsed/>
    <w:rsid w:val="00715EF6"/>
  </w:style>
  <w:style w:type="numbering" w:customStyle="1" w:styleId="1130">
    <w:name w:val="Нет списка113"/>
    <w:next w:val="af4"/>
    <w:uiPriority w:val="99"/>
    <w:semiHidden/>
    <w:unhideWhenUsed/>
    <w:rsid w:val="00715EF6"/>
  </w:style>
  <w:style w:type="numbering" w:customStyle="1" w:styleId="420">
    <w:name w:val="Нет списка42"/>
    <w:next w:val="af4"/>
    <w:uiPriority w:val="99"/>
    <w:semiHidden/>
    <w:unhideWhenUsed/>
    <w:rsid w:val="000A3A00"/>
  </w:style>
  <w:style w:type="table" w:customStyle="1" w:styleId="411">
    <w:name w:val="Сетка таблицы41"/>
    <w:basedOn w:val="af3"/>
    <w:next w:val="affa"/>
    <w:uiPriority w:val="59"/>
    <w:rsid w:val="000A3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 Style 7"/>
    <w:link w:val="Style60"/>
    <w:uiPriority w:val="99"/>
    <w:rsid w:val="00B82783"/>
    <w:rPr>
      <w:sz w:val="17"/>
      <w:szCs w:val="17"/>
      <w:shd w:val="clear" w:color="auto" w:fill="FFFFFF"/>
    </w:rPr>
  </w:style>
  <w:style w:type="paragraph" w:customStyle="1" w:styleId="Style60">
    <w:name w:val="Style 6"/>
    <w:basedOn w:val="af1"/>
    <w:link w:val="CharStyle7"/>
    <w:uiPriority w:val="99"/>
    <w:rsid w:val="00B82783"/>
    <w:pPr>
      <w:widowControl w:val="0"/>
      <w:shd w:val="clear" w:color="auto" w:fill="FFFFFF"/>
      <w:spacing w:line="223" w:lineRule="exact"/>
      <w:jc w:val="both"/>
    </w:pPr>
    <w:rPr>
      <w:rFonts w:asciiTheme="minorHAnsi" w:eastAsiaTheme="minorHAnsi" w:hAnsiTheme="minorHAnsi" w:cstheme="minorBidi"/>
      <w:sz w:val="17"/>
      <w:szCs w:val="17"/>
      <w:lang w:eastAsia="en-US"/>
    </w:rPr>
  </w:style>
  <w:style w:type="numbering" w:customStyle="1" w:styleId="430">
    <w:name w:val="Нет списка43"/>
    <w:next w:val="af4"/>
    <w:uiPriority w:val="99"/>
    <w:semiHidden/>
    <w:unhideWhenUsed/>
    <w:rsid w:val="005A0097"/>
  </w:style>
  <w:style w:type="table" w:customStyle="1" w:styleId="421">
    <w:name w:val="Сетка таблицы42"/>
    <w:basedOn w:val="af3"/>
    <w:next w:val="affa"/>
    <w:rsid w:val="005A00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5">
    <w:name w:val="s_15"/>
    <w:basedOn w:val="af1"/>
    <w:rsid w:val="005A0097"/>
    <w:pPr>
      <w:spacing w:before="100" w:beforeAutospacing="1" w:after="100" w:afterAutospacing="1"/>
    </w:pPr>
  </w:style>
  <w:style w:type="character" w:customStyle="1" w:styleId="s100">
    <w:name w:val="s_10"/>
    <w:basedOn w:val="af2"/>
    <w:rsid w:val="005A0097"/>
  </w:style>
  <w:style w:type="paragraph" w:customStyle="1" w:styleId="s9">
    <w:name w:val="s_9"/>
    <w:basedOn w:val="af1"/>
    <w:rsid w:val="005A0097"/>
    <w:pPr>
      <w:spacing w:before="100" w:beforeAutospacing="1" w:after="100" w:afterAutospacing="1"/>
    </w:pPr>
  </w:style>
  <w:style w:type="numbering" w:customStyle="1" w:styleId="440">
    <w:name w:val="Нет списка44"/>
    <w:next w:val="af4"/>
    <w:uiPriority w:val="99"/>
    <w:semiHidden/>
    <w:unhideWhenUsed/>
    <w:rsid w:val="003E1542"/>
  </w:style>
  <w:style w:type="table" w:customStyle="1" w:styleId="431">
    <w:name w:val="Сетка таблицы43"/>
    <w:basedOn w:val="af3"/>
    <w:next w:val="affa"/>
    <w:rsid w:val="003E15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
    <w:name w:val="Основной текст + 10;5 pt"/>
    <w:basedOn w:val="af9"/>
    <w:rsid w:val="00124C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character" w:customStyle="1" w:styleId="95pt">
    <w:name w:val="Основной текст + 9;5 pt"/>
    <w:basedOn w:val="af9"/>
    <w:rsid w:val="00124C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pt">
    <w:name w:val="Основной текст + 4 pt;Полужирный;Курсив"/>
    <w:basedOn w:val="af9"/>
    <w:rsid w:val="00124C0D"/>
    <w:rPr>
      <w:rFonts w:ascii="Times New Roman" w:eastAsia="Times New Roman" w:hAnsi="Times New Roman" w:cs="Times New Roman"/>
      <w:b/>
      <w:bCs/>
      <w:i/>
      <w:iCs/>
      <w:smallCaps w:val="0"/>
      <w:strike w:val="0"/>
      <w:color w:val="000000"/>
      <w:spacing w:val="0"/>
      <w:w w:val="100"/>
      <w:position w:val="0"/>
      <w:sz w:val="8"/>
      <w:szCs w:val="8"/>
      <w:u w:val="none"/>
      <w:shd w:val="clear" w:color="auto" w:fill="FFFFFF"/>
    </w:rPr>
  </w:style>
  <w:style w:type="character" w:customStyle="1" w:styleId="afffffffffff8">
    <w:name w:val="Оглавление_"/>
    <w:basedOn w:val="af2"/>
    <w:link w:val="afffffffffff9"/>
    <w:rsid w:val="003662F8"/>
    <w:rPr>
      <w:rFonts w:ascii="Times New Roman" w:eastAsia="Times New Roman" w:hAnsi="Times New Roman" w:cs="Times New Roman"/>
      <w:shd w:val="clear" w:color="auto" w:fill="FFFFFF"/>
    </w:rPr>
  </w:style>
  <w:style w:type="character" w:customStyle="1" w:styleId="afffffffffffa">
    <w:name w:val="Подпись к таблице_"/>
    <w:basedOn w:val="af2"/>
    <w:rsid w:val="003662F8"/>
    <w:rPr>
      <w:rFonts w:ascii="Times New Roman" w:eastAsia="Times New Roman" w:hAnsi="Times New Roman" w:cs="Times New Roman"/>
      <w:sz w:val="28"/>
      <w:szCs w:val="28"/>
      <w:shd w:val="clear" w:color="auto" w:fill="FFFFFF"/>
    </w:rPr>
  </w:style>
  <w:style w:type="character" w:customStyle="1" w:styleId="afffffffffffb">
    <w:name w:val="Другое_"/>
    <w:basedOn w:val="af2"/>
    <w:link w:val="afffffffffffc"/>
    <w:rsid w:val="003662F8"/>
    <w:rPr>
      <w:rFonts w:ascii="Times New Roman" w:eastAsia="Times New Roman" w:hAnsi="Times New Roman" w:cs="Times New Roman"/>
      <w:shd w:val="clear" w:color="auto" w:fill="FFFFFF"/>
    </w:rPr>
  </w:style>
  <w:style w:type="paragraph" w:customStyle="1" w:styleId="afffffffffff9">
    <w:name w:val="Оглавление"/>
    <w:basedOn w:val="af1"/>
    <w:link w:val="afffffffffff8"/>
    <w:rsid w:val="003662F8"/>
    <w:pPr>
      <w:widowControl w:val="0"/>
      <w:shd w:val="clear" w:color="auto" w:fill="FFFFFF"/>
    </w:pPr>
    <w:rPr>
      <w:sz w:val="22"/>
      <w:szCs w:val="22"/>
      <w:lang w:eastAsia="en-US"/>
    </w:rPr>
  </w:style>
  <w:style w:type="paragraph" w:customStyle="1" w:styleId="afffffffffffc">
    <w:name w:val="Другое"/>
    <w:basedOn w:val="af1"/>
    <w:link w:val="afffffffffffb"/>
    <w:rsid w:val="003662F8"/>
    <w:pPr>
      <w:widowControl w:val="0"/>
      <w:shd w:val="clear" w:color="auto" w:fill="FFFFFF"/>
      <w:ind w:firstLine="400"/>
    </w:pPr>
    <w:rPr>
      <w:sz w:val="22"/>
      <w:szCs w:val="22"/>
      <w:lang w:eastAsia="en-US"/>
    </w:rPr>
  </w:style>
  <w:style w:type="numbering" w:customStyle="1" w:styleId="450">
    <w:name w:val="Нет списка45"/>
    <w:next w:val="af4"/>
    <w:uiPriority w:val="99"/>
    <w:semiHidden/>
    <w:unhideWhenUsed/>
    <w:rsid w:val="00222648"/>
  </w:style>
  <w:style w:type="table" w:customStyle="1" w:styleId="441">
    <w:name w:val="Сетка таблицы44"/>
    <w:basedOn w:val="af3"/>
    <w:next w:val="affa"/>
    <w:rsid w:val="00222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b">
    <w:name w:val="Неразрешенное упоминание3"/>
    <w:basedOn w:val="af2"/>
    <w:uiPriority w:val="99"/>
    <w:semiHidden/>
    <w:unhideWhenUsed/>
    <w:rsid w:val="00222648"/>
    <w:rPr>
      <w:color w:val="605E5C"/>
      <w:shd w:val="clear" w:color="auto" w:fill="E1DFDD"/>
    </w:rPr>
  </w:style>
  <w:style w:type="numbering" w:customStyle="1" w:styleId="460">
    <w:name w:val="Нет списка46"/>
    <w:next w:val="af4"/>
    <w:uiPriority w:val="99"/>
    <w:semiHidden/>
    <w:unhideWhenUsed/>
    <w:rsid w:val="00222648"/>
  </w:style>
  <w:style w:type="table" w:customStyle="1" w:styleId="451">
    <w:name w:val="Сетка таблицы45"/>
    <w:basedOn w:val="af3"/>
    <w:next w:val="affa"/>
    <w:rsid w:val="00222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3"/>
    <w:next w:val="affa"/>
    <w:uiPriority w:val="59"/>
    <w:rsid w:val="00D07CB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22364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rPr>
  </w:style>
  <w:style w:type="paragraph" w:customStyle="1" w:styleId="afffffffffffd">
    <w:basedOn w:val="af1"/>
    <w:next w:val="affd"/>
    <w:rsid w:val="00E261BA"/>
    <w:pPr>
      <w:spacing w:before="100" w:beforeAutospacing="1" w:after="100" w:afterAutospacing="1"/>
    </w:pPr>
  </w:style>
  <w:style w:type="table" w:customStyle="1" w:styleId="TableNormal">
    <w:name w:val="Table Normal"/>
    <w:uiPriority w:val="2"/>
    <w:semiHidden/>
    <w:unhideWhenUsed/>
    <w:qFormat/>
    <w:rsid w:val="00814A2A"/>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Exact">
    <w:name w:val="Основной текст (2) Exact"/>
    <w:basedOn w:val="af2"/>
    <w:rsid w:val="00A50740"/>
    <w:rPr>
      <w:rFonts w:ascii="Times New Roman" w:eastAsia="Times New Roman" w:hAnsi="Times New Roman" w:cs="Times New Roman"/>
      <w:b w:val="0"/>
      <w:bCs w:val="0"/>
      <w:i w:val="0"/>
      <w:iCs w:val="0"/>
      <w:smallCaps w:val="0"/>
      <w:strike w:val="0"/>
      <w:sz w:val="28"/>
      <w:szCs w:val="28"/>
      <w:u w:val="none"/>
    </w:rPr>
  </w:style>
  <w:style w:type="character" w:customStyle="1" w:styleId="FontStyle20">
    <w:name w:val="Font Style20"/>
    <w:rsid w:val="00B80C8B"/>
    <w:rPr>
      <w:rFonts w:ascii="Times New Roman" w:hAnsi="Times New Roman" w:cs="Times New Roman"/>
      <w:sz w:val="24"/>
      <w:szCs w:val="24"/>
    </w:rPr>
  </w:style>
  <w:style w:type="paragraph" w:customStyle="1" w:styleId="1fff8">
    <w:name w:val="стандарт1"/>
    <w:basedOn w:val="affffffff0"/>
    <w:uiPriority w:val="99"/>
    <w:rsid w:val="00480728"/>
    <w:pPr>
      <w:widowControl/>
      <w:suppressAutoHyphens/>
      <w:adjustRightInd/>
      <w:spacing w:after="0" w:line="240" w:lineRule="auto"/>
      <w:ind w:left="0" w:firstLine="709"/>
      <w:textAlignment w:val="auto"/>
    </w:pPr>
    <w:rPr>
      <w:rFonts w:ascii="Times New Roman" w:hAnsi="Times New Roman" w:cs="Times New Roman"/>
      <w:spacing w:val="0"/>
      <w:sz w:val="28"/>
      <w:lang w:val="ru-RU" w:eastAsia="ru-RU"/>
    </w:rPr>
  </w:style>
  <w:style w:type="character" w:customStyle="1" w:styleId="rts-text">
    <w:name w:val="rts-text"/>
    <w:basedOn w:val="af2"/>
    <w:rsid w:val="00480728"/>
  </w:style>
  <w:style w:type="table" w:customStyle="1" w:styleId="470">
    <w:name w:val="Сетка таблицы47"/>
    <w:basedOn w:val="af3"/>
    <w:next w:val="affa"/>
    <w:uiPriority w:val="59"/>
    <w:rsid w:val="007A7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4"/>
    <w:uiPriority w:val="99"/>
    <w:semiHidden/>
    <w:unhideWhenUsed/>
    <w:rsid w:val="00BB497A"/>
  </w:style>
  <w:style w:type="numbering" w:customStyle="1" w:styleId="1140">
    <w:name w:val="Нет списка114"/>
    <w:next w:val="af4"/>
    <w:uiPriority w:val="99"/>
    <w:semiHidden/>
    <w:unhideWhenUsed/>
    <w:rsid w:val="00BB497A"/>
  </w:style>
  <w:style w:type="paragraph" w:customStyle="1" w:styleId="ParagraphStyle">
    <w:name w:val="Paragraph Style"/>
    <w:rsid w:val="002E45F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TableContents">
    <w:name w:val="Table Contents"/>
    <w:basedOn w:val="Standard"/>
    <w:rsid w:val="007B4588"/>
    <w:pPr>
      <w:suppressLineNumbers/>
    </w:pPr>
    <w:rPr>
      <w:rFonts w:ascii="Liberation Serif" w:eastAsia="DejaVu Sans" w:hAnsi="Liberation Serif" w:cs="DejaVu Sans"/>
      <w:lang w:val="ru-RU" w:eastAsia="zh-CN" w:bidi="hi-IN"/>
    </w:rPr>
  </w:style>
  <w:style w:type="paragraph" w:customStyle="1" w:styleId="msonormalmrcssattr">
    <w:name w:val="msonormal_mr_css_attr"/>
    <w:basedOn w:val="af1"/>
    <w:rsid w:val="007B4588"/>
    <w:pPr>
      <w:spacing w:before="100" w:beforeAutospacing="1" w:after="100" w:afterAutospacing="1"/>
    </w:pPr>
  </w:style>
  <w:style w:type="paragraph" w:customStyle="1" w:styleId="ConsPlusTextList1">
    <w:name w:val="ConsPlusTextList1"/>
    <w:uiPriority w:val="99"/>
    <w:rsid w:val="00280C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an-text-card-header">
    <w:name w:val="span-text-card-header"/>
    <w:basedOn w:val="af2"/>
    <w:rsid w:val="00ED5B71"/>
  </w:style>
  <w:style w:type="character" w:customStyle="1" w:styleId="normaltextrun">
    <w:name w:val="normaltextrun"/>
    <w:rsid w:val="009E1D54"/>
  </w:style>
  <w:style w:type="character" w:customStyle="1" w:styleId="eop">
    <w:name w:val="eop"/>
    <w:rsid w:val="009E1D54"/>
  </w:style>
  <w:style w:type="paragraph" w:customStyle="1" w:styleId="6b">
    <w:name w:val="Обычный6"/>
    <w:rsid w:val="00F45822"/>
    <w:pPr>
      <w:spacing w:before="60" w:after="0" w:line="240" w:lineRule="auto"/>
      <w:ind w:firstLine="720"/>
      <w:jc w:val="both"/>
    </w:pPr>
    <w:rPr>
      <w:rFonts w:ascii="Arial" w:eastAsia="Times New Roman" w:hAnsi="Arial" w:cs="Times New Roman"/>
      <w:snapToGrid w:val="0"/>
      <w:sz w:val="24"/>
      <w:szCs w:val="20"/>
      <w:lang w:eastAsia="ru-RU"/>
    </w:rPr>
  </w:style>
  <w:style w:type="numbering" w:customStyle="1" w:styleId="480">
    <w:name w:val="Нет списка48"/>
    <w:next w:val="af4"/>
    <w:uiPriority w:val="99"/>
    <w:semiHidden/>
    <w:unhideWhenUsed/>
    <w:rsid w:val="00EE5F59"/>
  </w:style>
  <w:style w:type="table" w:customStyle="1" w:styleId="481">
    <w:name w:val="Сетка таблицы48"/>
    <w:basedOn w:val="af3"/>
    <w:next w:val="affa"/>
    <w:rsid w:val="00EE5F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Неразрешенное упоминание4"/>
    <w:basedOn w:val="af2"/>
    <w:uiPriority w:val="99"/>
    <w:semiHidden/>
    <w:unhideWhenUsed/>
    <w:rsid w:val="00EE5F59"/>
    <w:rPr>
      <w:color w:val="605E5C"/>
      <w:shd w:val="clear" w:color="auto" w:fill="E1DFDD"/>
    </w:rPr>
  </w:style>
  <w:style w:type="table" w:customStyle="1" w:styleId="490">
    <w:name w:val="Сетка таблицы49"/>
    <w:basedOn w:val="af3"/>
    <w:next w:val="affa"/>
    <w:rsid w:val="00E06B8C"/>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91">
    <w:name w:val="Нет списка49"/>
    <w:next w:val="af4"/>
    <w:uiPriority w:val="99"/>
    <w:semiHidden/>
    <w:unhideWhenUsed/>
    <w:rsid w:val="00ED6182"/>
  </w:style>
  <w:style w:type="table" w:customStyle="1" w:styleId="500">
    <w:name w:val="Сетка таблицы50"/>
    <w:basedOn w:val="af3"/>
    <w:next w:val="affa"/>
    <w:rsid w:val="00ED6182"/>
    <w:pPr>
      <w:widowControl w:val="0"/>
      <w:snapToGrid w:val="0"/>
      <w:spacing w:after="0" w:line="259" w:lineRule="auto"/>
      <w:ind w:firstLine="60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
    <w:name w:val="Нет списка50"/>
    <w:next w:val="af4"/>
    <w:uiPriority w:val="99"/>
    <w:semiHidden/>
    <w:unhideWhenUsed/>
    <w:rsid w:val="00802E52"/>
  </w:style>
  <w:style w:type="paragraph" w:customStyle="1" w:styleId="Preformat">
    <w:name w:val="Preformat"/>
    <w:uiPriority w:val="99"/>
    <w:rsid w:val="00802E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xt">
    <w:name w:val="Context"/>
    <w:uiPriority w:val="99"/>
    <w:rsid w:val="00802E52"/>
    <w:pPr>
      <w:widowControl w:val="0"/>
      <w:autoSpaceDE w:val="0"/>
      <w:autoSpaceDN w:val="0"/>
      <w:adjustRightInd w:val="0"/>
      <w:spacing w:after="0" w:line="240" w:lineRule="auto"/>
    </w:pPr>
    <w:rPr>
      <w:rFonts w:ascii="Courier New" w:eastAsia="Times New Roman" w:hAnsi="Courier New" w:cs="Courier New"/>
      <w:sz w:val="20"/>
      <w:szCs w:val="20"/>
      <w:u w:val="single"/>
      <w:lang w:eastAsia="ru-RU"/>
    </w:rPr>
  </w:style>
  <w:style w:type="paragraph" w:customStyle="1" w:styleId="fr20">
    <w:name w:val="fr2"/>
    <w:basedOn w:val="af1"/>
    <w:uiPriority w:val="99"/>
    <w:rsid w:val="00802E52"/>
    <w:pPr>
      <w:autoSpaceDE w:val="0"/>
      <w:autoSpaceDN w:val="0"/>
    </w:pPr>
    <w:rPr>
      <w:rFonts w:ascii="Arial" w:hAnsi="Arial" w:cs="Arial"/>
      <w:b/>
      <w:bCs/>
      <w:sz w:val="18"/>
      <w:szCs w:val="18"/>
    </w:rPr>
  </w:style>
  <w:style w:type="character" w:customStyle="1" w:styleId="118">
    <w:name w:val="Схема документа Знак11"/>
    <w:uiPriority w:val="99"/>
    <w:semiHidden/>
    <w:rsid w:val="00802E52"/>
    <w:rPr>
      <w:rFonts w:ascii="Tahoma" w:hAnsi="Tahoma" w:cs="Tahoma"/>
      <w:sz w:val="16"/>
      <w:szCs w:val="16"/>
    </w:rPr>
  </w:style>
  <w:style w:type="character" w:customStyle="1" w:styleId="124">
    <w:name w:val="Схема документа Знак12"/>
    <w:uiPriority w:val="99"/>
    <w:semiHidden/>
    <w:rsid w:val="00802E52"/>
    <w:rPr>
      <w:rFonts w:ascii="Tahoma" w:hAnsi="Tahoma" w:cs="Tahoma"/>
      <w:sz w:val="16"/>
      <w:szCs w:val="16"/>
    </w:rPr>
  </w:style>
  <w:style w:type="character" w:customStyle="1" w:styleId="134">
    <w:name w:val="Схема документа Знак13"/>
    <w:uiPriority w:val="99"/>
    <w:semiHidden/>
    <w:rsid w:val="00802E52"/>
    <w:rPr>
      <w:rFonts w:ascii="Tahoma" w:hAnsi="Tahoma" w:cs="Tahoma"/>
      <w:sz w:val="16"/>
      <w:szCs w:val="16"/>
    </w:rPr>
  </w:style>
  <w:style w:type="character" w:customStyle="1" w:styleId="142">
    <w:name w:val="Схема документа Знак14"/>
    <w:uiPriority w:val="99"/>
    <w:semiHidden/>
    <w:rsid w:val="00802E52"/>
    <w:rPr>
      <w:rFonts w:ascii="Tahoma" w:hAnsi="Tahoma" w:cs="Tahoma"/>
      <w:sz w:val="16"/>
      <w:szCs w:val="16"/>
    </w:rPr>
  </w:style>
  <w:style w:type="character" w:customStyle="1" w:styleId="153">
    <w:name w:val="Схема документа Знак15"/>
    <w:uiPriority w:val="99"/>
    <w:semiHidden/>
    <w:rsid w:val="00802E52"/>
    <w:rPr>
      <w:rFonts w:ascii="Tahoma" w:hAnsi="Tahoma" w:cs="Tahoma"/>
      <w:sz w:val="16"/>
      <w:szCs w:val="16"/>
    </w:rPr>
  </w:style>
  <w:style w:type="character" w:customStyle="1" w:styleId="162">
    <w:name w:val="Схема документа Знак16"/>
    <w:uiPriority w:val="99"/>
    <w:semiHidden/>
    <w:rsid w:val="00802E52"/>
    <w:rPr>
      <w:rFonts w:ascii="Tahoma" w:hAnsi="Tahoma" w:cs="Tahoma"/>
      <w:sz w:val="16"/>
      <w:szCs w:val="16"/>
    </w:rPr>
  </w:style>
  <w:style w:type="character" w:customStyle="1" w:styleId="173">
    <w:name w:val="Схема документа Знак17"/>
    <w:uiPriority w:val="99"/>
    <w:semiHidden/>
    <w:rsid w:val="00802E52"/>
    <w:rPr>
      <w:rFonts w:ascii="Tahoma" w:hAnsi="Tahoma" w:cs="Tahoma"/>
      <w:sz w:val="16"/>
      <w:szCs w:val="16"/>
    </w:rPr>
  </w:style>
  <w:style w:type="character" w:customStyle="1" w:styleId="182">
    <w:name w:val="Схема документа Знак18"/>
    <w:uiPriority w:val="99"/>
    <w:semiHidden/>
    <w:rsid w:val="00802E52"/>
    <w:rPr>
      <w:rFonts w:ascii="Tahoma" w:hAnsi="Tahoma" w:cs="Tahoma"/>
      <w:sz w:val="16"/>
      <w:szCs w:val="16"/>
    </w:rPr>
  </w:style>
  <w:style w:type="character" w:customStyle="1" w:styleId="193">
    <w:name w:val="Схема документа Знак19"/>
    <w:uiPriority w:val="99"/>
    <w:semiHidden/>
    <w:rsid w:val="00802E52"/>
    <w:rPr>
      <w:rFonts w:ascii="Tahoma" w:hAnsi="Tahoma" w:cs="Tahoma"/>
      <w:sz w:val="16"/>
      <w:szCs w:val="16"/>
    </w:rPr>
  </w:style>
  <w:style w:type="character" w:customStyle="1" w:styleId="1102">
    <w:name w:val="Схема документа Знак110"/>
    <w:uiPriority w:val="99"/>
    <w:semiHidden/>
    <w:rsid w:val="00802E52"/>
    <w:rPr>
      <w:rFonts w:ascii="Tahoma" w:hAnsi="Tahoma" w:cs="Tahoma"/>
      <w:sz w:val="16"/>
      <w:szCs w:val="16"/>
    </w:rPr>
  </w:style>
  <w:style w:type="character" w:customStyle="1" w:styleId="1112">
    <w:name w:val="Схема документа Знак111"/>
    <w:uiPriority w:val="99"/>
    <w:semiHidden/>
    <w:rsid w:val="00802E52"/>
    <w:rPr>
      <w:rFonts w:ascii="Tahoma" w:hAnsi="Tahoma" w:cs="Tahoma"/>
      <w:sz w:val="16"/>
      <w:szCs w:val="16"/>
    </w:rPr>
  </w:style>
  <w:style w:type="character" w:customStyle="1" w:styleId="1122">
    <w:name w:val="Схема документа Знак112"/>
    <w:uiPriority w:val="99"/>
    <w:semiHidden/>
    <w:rsid w:val="00802E52"/>
    <w:rPr>
      <w:rFonts w:ascii="Tahoma" w:hAnsi="Tahoma" w:cs="Tahoma"/>
      <w:sz w:val="16"/>
      <w:szCs w:val="16"/>
    </w:rPr>
  </w:style>
  <w:style w:type="paragraph" w:customStyle="1" w:styleId="BodyText210">
    <w:name w:val="Body Text 2.Мой Заголовок 1"/>
    <w:uiPriority w:val="99"/>
    <w:rsid w:val="00802E52"/>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fff9">
    <w:name w:val="Основной текст с отступом.Мой Заголовок 1"/>
    <w:basedOn w:val="af1"/>
    <w:uiPriority w:val="99"/>
    <w:rsid w:val="00802E52"/>
    <w:pPr>
      <w:widowControl w:val="0"/>
      <w:ind w:firstLine="720"/>
      <w:jc w:val="both"/>
    </w:pPr>
    <w:rPr>
      <w:sz w:val="28"/>
      <w:szCs w:val="20"/>
    </w:rPr>
  </w:style>
  <w:style w:type="paragraph" w:customStyle="1" w:styleId="125">
    <w:name w:val="Основной текст.Основной текст12"/>
    <w:uiPriority w:val="99"/>
    <w:rsid w:val="00802E52"/>
    <w:pPr>
      <w:spacing w:after="0" w:line="240" w:lineRule="auto"/>
    </w:pPr>
    <w:rPr>
      <w:rFonts w:ascii="Times New Roman" w:eastAsia="Times New Roman" w:hAnsi="Times New Roman" w:cs="Times New Roman"/>
      <w:color w:val="000000"/>
      <w:sz w:val="28"/>
      <w:szCs w:val="20"/>
      <w:lang w:eastAsia="ru-RU"/>
    </w:rPr>
  </w:style>
  <w:style w:type="paragraph" w:customStyle="1" w:styleId="Report">
    <w:name w:val="Report"/>
    <w:basedOn w:val="af1"/>
    <w:uiPriority w:val="99"/>
    <w:rsid w:val="00802E52"/>
    <w:pPr>
      <w:spacing w:line="360" w:lineRule="auto"/>
      <w:ind w:firstLine="567"/>
      <w:jc w:val="both"/>
    </w:pPr>
    <w:rPr>
      <w:szCs w:val="20"/>
    </w:rPr>
  </w:style>
  <w:style w:type="character" w:customStyle="1" w:styleId="FontStyle19">
    <w:name w:val="Font Style19"/>
    <w:uiPriority w:val="99"/>
    <w:rsid w:val="00802E52"/>
    <w:rPr>
      <w:rFonts w:ascii="Times New Roman" w:hAnsi="Times New Roman" w:cs="Times New Roman"/>
      <w:sz w:val="14"/>
      <w:szCs w:val="14"/>
    </w:rPr>
  </w:style>
  <w:style w:type="character" w:customStyle="1" w:styleId="first-letter">
    <w:name w:val="first-letter"/>
    <w:uiPriority w:val="99"/>
    <w:rsid w:val="00802E52"/>
    <w:rPr>
      <w:rFonts w:cs="Times New Roman"/>
    </w:rPr>
  </w:style>
  <w:style w:type="paragraph" w:customStyle="1" w:styleId="textjm">
    <w:name w:val="textjm"/>
    <w:basedOn w:val="af1"/>
    <w:uiPriority w:val="99"/>
    <w:rsid w:val="00802E52"/>
    <w:pPr>
      <w:spacing w:before="100" w:beforeAutospacing="1" w:after="100" w:afterAutospacing="1"/>
    </w:pPr>
    <w:rPr>
      <w:rFonts w:ascii="Verdana" w:hAnsi="Verdana"/>
      <w:color w:val="2F4F4F"/>
    </w:rPr>
  </w:style>
  <w:style w:type="table" w:customStyle="1" w:styleId="510">
    <w:name w:val="Сетка таблицы51"/>
    <w:basedOn w:val="af3"/>
    <w:next w:val="affa"/>
    <w:uiPriority w:val="59"/>
    <w:rsid w:val="00802E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f4"/>
    <w:uiPriority w:val="99"/>
    <w:semiHidden/>
    <w:unhideWhenUsed/>
    <w:rsid w:val="001B7173"/>
  </w:style>
  <w:style w:type="table" w:customStyle="1" w:styleId="520">
    <w:name w:val="Сетка таблицы52"/>
    <w:basedOn w:val="af3"/>
    <w:next w:val="affa"/>
    <w:rsid w:val="001B71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f4"/>
    <w:uiPriority w:val="99"/>
    <w:semiHidden/>
    <w:unhideWhenUsed/>
    <w:rsid w:val="001B7173"/>
  </w:style>
  <w:style w:type="table" w:customStyle="1" w:styleId="530">
    <w:name w:val="Сетка таблицы53"/>
    <w:basedOn w:val="af3"/>
    <w:next w:val="affa"/>
    <w:rsid w:val="001B71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3">
    <w:name w:val="Char Style 13"/>
    <w:basedOn w:val="af2"/>
    <w:link w:val="Style20"/>
    <w:uiPriority w:val="99"/>
    <w:locked/>
    <w:rsid w:val="00DE4BB0"/>
    <w:rPr>
      <w:rFonts w:ascii="Arial" w:hAnsi="Arial" w:cs="Arial"/>
      <w:shd w:val="clear" w:color="auto" w:fill="FFFFFF"/>
    </w:rPr>
  </w:style>
  <w:style w:type="paragraph" w:customStyle="1" w:styleId="Style20">
    <w:name w:val="Style 2"/>
    <w:basedOn w:val="af1"/>
    <w:link w:val="CharStyle13"/>
    <w:uiPriority w:val="99"/>
    <w:rsid w:val="00DE4BB0"/>
    <w:pPr>
      <w:widowControl w:val="0"/>
      <w:shd w:val="clear" w:color="auto" w:fill="FFFFFF"/>
      <w:spacing w:after="300" w:line="306" w:lineRule="exact"/>
      <w:ind w:hanging="680"/>
      <w:jc w:val="both"/>
    </w:pPr>
    <w:rPr>
      <w:rFonts w:ascii="Arial" w:eastAsiaTheme="minorHAnsi" w:hAnsi="Arial" w:cs="Arial"/>
      <w:sz w:val="22"/>
      <w:szCs w:val="22"/>
      <w:lang w:eastAsia="en-US"/>
    </w:rPr>
  </w:style>
  <w:style w:type="paragraph" w:customStyle="1" w:styleId="afffffffffffe">
    <w:basedOn w:val="af1"/>
    <w:next w:val="affd"/>
    <w:uiPriority w:val="99"/>
    <w:unhideWhenUsed/>
    <w:rsid w:val="003118BA"/>
    <w:pPr>
      <w:spacing w:before="100" w:beforeAutospacing="1" w:after="100" w:afterAutospacing="1"/>
    </w:pPr>
  </w:style>
  <w:style w:type="paragraph" w:customStyle="1" w:styleId="xl286">
    <w:name w:val="xl286"/>
    <w:basedOn w:val="af1"/>
    <w:rsid w:val="009A69A7"/>
    <w:pPr>
      <w:pBdr>
        <w:top w:val="single" w:sz="4" w:space="0" w:color="auto"/>
        <w:left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88712">
      <w:bodyDiv w:val="1"/>
      <w:marLeft w:val="0"/>
      <w:marRight w:val="0"/>
      <w:marTop w:val="0"/>
      <w:marBottom w:val="0"/>
      <w:divBdr>
        <w:top w:val="none" w:sz="0" w:space="0" w:color="auto"/>
        <w:left w:val="none" w:sz="0" w:space="0" w:color="auto"/>
        <w:bottom w:val="none" w:sz="0" w:space="0" w:color="auto"/>
        <w:right w:val="none" w:sz="0" w:space="0" w:color="auto"/>
      </w:divBdr>
    </w:div>
    <w:div w:id="138032830">
      <w:bodyDiv w:val="1"/>
      <w:marLeft w:val="0"/>
      <w:marRight w:val="0"/>
      <w:marTop w:val="0"/>
      <w:marBottom w:val="0"/>
      <w:divBdr>
        <w:top w:val="none" w:sz="0" w:space="0" w:color="auto"/>
        <w:left w:val="none" w:sz="0" w:space="0" w:color="auto"/>
        <w:bottom w:val="none" w:sz="0" w:space="0" w:color="auto"/>
        <w:right w:val="none" w:sz="0" w:space="0" w:color="auto"/>
      </w:divBdr>
    </w:div>
    <w:div w:id="140315419">
      <w:bodyDiv w:val="1"/>
      <w:marLeft w:val="0"/>
      <w:marRight w:val="0"/>
      <w:marTop w:val="0"/>
      <w:marBottom w:val="0"/>
      <w:divBdr>
        <w:top w:val="none" w:sz="0" w:space="0" w:color="auto"/>
        <w:left w:val="none" w:sz="0" w:space="0" w:color="auto"/>
        <w:bottom w:val="none" w:sz="0" w:space="0" w:color="auto"/>
        <w:right w:val="none" w:sz="0" w:space="0" w:color="auto"/>
      </w:divBdr>
    </w:div>
    <w:div w:id="215092129">
      <w:bodyDiv w:val="1"/>
      <w:marLeft w:val="0"/>
      <w:marRight w:val="0"/>
      <w:marTop w:val="0"/>
      <w:marBottom w:val="0"/>
      <w:divBdr>
        <w:top w:val="none" w:sz="0" w:space="0" w:color="auto"/>
        <w:left w:val="none" w:sz="0" w:space="0" w:color="auto"/>
        <w:bottom w:val="none" w:sz="0" w:space="0" w:color="auto"/>
        <w:right w:val="none" w:sz="0" w:space="0" w:color="auto"/>
      </w:divBdr>
    </w:div>
    <w:div w:id="224492214">
      <w:bodyDiv w:val="1"/>
      <w:marLeft w:val="0"/>
      <w:marRight w:val="0"/>
      <w:marTop w:val="0"/>
      <w:marBottom w:val="0"/>
      <w:divBdr>
        <w:top w:val="none" w:sz="0" w:space="0" w:color="auto"/>
        <w:left w:val="none" w:sz="0" w:space="0" w:color="auto"/>
        <w:bottom w:val="none" w:sz="0" w:space="0" w:color="auto"/>
        <w:right w:val="none" w:sz="0" w:space="0" w:color="auto"/>
      </w:divBdr>
    </w:div>
    <w:div w:id="264191943">
      <w:bodyDiv w:val="1"/>
      <w:marLeft w:val="0"/>
      <w:marRight w:val="0"/>
      <w:marTop w:val="0"/>
      <w:marBottom w:val="0"/>
      <w:divBdr>
        <w:top w:val="none" w:sz="0" w:space="0" w:color="auto"/>
        <w:left w:val="none" w:sz="0" w:space="0" w:color="auto"/>
        <w:bottom w:val="none" w:sz="0" w:space="0" w:color="auto"/>
        <w:right w:val="none" w:sz="0" w:space="0" w:color="auto"/>
      </w:divBdr>
    </w:div>
    <w:div w:id="300890127">
      <w:bodyDiv w:val="1"/>
      <w:marLeft w:val="0"/>
      <w:marRight w:val="0"/>
      <w:marTop w:val="0"/>
      <w:marBottom w:val="0"/>
      <w:divBdr>
        <w:top w:val="none" w:sz="0" w:space="0" w:color="auto"/>
        <w:left w:val="none" w:sz="0" w:space="0" w:color="auto"/>
        <w:bottom w:val="none" w:sz="0" w:space="0" w:color="auto"/>
        <w:right w:val="none" w:sz="0" w:space="0" w:color="auto"/>
      </w:divBdr>
    </w:div>
    <w:div w:id="345913039">
      <w:bodyDiv w:val="1"/>
      <w:marLeft w:val="0"/>
      <w:marRight w:val="0"/>
      <w:marTop w:val="0"/>
      <w:marBottom w:val="0"/>
      <w:divBdr>
        <w:top w:val="none" w:sz="0" w:space="0" w:color="auto"/>
        <w:left w:val="none" w:sz="0" w:space="0" w:color="auto"/>
        <w:bottom w:val="none" w:sz="0" w:space="0" w:color="auto"/>
        <w:right w:val="none" w:sz="0" w:space="0" w:color="auto"/>
      </w:divBdr>
    </w:div>
    <w:div w:id="363100285">
      <w:bodyDiv w:val="1"/>
      <w:marLeft w:val="0"/>
      <w:marRight w:val="0"/>
      <w:marTop w:val="0"/>
      <w:marBottom w:val="0"/>
      <w:divBdr>
        <w:top w:val="none" w:sz="0" w:space="0" w:color="auto"/>
        <w:left w:val="none" w:sz="0" w:space="0" w:color="auto"/>
        <w:bottom w:val="none" w:sz="0" w:space="0" w:color="auto"/>
        <w:right w:val="none" w:sz="0" w:space="0" w:color="auto"/>
      </w:divBdr>
    </w:div>
    <w:div w:id="387606148">
      <w:bodyDiv w:val="1"/>
      <w:marLeft w:val="0"/>
      <w:marRight w:val="0"/>
      <w:marTop w:val="0"/>
      <w:marBottom w:val="0"/>
      <w:divBdr>
        <w:top w:val="none" w:sz="0" w:space="0" w:color="auto"/>
        <w:left w:val="none" w:sz="0" w:space="0" w:color="auto"/>
        <w:bottom w:val="none" w:sz="0" w:space="0" w:color="auto"/>
        <w:right w:val="none" w:sz="0" w:space="0" w:color="auto"/>
      </w:divBdr>
    </w:div>
    <w:div w:id="409812016">
      <w:bodyDiv w:val="1"/>
      <w:marLeft w:val="0"/>
      <w:marRight w:val="0"/>
      <w:marTop w:val="0"/>
      <w:marBottom w:val="0"/>
      <w:divBdr>
        <w:top w:val="none" w:sz="0" w:space="0" w:color="auto"/>
        <w:left w:val="none" w:sz="0" w:space="0" w:color="auto"/>
        <w:bottom w:val="none" w:sz="0" w:space="0" w:color="auto"/>
        <w:right w:val="none" w:sz="0" w:space="0" w:color="auto"/>
      </w:divBdr>
    </w:div>
    <w:div w:id="427510595">
      <w:bodyDiv w:val="1"/>
      <w:marLeft w:val="0"/>
      <w:marRight w:val="0"/>
      <w:marTop w:val="0"/>
      <w:marBottom w:val="0"/>
      <w:divBdr>
        <w:top w:val="none" w:sz="0" w:space="0" w:color="auto"/>
        <w:left w:val="none" w:sz="0" w:space="0" w:color="auto"/>
        <w:bottom w:val="none" w:sz="0" w:space="0" w:color="auto"/>
        <w:right w:val="none" w:sz="0" w:space="0" w:color="auto"/>
      </w:divBdr>
    </w:div>
    <w:div w:id="437019255">
      <w:bodyDiv w:val="1"/>
      <w:marLeft w:val="0"/>
      <w:marRight w:val="0"/>
      <w:marTop w:val="0"/>
      <w:marBottom w:val="0"/>
      <w:divBdr>
        <w:top w:val="none" w:sz="0" w:space="0" w:color="auto"/>
        <w:left w:val="none" w:sz="0" w:space="0" w:color="auto"/>
        <w:bottom w:val="none" w:sz="0" w:space="0" w:color="auto"/>
        <w:right w:val="none" w:sz="0" w:space="0" w:color="auto"/>
      </w:divBdr>
    </w:div>
    <w:div w:id="438763714">
      <w:bodyDiv w:val="1"/>
      <w:marLeft w:val="0"/>
      <w:marRight w:val="0"/>
      <w:marTop w:val="0"/>
      <w:marBottom w:val="0"/>
      <w:divBdr>
        <w:top w:val="none" w:sz="0" w:space="0" w:color="auto"/>
        <w:left w:val="none" w:sz="0" w:space="0" w:color="auto"/>
        <w:bottom w:val="none" w:sz="0" w:space="0" w:color="auto"/>
        <w:right w:val="none" w:sz="0" w:space="0" w:color="auto"/>
      </w:divBdr>
    </w:div>
    <w:div w:id="451285864">
      <w:bodyDiv w:val="1"/>
      <w:marLeft w:val="0"/>
      <w:marRight w:val="0"/>
      <w:marTop w:val="0"/>
      <w:marBottom w:val="0"/>
      <w:divBdr>
        <w:top w:val="none" w:sz="0" w:space="0" w:color="auto"/>
        <w:left w:val="none" w:sz="0" w:space="0" w:color="auto"/>
        <w:bottom w:val="none" w:sz="0" w:space="0" w:color="auto"/>
        <w:right w:val="none" w:sz="0" w:space="0" w:color="auto"/>
      </w:divBdr>
    </w:div>
    <w:div w:id="469904667">
      <w:bodyDiv w:val="1"/>
      <w:marLeft w:val="0"/>
      <w:marRight w:val="0"/>
      <w:marTop w:val="0"/>
      <w:marBottom w:val="0"/>
      <w:divBdr>
        <w:top w:val="none" w:sz="0" w:space="0" w:color="auto"/>
        <w:left w:val="none" w:sz="0" w:space="0" w:color="auto"/>
        <w:bottom w:val="none" w:sz="0" w:space="0" w:color="auto"/>
        <w:right w:val="none" w:sz="0" w:space="0" w:color="auto"/>
      </w:divBdr>
    </w:div>
    <w:div w:id="509300527">
      <w:bodyDiv w:val="1"/>
      <w:marLeft w:val="0"/>
      <w:marRight w:val="0"/>
      <w:marTop w:val="0"/>
      <w:marBottom w:val="0"/>
      <w:divBdr>
        <w:top w:val="none" w:sz="0" w:space="0" w:color="auto"/>
        <w:left w:val="none" w:sz="0" w:space="0" w:color="auto"/>
        <w:bottom w:val="none" w:sz="0" w:space="0" w:color="auto"/>
        <w:right w:val="none" w:sz="0" w:space="0" w:color="auto"/>
      </w:divBdr>
    </w:div>
    <w:div w:id="523717400">
      <w:bodyDiv w:val="1"/>
      <w:marLeft w:val="0"/>
      <w:marRight w:val="0"/>
      <w:marTop w:val="0"/>
      <w:marBottom w:val="0"/>
      <w:divBdr>
        <w:top w:val="none" w:sz="0" w:space="0" w:color="auto"/>
        <w:left w:val="none" w:sz="0" w:space="0" w:color="auto"/>
        <w:bottom w:val="none" w:sz="0" w:space="0" w:color="auto"/>
        <w:right w:val="none" w:sz="0" w:space="0" w:color="auto"/>
      </w:divBdr>
    </w:div>
    <w:div w:id="534194370">
      <w:bodyDiv w:val="1"/>
      <w:marLeft w:val="0"/>
      <w:marRight w:val="0"/>
      <w:marTop w:val="0"/>
      <w:marBottom w:val="0"/>
      <w:divBdr>
        <w:top w:val="none" w:sz="0" w:space="0" w:color="auto"/>
        <w:left w:val="none" w:sz="0" w:space="0" w:color="auto"/>
        <w:bottom w:val="none" w:sz="0" w:space="0" w:color="auto"/>
        <w:right w:val="none" w:sz="0" w:space="0" w:color="auto"/>
      </w:divBdr>
    </w:div>
    <w:div w:id="534317218">
      <w:bodyDiv w:val="1"/>
      <w:marLeft w:val="0"/>
      <w:marRight w:val="0"/>
      <w:marTop w:val="0"/>
      <w:marBottom w:val="0"/>
      <w:divBdr>
        <w:top w:val="none" w:sz="0" w:space="0" w:color="auto"/>
        <w:left w:val="none" w:sz="0" w:space="0" w:color="auto"/>
        <w:bottom w:val="none" w:sz="0" w:space="0" w:color="auto"/>
        <w:right w:val="none" w:sz="0" w:space="0" w:color="auto"/>
      </w:divBdr>
    </w:div>
    <w:div w:id="580138592">
      <w:bodyDiv w:val="1"/>
      <w:marLeft w:val="0"/>
      <w:marRight w:val="0"/>
      <w:marTop w:val="0"/>
      <w:marBottom w:val="0"/>
      <w:divBdr>
        <w:top w:val="none" w:sz="0" w:space="0" w:color="auto"/>
        <w:left w:val="none" w:sz="0" w:space="0" w:color="auto"/>
        <w:bottom w:val="none" w:sz="0" w:space="0" w:color="auto"/>
        <w:right w:val="none" w:sz="0" w:space="0" w:color="auto"/>
      </w:divBdr>
    </w:div>
    <w:div w:id="581448901">
      <w:bodyDiv w:val="1"/>
      <w:marLeft w:val="0"/>
      <w:marRight w:val="0"/>
      <w:marTop w:val="0"/>
      <w:marBottom w:val="0"/>
      <w:divBdr>
        <w:top w:val="none" w:sz="0" w:space="0" w:color="auto"/>
        <w:left w:val="none" w:sz="0" w:space="0" w:color="auto"/>
        <w:bottom w:val="none" w:sz="0" w:space="0" w:color="auto"/>
        <w:right w:val="none" w:sz="0" w:space="0" w:color="auto"/>
      </w:divBdr>
    </w:div>
    <w:div w:id="622466049">
      <w:bodyDiv w:val="1"/>
      <w:marLeft w:val="0"/>
      <w:marRight w:val="0"/>
      <w:marTop w:val="0"/>
      <w:marBottom w:val="0"/>
      <w:divBdr>
        <w:top w:val="none" w:sz="0" w:space="0" w:color="auto"/>
        <w:left w:val="none" w:sz="0" w:space="0" w:color="auto"/>
        <w:bottom w:val="none" w:sz="0" w:space="0" w:color="auto"/>
        <w:right w:val="none" w:sz="0" w:space="0" w:color="auto"/>
      </w:divBdr>
    </w:div>
    <w:div w:id="624507546">
      <w:bodyDiv w:val="1"/>
      <w:marLeft w:val="0"/>
      <w:marRight w:val="0"/>
      <w:marTop w:val="0"/>
      <w:marBottom w:val="0"/>
      <w:divBdr>
        <w:top w:val="none" w:sz="0" w:space="0" w:color="auto"/>
        <w:left w:val="none" w:sz="0" w:space="0" w:color="auto"/>
        <w:bottom w:val="none" w:sz="0" w:space="0" w:color="auto"/>
        <w:right w:val="none" w:sz="0" w:space="0" w:color="auto"/>
      </w:divBdr>
    </w:div>
    <w:div w:id="652372429">
      <w:bodyDiv w:val="1"/>
      <w:marLeft w:val="0"/>
      <w:marRight w:val="0"/>
      <w:marTop w:val="0"/>
      <w:marBottom w:val="0"/>
      <w:divBdr>
        <w:top w:val="none" w:sz="0" w:space="0" w:color="auto"/>
        <w:left w:val="none" w:sz="0" w:space="0" w:color="auto"/>
        <w:bottom w:val="none" w:sz="0" w:space="0" w:color="auto"/>
        <w:right w:val="none" w:sz="0" w:space="0" w:color="auto"/>
      </w:divBdr>
    </w:div>
    <w:div w:id="657655077">
      <w:bodyDiv w:val="1"/>
      <w:marLeft w:val="0"/>
      <w:marRight w:val="0"/>
      <w:marTop w:val="0"/>
      <w:marBottom w:val="0"/>
      <w:divBdr>
        <w:top w:val="none" w:sz="0" w:space="0" w:color="auto"/>
        <w:left w:val="none" w:sz="0" w:space="0" w:color="auto"/>
        <w:bottom w:val="none" w:sz="0" w:space="0" w:color="auto"/>
        <w:right w:val="none" w:sz="0" w:space="0" w:color="auto"/>
      </w:divBdr>
    </w:div>
    <w:div w:id="758714608">
      <w:bodyDiv w:val="1"/>
      <w:marLeft w:val="0"/>
      <w:marRight w:val="0"/>
      <w:marTop w:val="0"/>
      <w:marBottom w:val="0"/>
      <w:divBdr>
        <w:top w:val="none" w:sz="0" w:space="0" w:color="auto"/>
        <w:left w:val="none" w:sz="0" w:space="0" w:color="auto"/>
        <w:bottom w:val="none" w:sz="0" w:space="0" w:color="auto"/>
        <w:right w:val="none" w:sz="0" w:space="0" w:color="auto"/>
      </w:divBdr>
    </w:div>
    <w:div w:id="831412799">
      <w:bodyDiv w:val="1"/>
      <w:marLeft w:val="0"/>
      <w:marRight w:val="0"/>
      <w:marTop w:val="0"/>
      <w:marBottom w:val="0"/>
      <w:divBdr>
        <w:top w:val="none" w:sz="0" w:space="0" w:color="auto"/>
        <w:left w:val="none" w:sz="0" w:space="0" w:color="auto"/>
        <w:bottom w:val="none" w:sz="0" w:space="0" w:color="auto"/>
        <w:right w:val="none" w:sz="0" w:space="0" w:color="auto"/>
      </w:divBdr>
    </w:div>
    <w:div w:id="833569041">
      <w:bodyDiv w:val="1"/>
      <w:marLeft w:val="0"/>
      <w:marRight w:val="0"/>
      <w:marTop w:val="0"/>
      <w:marBottom w:val="0"/>
      <w:divBdr>
        <w:top w:val="none" w:sz="0" w:space="0" w:color="auto"/>
        <w:left w:val="none" w:sz="0" w:space="0" w:color="auto"/>
        <w:bottom w:val="none" w:sz="0" w:space="0" w:color="auto"/>
        <w:right w:val="none" w:sz="0" w:space="0" w:color="auto"/>
      </w:divBdr>
    </w:div>
    <w:div w:id="847329967">
      <w:bodyDiv w:val="1"/>
      <w:marLeft w:val="0"/>
      <w:marRight w:val="0"/>
      <w:marTop w:val="0"/>
      <w:marBottom w:val="0"/>
      <w:divBdr>
        <w:top w:val="none" w:sz="0" w:space="0" w:color="auto"/>
        <w:left w:val="none" w:sz="0" w:space="0" w:color="auto"/>
        <w:bottom w:val="none" w:sz="0" w:space="0" w:color="auto"/>
        <w:right w:val="none" w:sz="0" w:space="0" w:color="auto"/>
      </w:divBdr>
    </w:div>
    <w:div w:id="851533724">
      <w:bodyDiv w:val="1"/>
      <w:marLeft w:val="0"/>
      <w:marRight w:val="0"/>
      <w:marTop w:val="0"/>
      <w:marBottom w:val="0"/>
      <w:divBdr>
        <w:top w:val="none" w:sz="0" w:space="0" w:color="auto"/>
        <w:left w:val="none" w:sz="0" w:space="0" w:color="auto"/>
        <w:bottom w:val="none" w:sz="0" w:space="0" w:color="auto"/>
        <w:right w:val="none" w:sz="0" w:space="0" w:color="auto"/>
      </w:divBdr>
    </w:div>
    <w:div w:id="890071945">
      <w:bodyDiv w:val="1"/>
      <w:marLeft w:val="0"/>
      <w:marRight w:val="0"/>
      <w:marTop w:val="0"/>
      <w:marBottom w:val="0"/>
      <w:divBdr>
        <w:top w:val="none" w:sz="0" w:space="0" w:color="auto"/>
        <w:left w:val="none" w:sz="0" w:space="0" w:color="auto"/>
        <w:bottom w:val="none" w:sz="0" w:space="0" w:color="auto"/>
        <w:right w:val="none" w:sz="0" w:space="0" w:color="auto"/>
      </w:divBdr>
    </w:div>
    <w:div w:id="962686557">
      <w:bodyDiv w:val="1"/>
      <w:marLeft w:val="0"/>
      <w:marRight w:val="0"/>
      <w:marTop w:val="0"/>
      <w:marBottom w:val="0"/>
      <w:divBdr>
        <w:top w:val="none" w:sz="0" w:space="0" w:color="auto"/>
        <w:left w:val="none" w:sz="0" w:space="0" w:color="auto"/>
        <w:bottom w:val="none" w:sz="0" w:space="0" w:color="auto"/>
        <w:right w:val="none" w:sz="0" w:space="0" w:color="auto"/>
      </w:divBdr>
    </w:div>
    <w:div w:id="975571088">
      <w:bodyDiv w:val="1"/>
      <w:marLeft w:val="0"/>
      <w:marRight w:val="0"/>
      <w:marTop w:val="0"/>
      <w:marBottom w:val="0"/>
      <w:divBdr>
        <w:top w:val="none" w:sz="0" w:space="0" w:color="auto"/>
        <w:left w:val="none" w:sz="0" w:space="0" w:color="auto"/>
        <w:bottom w:val="none" w:sz="0" w:space="0" w:color="auto"/>
        <w:right w:val="none" w:sz="0" w:space="0" w:color="auto"/>
      </w:divBdr>
    </w:div>
    <w:div w:id="1052078385">
      <w:bodyDiv w:val="1"/>
      <w:marLeft w:val="0"/>
      <w:marRight w:val="0"/>
      <w:marTop w:val="0"/>
      <w:marBottom w:val="0"/>
      <w:divBdr>
        <w:top w:val="none" w:sz="0" w:space="0" w:color="auto"/>
        <w:left w:val="none" w:sz="0" w:space="0" w:color="auto"/>
        <w:bottom w:val="none" w:sz="0" w:space="0" w:color="auto"/>
        <w:right w:val="none" w:sz="0" w:space="0" w:color="auto"/>
      </w:divBdr>
    </w:div>
    <w:div w:id="1057968637">
      <w:bodyDiv w:val="1"/>
      <w:marLeft w:val="0"/>
      <w:marRight w:val="0"/>
      <w:marTop w:val="0"/>
      <w:marBottom w:val="0"/>
      <w:divBdr>
        <w:top w:val="none" w:sz="0" w:space="0" w:color="auto"/>
        <w:left w:val="none" w:sz="0" w:space="0" w:color="auto"/>
        <w:bottom w:val="none" w:sz="0" w:space="0" w:color="auto"/>
        <w:right w:val="none" w:sz="0" w:space="0" w:color="auto"/>
      </w:divBdr>
    </w:div>
    <w:div w:id="1063219140">
      <w:bodyDiv w:val="1"/>
      <w:marLeft w:val="0"/>
      <w:marRight w:val="0"/>
      <w:marTop w:val="0"/>
      <w:marBottom w:val="0"/>
      <w:divBdr>
        <w:top w:val="none" w:sz="0" w:space="0" w:color="auto"/>
        <w:left w:val="none" w:sz="0" w:space="0" w:color="auto"/>
        <w:bottom w:val="none" w:sz="0" w:space="0" w:color="auto"/>
        <w:right w:val="none" w:sz="0" w:space="0" w:color="auto"/>
      </w:divBdr>
    </w:div>
    <w:div w:id="1117601529">
      <w:bodyDiv w:val="1"/>
      <w:marLeft w:val="0"/>
      <w:marRight w:val="0"/>
      <w:marTop w:val="0"/>
      <w:marBottom w:val="0"/>
      <w:divBdr>
        <w:top w:val="none" w:sz="0" w:space="0" w:color="auto"/>
        <w:left w:val="none" w:sz="0" w:space="0" w:color="auto"/>
        <w:bottom w:val="none" w:sz="0" w:space="0" w:color="auto"/>
        <w:right w:val="none" w:sz="0" w:space="0" w:color="auto"/>
      </w:divBdr>
    </w:div>
    <w:div w:id="1124885220">
      <w:bodyDiv w:val="1"/>
      <w:marLeft w:val="0"/>
      <w:marRight w:val="0"/>
      <w:marTop w:val="0"/>
      <w:marBottom w:val="0"/>
      <w:divBdr>
        <w:top w:val="none" w:sz="0" w:space="0" w:color="auto"/>
        <w:left w:val="none" w:sz="0" w:space="0" w:color="auto"/>
        <w:bottom w:val="none" w:sz="0" w:space="0" w:color="auto"/>
        <w:right w:val="none" w:sz="0" w:space="0" w:color="auto"/>
      </w:divBdr>
    </w:div>
    <w:div w:id="1224028869">
      <w:bodyDiv w:val="1"/>
      <w:marLeft w:val="0"/>
      <w:marRight w:val="0"/>
      <w:marTop w:val="0"/>
      <w:marBottom w:val="0"/>
      <w:divBdr>
        <w:top w:val="none" w:sz="0" w:space="0" w:color="auto"/>
        <w:left w:val="none" w:sz="0" w:space="0" w:color="auto"/>
        <w:bottom w:val="none" w:sz="0" w:space="0" w:color="auto"/>
        <w:right w:val="none" w:sz="0" w:space="0" w:color="auto"/>
      </w:divBdr>
    </w:div>
    <w:div w:id="1272468588">
      <w:bodyDiv w:val="1"/>
      <w:marLeft w:val="0"/>
      <w:marRight w:val="0"/>
      <w:marTop w:val="0"/>
      <w:marBottom w:val="0"/>
      <w:divBdr>
        <w:top w:val="none" w:sz="0" w:space="0" w:color="auto"/>
        <w:left w:val="none" w:sz="0" w:space="0" w:color="auto"/>
        <w:bottom w:val="none" w:sz="0" w:space="0" w:color="auto"/>
        <w:right w:val="none" w:sz="0" w:space="0" w:color="auto"/>
      </w:divBdr>
    </w:div>
    <w:div w:id="1294561612">
      <w:bodyDiv w:val="1"/>
      <w:marLeft w:val="0"/>
      <w:marRight w:val="0"/>
      <w:marTop w:val="0"/>
      <w:marBottom w:val="0"/>
      <w:divBdr>
        <w:top w:val="none" w:sz="0" w:space="0" w:color="auto"/>
        <w:left w:val="none" w:sz="0" w:space="0" w:color="auto"/>
        <w:bottom w:val="none" w:sz="0" w:space="0" w:color="auto"/>
        <w:right w:val="none" w:sz="0" w:space="0" w:color="auto"/>
      </w:divBdr>
    </w:div>
    <w:div w:id="1386296945">
      <w:bodyDiv w:val="1"/>
      <w:marLeft w:val="0"/>
      <w:marRight w:val="0"/>
      <w:marTop w:val="0"/>
      <w:marBottom w:val="0"/>
      <w:divBdr>
        <w:top w:val="none" w:sz="0" w:space="0" w:color="auto"/>
        <w:left w:val="none" w:sz="0" w:space="0" w:color="auto"/>
        <w:bottom w:val="none" w:sz="0" w:space="0" w:color="auto"/>
        <w:right w:val="none" w:sz="0" w:space="0" w:color="auto"/>
      </w:divBdr>
    </w:div>
    <w:div w:id="1389263194">
      <w:bodyDiv w:val="1"/>
      <w:marLeft w:val="0"/>
      <w:marRight w:val="0"/>
      <w:marTop w:val="0"/>
      <w:marBottom w:val="0"/>
      <w:divBdr>
        <w:top w:val="none" w:sz="0" w:space="0" w:color="auto"/>
        <w:left w:val="none" w:sz="0" w:space="0" w:color="auto"/>
        <w:bottom w:val="none" w:sz="0" w:space="0" w:color="auto"/>
        <w:right w:val="none" w:sz="0" w:space="0" w:color="auto"/>
      </w:divBdr>
    </w:div>
    <w:div w:id="1474523723">
      <w:bodyDiv w:val="1"/>
      <w:marLeft w:val="0"/>
      <w:marRight w:val="0"/>
      <w:marTop w:val="0"/>
      <w:marBottom w:val="0"/>
      <w:divBdr>
        <w:top w:val="none" w:sz="0" w:space="0" w:color="auto"/>
        <w:left w:val="none" w:sz="0" w:space="0" w:color="auto"/>
        <w:bottom w:val="none" w:sz="0" w:space="0" w:color="auto"/>
        <w:right w:val="none" w:sz="0" w:space="0" w:color="auto"/>
      </w:divBdr>
    </w:div>
    <w:div w:id="1496606748">
      <w:bodyDiv w:val="1"/>
      <w:marLeft w:val="0"/>
      <w:marRight w:val="0"/>
      <w:marTop w:val="0"/>
      <w:marBottom w:val="0"/>
      <w:divBdr>
        <w:top w:val="none" w:sz="0" w:space="0" w:color="auto"/>
        <w:left w:val="none" w:sz="0" w:space="0" w:color="auto"/>
        <w:bottom w:val="none" w:sz="0" w:space="0" w:color="auto"/>
        <w:right w:val="none" w:sz="0" w:space="0" w:color="auto"/>
      </w:divBdr>
    </w:div>
    <w:div w:id="1513952222">
      <w:bodyDiv w:val="1"/>
      <w:marLeft w:val="0"/>
      <w:marRight w:val="0"/>
      <w:marTop w:val="0"/>
      <w:marBottom w:val="0"/>
      <w:divBdr>
        <w:top w:val="none" w:sz="0" w:space="0" w:color="auto"/>
        <w:left w:val="none" w:sz="0" w:space="0" w:color="auto"/>
        <w:bottom w:val="none" w:sz="0" w:space="0" w:color="auto"/>
        <w:right w:val="none" w:sz="0" w:space="0" w:color="auto"/>
      </w:divBdr>
    </w:div>
    <w:div w:id="1515068906">
      <w:bodyDiv w:val="1"/>
      <w:marLeft w:val="0"/>
      <w:marRight w:val="0"/>
      <w:marTop w:val="0"/>
      <w:marBottom w:val="0"/>
      <w:divBdr>
        <w:top w:val="none" w:sz="0" w:space="0" w:color="auto"/>
        <w:left w:val="none" w:sz="0" w:space="0" w:color="auto"/>
        <w:bottom w:val="none" w:sz="0" w:space="0" w:color="auto"/>
        <w:right w:val="none" w:sz="0" w:space="0" w:color="auto"/>
      </w:divBdr>
    </w:div>
    <w:div w:id="1539471833">
      <w:bodyDiv w:val="1"/>
      <w:marLeft w:val="0"/>
      <w:marRight w:val="0"/>
      <w:marTop w:val="0"/>
      <w:marBottom w:val="0"/>
      <w:divBdr>
        <w:top w:val="none" w:sz="0" w:space="0" w:color="auto"/>
        <w:left w:val="none" w:sz="0" w:space="0" w:color="auto"/>
        <w:bottom w:val="none" w:sz="0" w:space="0" w:color="auto"/>
        <w:right w:val="none" w:sz="0" w:space="0" w:color="auto"/>
      </w:divBdr>
    </w:div>
    <w:div w:id="1592736557">
      <w:bodyDiv w:val="1"/>
      <w:marLeft w:val="0"/>
      <w:marRight w:val="0"/>
      <w:marTop w:val="0"/>
      <w:marBottom w:val="0"/>
      <w:divBdr>
        <w:top w:val="none" w:sz="0" w:space="0" w:color="auto"/>
        <w:left w:val="none" w:sz="0" w:space="0" w:color="auto"/>
        <w:bottom w:val="none" w:sz="0" w:space="0" w:color="auto"/>
        <w:right w:val="none" w:sz="0" w:space="0" w:color="auto"/>
      </w:divBdr>
    </w:div>
    <w:div w:id="1678267113">
      <w:bodyDiv w:val="1"/>
      <w:marLeft w:val="0"/>
      <w:marRight w:val="0"/>
      <w:marTop w:val="0"/>
      <w:marBottom w:val="0"/>
      <w:divBdr>
        <w:top w:val="none" w:sz="0" w:space="0" w:color="auto"/>
        <w:left w:val="none" w:sz="0" w:space="0" w:color="auto"/>
        <w:bottom w:val="none" w:sz="0" w:space="0" w:color="auto"/>
        <w:right w:val="none" w:sz="0" w:space="0" w:color="auto"/>
      </w:divBdr>
    </w:div>
    <w:div w:id="1689016570">
      <w:bodyDiv w:val="1"/>
      <w:marLeft w:val="0"/>
      <w:marRight w:val="0"/>
      <w:marTop w:val="0"/>
      <w:marBottom w:val="0"/>
      <w:divBdr>
        <w:top w:val="none" w:sz="0" w:space="0" w:color="auto"/>
        <w:left w:val="none" w:sz="0" w:space="0" w:color="auto"/>
        <w:bottom w:val="none" w:sz="0" w:space="0" w:color="auto"/>
        <w:right w:val="none" w:sz="0" w:space="0" w:color="auto"/>
      </w:divBdr>
    </w:div>
    <w:div w:id="1695619586">
      <w:bodyDiv w:val="1"/>
      <w:marLeft w:val="0"/>
      <w:marRight w:val="0"/>
      <w:marTop w:val="0"/>
      <w:marBottom w:val="0"/>
      <w:divBdr>
        <w:top w:val="none" w:sz="0" w:space="0" w:color="auto"/>
        <w:left w:val="none" w:sz="0" w:space="0" w:color="auto"/>
        <w:bottom w:val="none" w:sz="0" w:space="0" w:color="auto"/>
        <w:right w:val="none" w:sz="0" w:space="0" w:color="auto"/>
      </w:divBdr>
    </w:div>
    <w:div w:id="1790467858">
      <w:bodyDiv w:val="1"/>
      <w:marLeft w:val="0"/>
      <w:marRight w:val="0"/>
      <w:marTop w:val="0"/>
      <w:marBottom w:val="0"/>
      <w:divBdr>
        <w:top w:val="none" w:sz="0" w:space="0" w:color="auto"/>
        <w:left w:val="none" w:sz="0" w:space="0" w:color="auto"/>
        <w:bottom w:val="none" w:sz="0" w:space="0" w:color="auto"/>
        <w:right w:val="none" w:sz="0" w:space="0" w:color="auto"/>
      </w:divBdr>
    </w:div>
    <w:div w:id="1807090097">
      <w:bodyDiv w:val="1"/>
      <w:marLeft w:val="0"/>
      <w:marRight w:val="0"/>
      <w:marTop w:val="0"/>
      <w:marBottom w:val="0"/>
      <w:divBdr>
        <w:top w:val="none" w:sz="0" w:space="0" w:color="auto"/>
        <w:left w:val="none" w:sz="0" w:space="0" w:color="auto"/>
        <w:bottom w:val="none" w:sz="0" w:space="0" w:color="auto"/>
        <w:right w:val="none" w:sz="0" w:space="0" w:color="auto"/>
      </w:divBdr>
    </w:div>
    <w:div w:id="1987934156">
      <w:bodyDiv w:val="1"/>
      <w:marLeft w:val="0"/>
      <w:marRight w:val="0"/>
      <w:marTop w:val="0"/>
      <w:marBottom w:val="0"/>
      <w:divBdr>
        <w:top w:val="none" w:sz="0" w:space="0" w:color="auto"/>
        <w:left w:val="none" w:sz="0" w:space="0" w:color="auto"/>
        <w:bottom w:val="none" w:sz="0" w:space="0" w:color="auto"/>
        <w:right w:val="none" w:sz="0" w:space="0" w:color="auto"/>
      </w:divBdr>
    </w:div>
    <w:div w:id="2089182376">
      <w:bodyDiv w:val="1"/>
      <w:marLeft w:val="0"/>
      <w:marRight w:val="0"/>
      <w:marTop w:val="0"/>
      <w:marBottom w:val="0"/>
      <w:divBdr>
        <w:top w:val="none" w:sz="0" w:space="0" w:color="auto"/>
        <w:left w:val="none" w:sz="0" w:space="0" w:color="auto"/>
        <w:bottom w:val="none" w:sz="0" w:space="0" w:color="auto"/>
        <w:right w:val="none" w:sz="0" w:space="0" w:color="auto"/>
      </w:divBdr>
    </w:div>
    <w:div w:id="211937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seti.ru" TargetMode="External"/><Relationship Id="rId18" Type="http://schemas.openxmlformats.org/officeDocument/2006/relationships/hyperlink" Target="http://www.torgi.gov.ru" TargetMode="External"/><Relationship Id="rId3" Type="http://schemas.openxmlformats.org/officeDocument/2006/relationships/styles" Target="styles.xml"/><Relationship Id="rId21" Type="http://schemas.openxmlformats.org/officeDocument/2006/relationships/hyperlink" Target="http://www.torgi.gov.ru" TargetMode="External"/><Relationship Id="rId7" Type="http://schemas.openxmlformats.org/officeDocument/2006/relationships/endnotes" Target="endnotes.xml"/><Relationship Id="rId12" Type="http://schemas.openxmlformats.org/officeDocument/2006/relationships/hyperlink" Target="http://www.eseti.ru/" TargetMode="External"/><Relationship Id="rId17" Type="http://schemas.openxmlformats.org/officeDocument/2006/relationships/hyperlink" Target="http://www.kuibyshev.nso.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eti.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theme" Target="theme/theme1.xml"/><Relationship Id="rId10" Type="http://schemas.openxmlformats.org/officeDocument/2006/relationships/hyperlink" Target="http://www.kuibyshev.nso.ru" TargetMode="External"/><Relationship Id="rId19" Type="http://schemas.openxmlformats.org/officeDocument/2006/relationships/hyperlink" Target="http://www.kuibyshev.nso.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kuibyshev.nso.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6A87A-377D-4898-987C-B15D23914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32</Pages>
  <Words>17495</Words>
  <Characters>99722</Characters>
  <Application>Microsoft Office Word</Application>
  <DocSecurity>0</DocSecurity>
  <Lines>831</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Щегловская Наталья Владимировна</dc:creator>
  <cp:lastModifiedBy>user</cp:lastModifiedBy>
  <cp:revision>123</cp:revision>
  <cp:lastPrinted>2021-08-17T07:17:00Z</cp:lastPrinted>
  <dcterms:created xsi:type="dcterms:W3CDTF">2021-06-22T03:42:00Z</dcterms:created>
  <dcterms:modified xsi:type="dcterms:W3CDTF">2021-08-31T03:27:00Z</dcterms:modified>
</cp:coreProperties>
</file>